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4D7F0" w14:textId="15D8C967" w:rsidR="004A4381" w:rsidRDefault="004A4381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38B323D9" w14:textId="77777777" w:rsidR="00E1291C" w:rsidRDefault="00E1291C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73BCF949" w14:textId="77777777" w:rsidR="004A4381" w:rsidRDefault="004A4381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33B46353" w14:textId="77777777" w:rsidR="004A4381" w:rsidRDefault="004A4381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2A534018" w14:textId="77777777" w:rsidR="004A4381" w:rsidRDefault="004A4381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56CEA37F" w14:textId="77777777" w:rsidR="004A4381" w:rsidRDefault="004A4381" w:rsidP="00030BB3">
      <w:pPr>
        <w:shd w:val="clear" w:color="auto" w:fill="FFFFFF"/>
        <w:spacing w:line="276" w:lineRule="auto"/>
        <w:rPr>
          <w:b/>
          <w:color w:val="000000"/>
          <w:spacing w:val="-3"/>
          <w:sz w:val="36"/>
          <w:szCs w:val="36"/>
        </w:rPr>
      </w:pPr>
    </w:p>
    <w:p w14:paraId="5063239D" w14:textId="77777777" w:rsidR="00EE034A" w:rsidRDefault="00EE034A" w:rsidP="004A4381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  <w:r w:rsidRPr="003A615C">
        <w:rPr>
          <w:b/>
          <w:color w:val="000000"/>
          <w:spacing w:val="-3"/>
          <w:sz w:val="36"/>
          <w:szCs w:val="36"/>
        </w:rPr>
        <w:t>SPRAWOZDANIE</w:t>
      </w:r>
      <w:r w:rsidR="004A4381">
        <w:rPr>
          <w:b/>
          <w:color w:val="000000"/>
          <w:spacing w:val="-3"/>
          <w:sz w:val="36"/>
          <w:szCs w:val="36"/>
        </w:rPr>
        <w:t xml:space="preserve"> </w:t>
      </w:r>
    </w:p>
    <w:p w14:paraId="065A2E22" w14:textId="77777777" w:rsidR="004A4381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4CA877A3" w14:textId="77777777" w:rsidR="004A4381" w:rsidRPr="003A615C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76028546" w14:textId="77777777" w:rsidR="006E16BD" w:rsidRDefault="00EE034A" w:rsidP="004A4381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3A615C">
        <w:rPr>
          <w:b/>
          <w:color w:val="000000"/>
          <w:spacing w:val="-1"/>
          <w:sz w:val="36"/>
          <w:szCs w:val="36"/>
        </w:rPr>
        <w:t>Z DZIA</w:t>
      </w:r>
      <w:r w:rsidR="00DB691E">
        <w:rPr>
          <w:b/>
          <w:color w:val="000000"/>
          <w:spacing w:val="-1"/>
          <w:sz w:val="36"/>
          <w:szCs w:val="36"/>
        </w:rPr>
        <w:t>Ł</w:t>
      </w:r>
      <w:r w:rsidRPr="003A615C">
        <w:rPr>
          <w:b/>
          <w:color w:val="000000"/>
          <w:spacing w:val="-1"/>
          <w:sz w:val="36"/>
          <w:szCs w:val="36"/>
        </w:rPr>
        <w:t>ALNOŚCI</w:t>
      </w:r>
      <w:r w:rsidR="006E16BD">
        <w:rPr>
          <w:b/>
          <w:color w:val="000000"/>
          <w:spacing w:val="-1"/>
          <w:sz w:val="36"/>
          <w:szCs w:val="36"/>
        </w:rPr>
        <w:t xml:space="preserve"> KULTURALNEJ </w:t>
      </w:r>
    </w:p>
    <w:p w14:paraId="59BFBF32" w14:textId="77777777" w:rsidR="006E16BD" w:rsidRDefault="006E16BD" w:rsidP="004A4381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2C16C93E" w14:textId="77777777" w:rsidR="004A4381" w:rsidRDefault="00EE034A" w:rsidP="004A4381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3A615C">
        <w:rPr>
          <w:b/>
          <w:color w:val="000000"/>
          <w:spacing w:val="-1"/>
          <w:sz w:val="36"/>
          <w:szCs w:val="36"/>
        </w:rPr>
        <w:t xml:space="preserve"> MIEJSKO-GMINNEGO OŚRODKA</w:t>
      </w:r>
    </w:p>
    <w:p w14:paraId="01330E78" w14:textId="77777777" w:rsidR="004A4381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1EBEB4E3" w14:textId="77777777" w:rsidR="00EE034A" w:rsidRDefault="00EE034A" w:rsidP="004A4381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  <w:r w:rsidRPr="003A615C">
        <w:rPr>
          <w:b/>
          <w:color w:val="000000"/>
          <w:spacing w:val="-1"/>
          <w:sz w:val="36"/>
          <w:szCs w:val="36"/>
        </w:rPr>
        <w:t>KULTURY</w:t>
      </w:r>
      <w:r w:rsidR="00301800">
        <w:rPr>
          <w:b/>
          <w:color w:val="000000"/>
          <w:spacing w:val="-1"/>
          <w:sz w:val="36"/>
          <w:szCs w:val="36"/>
        </w:rPr>
        <w:t xml:space="preserve"> </w:t>
      </w:r>
      <w:r w:rsidR="00DC640D">
        <w:rPr>
          <w:b/>
          <w:color w:val="000000"/>
          <w:spacing w:val="1"/>
          <w:sz w:val="36"/>
          <w:szCs w:val="36"/>
        </w:rPr>
        <w:t>I REKREACJI W MROCZY</w:t>
      </w:r>
    </w:p>
    <w:p w14:paraId="152E3126" w14:textId="77777777" w:rsidR="004A4381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</w:p>
    <w:p w14:paraId="28204520" w14:textId="77777777" w:rsidR="004A4381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</w:p>
    <w:p w14:paraId="7908B54D" w14:textId="77777777" w:rsidR="004A4381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</w:p>
    <w:p w14:paraId="5E2036E8" w14:textId="3AE9A849" w:rsidR="00EE034A" w:rsidRPr="003A615C" w:rsidRDefault="00EE034A" w:rsidP="004A4381">
      <w:pPr>
        <w:shd w:val="clear" w:color="auto" w:fill="FFFFFF"/>
        <w:spacing w:line="276" w:lineRule="auto"/>
        <w:jc w:val="center"/>
        <w:rPr>
          <w:b/>
          <w:color w:val="000000"/>
          <w:spacing w:val="4"/>
          <w:sz w:val="36"/>
          <w:szCs w:val="36"/>
          <w:u w:val="single"/>
        </w:rPr>
      </w:pPr>
      <w:r>
        <w:rPr>
          <w:b/>
          <w:color w:val="000000"/>
          <w:spacing w:val="1"/>
          <w:sz w:val="36"/>
          <w:szCs w:val="36"/>
        </w:rPr>
        <w:t>ZA</w:t>
      </w:r>
      <w:r w:rsidR="00953A17">
        <w:rPr>
          <w:b/>
          <w:color w:val="000000"/>
          <w:spacing w:val="1"/>
          <w:sz w:val="36"/>
          <w:szCs w:val="36"/>
        </w:rPr>
        <w:t xml:space="preserve"> </w:t>
      </w:r>
      <w:r>
        <w:rPr>
          <w:b/>
          <w:color w:val="000000"/>
          <w:spacing w:val="1"/>
          <w:sz w:val="36"/>
          <w:szCs w:val="36"/>
        </w:rPr>
        <w:t>20</w:t>
      </w:r>
      <w:r w:rsidR="000217F9">
        <w:rPr>
          <w:b/>
          <w:color w:val="000000"/>
          <w:spacing w:val="1"/>
          <w:sz w:val="36"/>
          <w:szCs w:val="36"/>
        </w:rPr>
        <w:t>2</w:t>
      </w:r>
      <w:r w:rsidR="000B6515">
        <w:rPr>
          <w:b/>
          <w:color w:val="000000"/>
          <w:spacing w:val="1"/>
          <w:sz w:val="36"/>
          <w:szCs w:val="36"/>
        </w:rPr>
        <w:t>2</w:t>
      </w:r>
      <w:r w:rsidR="001050DE">
        <w:rPr>
          <w:b/>
          <w:color w:val="000000"/>
          <w:spacing w:val="1"/>
          <w:sz w:val="36"/>
          <w:szCs w:val="36"/>
        </w:rPr>
        <w:t xml:space="preserve"> ROK</w:t>
      </w:r>
    </w:p>
    <w:p w14:paraId="14E7421E" w14:textId="77777777" w:rsidR="002B55E9" w:rsidRDefault="002B55E9" w:rsidP="004A4381">
      <w:pPr>
        <w:spacing w:line="276" w:lineRule="auto"/>
        <w:jc w:val="center"/>
        <w:rPr>
          <w:sz w:val="28"/>
          <w:szCs w:val="28"/>
        </w:rPr>
      </w:pPr>
    </w:p>
    <w:p w14:paraId="06E03897" w14:textId="77777777" w:rsidR="00C1373A" w:rsidRDefault="00C1373A" w:rsidP="004A4381">
      <w:pPr>
        <w:pStyle w:val="Bezodstpw"/>
        <w:jc w:val="center"/>
      </w:pPr>
    </w:p>
    <w:p w14:paraId="62E7BB77" w14:textId="77777777" w:rsidR="004A4381" w:rsidRDefault="004A4381" w:rsidP="004A4381">
      <w:pPr>
        <w:pStyle w:val="Bezodstpw"/>
        <w:jc w:val="both"/>
      </w:pPr>
    </w:p>
    <w:p w14:paraId="6F0FB06D" w14:textId="77777777" w:rsidR="004A4381" w:rsidRDefault="004A4381" w:rsidP="004A4381">
      <w:pPr>
        <w:pStyle w:val="Bezodstpw"/>
        <w:jc w:val="both"/>
      </w:pPr>
    </w:p>
    <w:p w14:paraId="47F02A87" w14:textId="77777777" w:rsidR="00030BB3" w:rsidRDefault="00030BB3" w:rsidP="004A4381">
      <w:pPr>
        <w:pStyle w:val="Bezodstpw"/>
        <w:jc w:val="both"/>
      </w:pPr>
    </w:p>
    <w:p w14:paraId="639C4A4B" w14:textId="77777777" w:rsidR="00030BB3" w:rsidRDefault="00030BB3" w:rsidP="004A4381">
      <w:pPr>
        <w:pStyle w:val="Bezodstpw"/>
        <w:jc w:val="both"/>
      </w:pPr>
    </w:p>
    <w:p w14:paraId="7DDB037F" w14:textId="77777777" w:rsidR="00030BB3" w:rsidRDefault="00030BB3" w:rsidP="004A4381">
      <w:pPr>
        <w:pStyle w:val="Bezodstpw"/>
        <w:jc w:val="both"/>
      </w:pPr>
    </w:p>
    <w:p w14:paraId="60938F26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28624110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6CCAB6C6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2BF4D3DC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759F5BFC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6BB73776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610658E8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1573CA85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568D24B6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74C66D03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707C5D8A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7B77EFFC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54270A1D" w14:textId="77777777" w:rsidR="00034471" w:rsidRDefault="00034471" w:rsidP="00034471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3EF7392D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5289236C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7129FFE5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3BDC57DF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ECB1A4E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F426393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1B080ACC" w14:textId="00BD0A5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STYCZEŃ </w:t>
      </w:r>
      <w:r>
        <w:rPr>
          <w:rFonts w:ascii="Bookman Old Style" w:hAnsi="Bookman Old Style"/>
          <w:sz w:val="24"/>
          <w:szCs w:val="24"/>
        </w:rPr>
        <w:br/>
      </w:r>
    </w:p>
    <w:p w14:paraId="1E92FB4B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5 stycznia – Powitanie Nowego Roku </w:t>
      </w:r>
    </w:p>
    <w:p w14:paraId="07BF3528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D66E8E4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W</w:t>
      </w:r>
      <w:r w:rsidRPr="0054515E">
        <w:rPr>
          <w:rFonts w:ascii="Bookman Old Style" w:hAnsi="Bookman Old Style"/>
          <w:sz w:val="24"/>
          <w:szCs w:val="24"/>
        </w:rPr>
        <w:t xml:space="preserve"> Hali Widowiskowo-Sportowej w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54515E">
        <w:rPr>
          <w:rFonts w:ascii="Bookman Old Style" w:hAnsi="Bookman Old Style"/>
          <w:sz w:val="24"/>
          <w:szCs w:val="24"/>
        </w:rPr>
        <w:t>Mroczy miało miejsce Spotkanie Noworoczne.</w:t>
      </w:r>
      <w:r>
        <w:rPr>
          <w:rFonts w:ascii="Bookman Old Style" w:hAnsi="Bookman Old Style"/>
          <w:sz w:val="24"/>
          <w:szCs w:val="24"/>
        </w:rPr>
        <w:t xml:space="preserve"> Jego</w:t>
      </w:r>
      <w:r w:rsidRPr="0054515E">
        <w:rPr>
          <w:rFonts w:ascii="Bookman Old Style" w:hAnsi="Bookman Old Style"/>
          <w:sz w:val="24"/>
          <w:szCs w:val="24"/>
        </w:rPr>
        <w:t xml:space="preserve"> cel</w:t>
      </w:r>
      <w:r>
        <w:rPr>
          <w:rFonts w:ascii="Bookman Old Style" w:hAnsi="Bookman Old Style"/>
          <w:sz w:val="24"/>
          <w:szCs w:val="24"/>
        </w:rPr>
        <w:t>em było</w:t>
      </w:r>
      <w:r w:rsidRPr="0054515E">
        <w:rPr>
          <w:rFonts w:ascii="Bookman Old Style" w:hAnsi="Bookman Old Style"/>
          <w:sz w:val="24"/>
          <w:szCs w:val="24"/>
        </w:rPr>
        <w:t xml:space="preserve"> podsumowanie</w:t>
      </w:r>
      <w:r>
        <w:rPr>
          <w:rFonts w:ascii="Bookman Old Style" w:hAnsi="Bookman Old Style"/>
          <w:sz w:val="24"/>
          <w:szCs w:val="24"/>
        </w:rPr>
        <w:t xml:space="preserve"> 2021</w:t>
      </w:r>
      <w:r w:rsidRPr="0054515E">
        <w:rPr>
          <w:rFonts w:ascii="Bookman Old Style" w:hAnsi="Bookman Old Style"/>
          <w:sz w:val="24"/>
          <w:szCs w:val="24"/>
        </w:rPr>
        <w:t xml:space="preserve"> roku w </w:t>
      </w:r>
      <w:r>
        <w:rPr>
          <w:rFonts w:ascii="Bookman Old Style" w:hAnsi="Bookman Old Style"/>
          <w:sz w:val="24"/>
          <w:szCs w:val="24"/>
        </w:rPr>
        <w:t xml:space="preserve">gminie </w:t>
      </w:r>
      <w:r w:rsidRPr="0054515E">
        <w:rPr>
          <w:rFonts w:ascii="Bookman Old Style" w:hAnsi="Bookman Old Style"/>
          <w:sz w:val="24"/>
          <w:szCs w:val="24"/>
        </w:rPr>
        <w:t>Mrocz</w:t>
      </w:r>
      <w:r>
        <w:rPr>
          <w:rFonts w:ascii="Bookman Old Style" w:hAnsi="Bookman Old Style"/>
          <w:sz w:val="24"/>
          <w:szCs w:val="24"/>
        </w:rPr>
        <w:t>a</w:t>
      </w:r>
      <w:r w:rsidRPr="0054515E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54515E">
        <w:rPr>
          <w:rFonts w:ascii="Bookman Old Style" w:hAnsi="Bookman Old Style"/>
          <w:sz w:val="24"/>
          <w:szCs w:val="24"/>
        </w:rPr>
        <w:t xml:space="preserve">Wręczone zostały </w:t>
      </w:r>
      <w:r>
        <w:rPr>
          <w:rFonts w:ascii="Bookman Old Style" w:hAnsi="Bookman Old Style"/>
          <w:sz w:val="24"/>
          <w:szCs w:val="24"/>
        </w:rPr>
        <w:t>także</w:t>
      </w:r>
      <w:r w:rsidRPr="0054515E">
        <w:rPr>
          <w:rFonts w:ascii="Bookman Old Style" w:hAnsi="Bookman Old Style"/>
          <w:sz w:val="24"/>
          <w:szCs w:val="24"/>
        </w:rPr>
        <w:t xml:space="preserve"> nagrody </w:t>
      </w:r>
      <w:r>
        <w:rPr>
          <w:rFonts w:ascii="Bookman Old Style" w:hAnsi="Bookman Old Style"/>
          <w:sz w:val="24"/>
          <w:szCs w:val="24"/>
        </w:rPr>
        <w:t xml:space="preserve">oraz </w:t>
      </w:r>
      <w:r w:rsidRPr="0054515E">
        <w:rPr>
          <w:rFonts w:ascii="Bookman Old Style" w:hAnsi="Bookman Old Style"/>
          <w:sz w:val="24"/>
          <w:szCs w:val="24"/>
        </w:rPr>
        <w:t xml:space="preserve">wyróżnienia dla sportowców </w:t>
      </w:r>
      <w:r>
        <w:rPr>
          <w:rFonts w:ascii="Bookman Old Style" w:hAnsi="Bookman Old Style"/>
          <w:sz w:val="24"/>
          <w:szCs w:val="24"/>
        </w:rPr>
        <w:t>i</w:t>
      </w:r>
      <w:r w:rsidRPr="0054515E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osób działających</w:t>
      </w:r>
      <w:r w:rsidRPr="0054515E">
        <w:rPr>
          <w:rFonts w:ascii="Bookman Old Style" w:hAnsi="Bookman Old Style"/>
          <w:sz w:val="24"/>
          <w:szCs w:val="24"/>
        </w:rPr>
        <w:t xml:space="preserve"> na rzecz lokalnej społeczności. </w:t>
      </w:r>
      <w:r>
        <w:rPr>
          <w:rFonts w:ascii="Bookman Old Style" w:hAnsi="Bookman Old Style"/>
          <w:sz w:val="24"/>
          <w:szCs w:val="24"/>
        </w:rPr>
        <w:t xml:space="preserve">Podczas spotkania odbył się </w:t>
      </w:r>
      <w:r w:rsidRPr="0054515E">
        <w:rPr>
          <w:rFonts w:ascii="Bookman Old Style" w:hAnsi="Bookman Old Style"/>
          <w:sz w:val="24"/>
          <w:szCs w:val="24"/>
        </w:rPr>
        <w:t xml:space="preserve">koncert Anny Grzelak z zespołem. Po </w:t>
      </w:r>
      <w:r>
        <w:rPr>
          <w:rFonts w:ascii="Bookman Old Style" w:hAnsi="Bookman Old Style"/>
          <w:sz w:val="24"/>
          <w:szCs w:val="24"/>
        </w:rPr>
        <w:t>zakończeniu części artystycznej</w:t>
      </w:r>
      <w:r w:rsidRPr="0054515E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mieszkańcy</w:t>
      </w:r>
      <w:r w:rsidRPr="0054515E">
        <w:rPr>
          <w:rFonts w:ascii="Bookman Old Style" w:hAnsi="Bookman Old Style"/>
          <w:sz w:val="24"/>
          <w:szCs w:val="24"/>
        </w:rPr>
        <w:t xml:space="preserve"> udali się prze</w:t>
      </w:r>
      <w:r>
        <w:rPr>
          <w:rFonts w:ascii="Bookman Old Style" w:hAnsi="Bookman Old Style"/>
          <w:sz w:val="24"/>
          <w:szCs w:val="24"/>
        </w:rPr>
        <w:t>d budynek</w:t>
      </w:r>
      <w:r w:rsidRPr="0054515E">
        <w:rPr>
          <w:rFonts w:ascii="Bookman Old Style" w:hAnsi="Bookman Old Style"/>
          <w:sz w:val="24"/>
          <w:szCs w:val="24"/>
        </w:rPr>
        <w:t>, gdzie czekał na nich pokaz</w:t>
      </w:r>
      <w:r>
        <w:rPr>
          <w:rFonts w:ascii="Bookman Old Style" w:hAnsi="Bookman Old Style"/>
          <w:sz w:val="24"/>
          <w:szCs w:val="24"/>
        </w:rPr>
        <w:t xml:space="preserve"> ognia </w:t>
      </w:r>
      <w:r w:rsidRPr="0054515E">
        <w:rPr>
          <w:rFonts w:ascii="Bookman Old Style" w:hAnsi="Bookman Old Style"/>
          <w:sz w:val="24"/>
          <w:szCs w:val="24"/>
        </w:rPr>
        <w:t>przygotow</w:t>
      </w:r>
      <w:r>
        <w:rPr>
          <w:rFonts w:ascii="Bookman Old Style" w:hAnsi="Bookman Old Style"/>
          <w:sz w:val="24"/>
          <w:szCs w:val="24"/>
        </w:rPr>
        <w:t>any przez</w:t>
      </w:r>
      <w:r w:rsidRPr="0054515E">
        <w:rPr>
          <w:rFonts w:ascii="Bookman Old Style" w:hAnsi="Bookman Old Style"/>
          <w:sz w:val="24"/>
          <w:szCs w:val="24"/>
        </w:rPr>
        <w:t xml:space="preserve"> grup</w:t>
      </w:r>
      <w:r>
        <w:rPr>
          <w:rFonts w:ascii="Bookman Old Style" w:hAnsi="Bookman Old Style"/>
          <w:sz w:val="24"/>
          <w:szCs w:val="24"/>
        </w:rPr>
        <w:t>ę</w:t>
      </w:r>
      <w:r w:rsidRPr="0054515E">
        <w:rPr>
          <w:rFonts w:ascii="Bookman Old Style" w:hAnsi="Bookman Old Style"/>
          <w:sz w:val="24"/>
          <w:szCs w:val="24"/>
        </w:rPr>
        <w:t xml:space="preserve"> „</w:t>
      </w:r>
      <w:proofErr w:type="spellStart"/>
      <w:r w:rsidRPr="0054515E">
        <w:rPr>
          <w:rFonts w:ascii="Bookman Old Style" w:hAnsi="Bookman Old Style"/>
          <w:sz w:val="24"/>
          <w:szCs w:val="24"/>
        </w:rPr>
        <w:t>Flow</w:t>
      </w:r>
      <w:proofErr w:type="spellEnd"/>
      <w:r w:rsidRPr="0054515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4515E">
        <w:rPr>
          <w:rFonts w:ascii="Bookman Old Style" w:hAnsi="Bookman Old Style"/>
          <w:sz w:val="24"/>
          <w:szCs w:val="24"/>
        </w:rPr>
        <w:t>Fireshow</w:t>
      </w:r>
      <w:proofErr w:type="spellEnd"/>
      <w:r w:rsidRPr="0054515E">
        <w:rPr>
          <w:rFonts w:ascii="Bookman Old Style" w:hAnsi="Bookman Old Style"/>
          <w:sz w:val="24"/>
          <w:szCs w:val="24"/>
        </w:rPr>
        <w:t xml:space="preserve">”. </w:t>
      </w:r>
    </w:p>
    <w:p w14:paraId="000156DD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10 stycznia – II edycja konkursu fotograficznego „Mrocza zaśnieżona”.</w:t>
      </w:r>
    </w:p>
    <w:p w14:paraId="4E6DFC34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7C2B72">
        <w:rPr>
          <w:rFonts w:ascii="Bookman Old Style" w:hAnsi="Bookman Old Style"/>
          <w:sz w:val="24"/>
          <w:szCs w:val="24"/>
        </w:rPr>
        <w:t>Celem konkursu</w:t>
      </w:r>
      <w:r>
        <w:rPr>
          <w:rFonts w:ascii="Bookman Old Style" w:hAnsi="Bookman Old Style"/>
          <w:sz w:val="24"/>
          <w:szCs w:val="24"/>
        </w:rPr>
        <w:t xml:space="preserve"> było</w:t>
      </w:r>
      <w:r w:rsidRPr="007C2B72">
        <w:rPr>
          <w:rFonts w:ascii="Bookman Old Style" w:hAnsi="Bookman Old Style"/>
          <w:sz w:val="24"/>
          <w:szCs w:val="24"/>
        </w:rPr>
        <w:t xml:space="preserve"> ukazanie piękna zimowej scenerii gminy Mrocza. Tematem zdjęć </w:t>
      </w:r>
      <w:r>
        <w:rPr>
          <w:rFonts w:ascii="Bookman Old Style" w:hAnsi="Bookman Old Style"/>
          <w:sz w:val="24"/>
          <w:szCs w:val="24"/>
        </w:rPr>
        <w:t>były</w:t>
      </w:r>
      <w:r w:rsidRPr="007C2B72">
        <w:rPr>
          <w:rFonts w:ascii="Bookman Old Style" w:hAnsi="Bookman Old Style"/>
          <w:sz w:val="24"/>
          <w:szCs w:val="24"/>
        </w:rPr>
        <w:t xml:space="preserve"> krajobrazy oraz obiekty znajdujące się </w:t>
      </w:r>
      <w:r>
        <w:rPr>
          <w:rFonts w:ascii="Bookman Old Style" w:hAnsi="Bookman Old Style"/>
          <w:sz w:val="24"/>
          <w:szCs w:val="24"/>
        </w:rPr>
        <w:t xml:space="preserve">na terenie naszej gminy. Spośród nadesłanych prac komisja nagrodziła trzy, przyznając im pierwsze miejsca. </w:t>
      </w:r>
    </w:p>
    <w:p w14:paraId="6C713F4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F94FC6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17 – 30 stycznia – Ferie w Miejsko-Gminnym Ośrodku Kultury i Rekreacji </w:t>
      </w:r>
      <w:r>
        <w:rPr>
          <w:rFonts w:ascii="Bookman Old Style" w:hAnsi="Bookman Old Style"/>
          <w:sz w:val="24"/>
          <w:szCs w:val="24"/>
        </w:rPr>
        <w:br/>
        <w:t xml:space="preserve">w Mroczy </w:t>
      </w:r>
    </w:p>
    <w:p w14:paraId="21A2E5A3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0150743D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Były to dwa tygodnie wspaniałej zabawy i odpoczynku od szkoły dla dzieci z naszej gminy. Jak co roku postaraliśmy się o to, aby każdy mógł przeżyć  coś ciekawego. Najmłodsi uczestniczyli w zajęciach plastycznych </w:t>
      </w:r>
      <w:r>
        <w:rPr>
          <w:rFonts w:ascii="Bookman Old Style" w:hAnsi="Bookman Old Style"/>
          <w:sz w:val="24"/>
          <w:szCs w:val="24"/>
        </w:rPr>
        <w:br/>
        <w:t xml:space="preserve">rozwijając swój talent artystyczny pod okiem instruktorów MGOKiR. Dla miłośników aktywnego wypoczynku nie zabrakło wyjazdowych propozycji do: </w:t>
      </w:r>
      <w:proofErr w:type="spellStart"/>
      <w:r>
        <w:rPr>
          <w:rFonts w:ascii="Bookman Old Style" w:hAnsi="Bookman Old Style"/>
          <w:sz w:val="24"/>
          <w:szCs w:val="24"/>
        </w:rPr>
        <w:t>Olimpic</w:t>
      </w:r>
      <w:proofErr w:type="spellEnd"/>
      <w:r>
        <w:rPr>
          <w:rFonts w:ascii="Bookman Old Style" w:hAnsi="Bookman Old Style"/>
          <w:sz w:val="24"/>
          <w:szCs w:val="24"/>
        </w:rPr>
        <w:t xml:space="preserve"> Bowling Center gdzie mogli wykazać się umiejętnością celnego zbijania kręgli, </w:t>
      </w:r>
      <w:proofErr w:type="spellStart"/>
      <w:r>
        <w:rPr>
          <w:rFonts w:ascii="Bookman Old Style" w:hAnsi="Bookman Old Style"/>
          <w:sz w:val="24"/>
          <w:szCs w:val="24"/>
        </w:rPr>
        <w:t>Torbydu</w:t>
      </w:r>
      <w:proofErr w:type="spellEnd"/>
      <w:r>
        <w:rPr>
          <w:rFonts w:ascii="Bookman Old Style" w:hAnsi="Bookman Old Style"/>
          <w:sz w:val="24"/>
          <w:szCs w:val="24"/>
        </w:rPr>
        <w:t xml:space="preserve"> na łyżwiarską zabawę, </w:t>
      </w:r>
      <w:proofErr w:type="spellStart"/>
      <w:r>
        <w:rPr>
          <w:rFonts w:ascii="Bookman Old Style" w:hAnsi="Bookman Old Style"/>
          <w:sz w:val="24"/>
          <w:szCs w:val="24"/>
        </w:rPr>
        <w:t>Roller</w:t>
      </w:r>
      <w:proofErr w:type="spellEnd"/>
      <w:r>
        <w:rPr>
          <w:rFonts w:ascii="Bookman Old Style" w:hAnsi="Bookman Old Style"/>
          <w:sz w:val="24"/>
          <w:szCs w:val="24"/>
        </w:rPr>
        <w:t xml:space="preserve"> Parku, aby sprawdzić się w nieco trudniejszej jeździe na wrotkach, Multikina na fantastyczny film dla młodzieży oraz do </w:t>
      </w:r>
      <w:proofErr w:type="spellStart"/>
      <w:r>
        <w:rPr>
          <w:rFonts w:ascii="Bookman Old Style" w:hAnsi="Bookman Old Style"/>
          <w:sz w:val="24"/>
          <w:szCs w:val="24"/>
        </w:rPr>
        <w:t>Laserfight</w:t>
      </w:r>
      <w:proofErr w:type="spellEnd"/>
      <w:r>
        <w:rPr>
          <w:rFonts w:ascii="Bookman Old Style" w:hAnsi="Bookman Old Style"/>
          <w:sz w:val="24"/>
          <w:szCs w:val="24"/>
        </w:rPr>
        <w:t xml:space="preserve">, aby stoczyć prawdziwą walkę laserową. </w:t>
      </w:r>
    </w:p>
    <w:p w14:paraId="0687E95B" w14:textId="77777777" w:rsidR="000645B9" w:rsidRPr="0054515E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27100D7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C34AC">
        <w:rPr>
          <w:rFonts w:ascii="Bookman Old Style" w:hAnsi="Bookman Old Style"/>
          <w:sz w:val="24"/>
          <w:szCs w:val="24"/>
        </w:rPr>
        <w:t xml:space="preserve">30 stycznia – 30 FINAŁ Wielkiej Orkiestry Świątecznej Pomocy </w:t>
      </w:r>
    </w:p>
    <w:p w14:paraId="2DE09508" w14:textId="77777777" w:rsidR="000645B9" w:rsidRPr="00EC34AC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1BC21A74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Podczas tegorocznego finału wolontariuszom udało się zebrać kwotę 11 948,71 zł. W trakcie koncertu, który odbył się w Hali Widowiskowo-Sportowej, na scenie wystąpiły zespoły: Śpiewaki, </w:t>
      </w:r>
      <w:proofErr w:type="spellStart"/>
      <w:r>
        <w:rPr>
          <w:rFonts w:ascii="Bookman Old Style" w:hAnsi="Bookman Old Style"/>
          <w:sz w:val="24"/>
          <w:szCs w:val="24"/>
        </w:rPr>
        <w:t>Fresh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Pilersi</w:t>
      </w:r>
      <w:proofErr w:type="spellEnd"/>
      <w:r>
        <w:rPr>
          <w:rFonts w:ascii="Bookman Old Style" w:hAnsi="Bookman Old Style"/>
          <w:sz w:val="24"/>
          <w:szCs w:val="24"/>
        </w:rPr>
        <w:t xml:space="preserve"> oraz grupa taneczna z Drzewianowa. Nie zabrakło również licytacji gadżetów.</w:t>
      </w:r>
    </w:p>
    <w:p w14:paraId="007D9B5D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0501F4F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3B1FB18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2BDFD16C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275CE8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529878A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7D1CB2E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39E8279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1CB76FFA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DBDF7FE" w14:textId="1A43238C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LUTY</w:t>
      </w:r>
      <w:r>
        <w:rPr>
          <w:rFonts w:ascii="Bookman Old Style" w:hAnsi="Bookman Old Style"/>
          <w:sz w:val="24"/>
          <w:szCs w:val="24"/>
        </w:rPr>
        <w:br/>
      </w:r>
    </w:p>
    <w:p w14:paraId="2BDFAC1F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13 lutego – Koncert Walentynkowy on-line </w:t>
      </w:r>
    </w:p>
    <w:p w14:paraId="3EDAEA9E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F678291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DC6957">
        <w:rPr>
          <w:rFonts w:ascii="Bookman Old Style" w:hAnsi="Bookman Old Style"/>
          <w:sz w:val="24"/>
          <w:szCs w:val="24"/>
        </w:rPr>
        <w:t>Święto zakochanych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DC6957">
        <w:rPr>
          <w:rFonts w:ascii="Bookman Old Style" w:hAnsi="Bookman Old Style"/>
          <w:sz w:val="24"/>
          <w:szCs w:val="24"/>
        </w:rPr>
        <w:t xml:space="preserve">w tym roku </w:t>
      </w:r>
      <w:r>
        <w:rPr>
          <w:rFonts w:ascii="Bookman Old Style" w:hAnsi="Bookman Old Style"/>
          <w:sz w:val="24"/>
          <w:szCs w:val="24"/>
        </w:rPr>
        <w:t>obchodziliśmy</w:t>
      </w:r>
      <w:r w:rsidRPr="00DC6957">
        <w:rPr>
          <w:rFonts w:ascii="Bookman Old Style" w:hAnsi="Bookman Old Style"/>
          <w:sz w:val="24"/>
          <w:szCs w:val="24"/>
        </w:rPr>
        <w:t xml:space="preserve"> wspólnie z zespołem Ś</w:t>
      </w:r>
      <w:r>
        <w:rPr>
          <w:rFonts w:ascii="Bookman Old Style" w:hAnsi="Bookman Old Style"/>
          <w:sz w:val="24"/>
          <w:szCs w:val="24"/>
        </w:rPr>
        <w:t>piewaki</w:t>
      </w:r>
      <w:r w:rsidRPr="00DC6957">
        <w:rPr>
          <w:rFonts w:ascii="Bookman Old Style" w:hAnsi="Bookman Old Style"/>
          <w:sz w:val="24"/>
          <w:szCs w:val="24"/>
        </w:rPr>
        <w:t>, w sali “Stara Siłownia” w Mroczy. Transmisj</w:t>
      </w:r>
      <w:r>
        <w:rPr>
          <w:rFonts w:ascii="Bookman Old Style" w:hAnsi="Bookman Old Style"/>
          <w:sz w:val="24"/>
          <w:szCs w:val="24"/>
        </w:rPr>
        <w:t>ę</w:t>
      </w:r>
      <w:r w:rsidRPr="00DC6957">
        <w:rPr>
          <w:rFonts w:ascii="Bookman Old Style" w:hAnsi="Bookman Old Style"/>
          <w:sz w:val="24"/>
          <w:szCs w:val="24"/>
        </w:rPr>
        <w:t xml:space="preserve"> na żywo oglądać można</w:t>
      </w:r>
      <w:r>
        <w:rPr>
          <w:rFonts w:ascii="Bookman Old Style" w:hAnsi="Bookman Old Style"/>
          <w:sz w:val="24"/>
          <w:szCs w:val="24"/>
        </w:rPr>
        <w:t xml:space="preserve"> było</w:t>
      </w:r>
      <w:r w:rsidRPr="00DC6957">
        <w:rPr>
          <w:rFonts w:ascii="Bookman Old Style" w:hAnsi="Bookman Old Style"/>
          <w:sz w:val="24"/>
          <w:szCs w:val="24"/>
        </w:rPr>
        <w:t xml:space="preserve"> na naszym kanale You</w:t>
      </w:r>
      <w:r>
        <w:rPr>
          <w:rFonts w:ascii="Bookman Old Style" w:hAnsi="Bookman Old Style"/>
          <w:sz w:val="24"/>
          <w:szCs w:val="24"/>
        </w:rPr>
        <w:t>T</w:t>
      </w:r>
      <w:r w:rsidRPr="00DC6957">
        <w:rPr>
          <w:rFonts w:ascii="Bookman Old Style" w:hAnsi="Bookman Old Style"/>
          <w:sz w:val="24"/>
          <w:szCs w:val="24"/>
        </w:rPr>
        <w:t xml:space="preserve">ube. </w:t>
      </w:r>
      <w:bookmarkStart w:id="0" w:name="_Hlk108077779"/>
      <w:r w:rsidRPr="00DC6957">
        <w:rPr>
          <w:rFonts w:ascii="Bookman Old Style" w:hAnsi="Bookman Old Style"/>
          <w:sz w:val="24"/>
          <w:szCs w:val="24"/>
        </w:rPr>
        <w:t>Muzyka przeplatana</w:t>
      </w:r>
      <w:r>
        <w:rPr>
          <w:rFonts w:ascii="Bookman Old Style" w:hAnsi="Bookman Old Style"/>
          <w:sz w:val="24"/>
          <w:szCs w:val="24"/>
        </w:rPr>
        <w:t xml:space="preserve"> była</w:t>
      </w:r>
      <w:r w:rsidRPr="00DC6957">
        <w:rPr>
          <w:rFonts w:ascii="Bookman Old Style" w:hAnsi="Bookman Old Style"/>
          <w:sz w:val="24"/>
          <w:szCs w:val="24"/>
        </w:rPr>
        <w:t xml:space="preserve"> słowem </w:t>
      </w:r>
      <w:r>
        <w:rPr>
          <w:rFonts w:ascii="Bookman Old Style" w:hAnsi="Bookman Old Style"/>
          <w:sz w:val="24"/>
          <w:szCs w:val="24"/>
        </w:rPr>
        <w:br/>
      </w:r>
      <w:r w:rsidRPr="00DC6957">
        <w:rPr>
          <w:rFonts w:ascii="Bookman Old Style" w:hAnsi="Bookman Old Style"/>
          <w:sz w:val="24"/>
          <w:szCs w:val="24"/>
        </w:rPr>
        <w:t>w interpretacji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DC6957">
        <w:rPr>
          <w:rFonts w:ascii="Bookman Old Style" w:hAnsi="Bookman Old Style"/>
          <w:sz w:val="24"/>
          <w:szCs w:val="24"/>
        </w:rPr>
        <w:t>Justyny</w:t>
      </w:r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DC6957">
        <w:rPr>
          <w:rFonts w:ascii="Bookman Old Style" w:hAnsi="Bookman Old Style"/>
          <w:sz w:val="24"/>
          <w:szCs w:val="24"/>
        </w:rPr>
        <w:t>Misterkiewic</w:t>
      </w:r>
      <w:r>
        <w:rPr>
          <w:rFonts w:ascii="Bookman Old Style" w:hAnsi="Bookman Old Style"/>
          <w:sz w:val="24"/>
          <w:szCs w:val="24"/>
        </w:rPr>
        <w:t>z</w:t>
      </w:r>
      <w:proofErr w:type="spellEnd"/>
      <w:r>
        <w:rPr>
          <w:rFonts w:ascii="Bookman Old Style" w:hAnsi="Bookman Old Style"/>
          <w:sz w:val="24"/>
          <w:szCs w:val="24"/>
        </w:rPr>
        <w:t xml:space="preserve">- </w:t>
      </w:r>
      <w:proofErr w:type="spellStart"/>
      <w:r>
        <w:rPr>
          <w:rFonts w:ascii="Bookman Old Style" w:hAnsi="Bookman Old Style"/>
          <w:sz w:val="24"/>
          <w:szCs w:val="24"/>
        </w:rPr>
        <w:t>Hamowskiej</w:t>
      </w:r>
      <w:proofErr w:type="spellEnd"/>
      <w:r>
        <w:rPr>
          <w:rFonts w:ascii="Bookman Old Style" w:hAnsi="Bookman Old Style"/>
          <w:sz w:val="24"/>
          <w:szCs w:val="24"/>
        </w:rPr>
        <w:t xml:space="preserve">  </w:t>
      </w:r>
      <w:r w:rsidRPr="00DC6957">
        <w:rPr>
          <w:rFonts w:ascii="Bookman Old Style" w:hAnsi="Bookman Old Style"/>
          <w:sz w:val="24"/>
          <w:szCs w:val="24"/>
        </w:rPr>
        <w:t>oraz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DC6957">
        <w:rPr>
          <w:rFonts w:ascii="Bookman Old Style" w:hAnsi="Bookman Old Style"/>
          <w:sz w:val="24"/>
          <w:szCs w:val="24"/>
        </w:rPr>
        <w:t>grupy</w:t>
      </w:r>
      <w:r>
        <w:rPr>
          <w:rFonts w:ascii="Bookman Old Style" w:hAnsi="Bookman Old Style"/>
          <w:sz w:val="24"/>
          <w:szCs w:val="24"/>
        </w:rPr>
        <w:t xml:space="preserve"> teatralnej </w:t>
      </w:r>
      <w:r w:rsidRPr="00DC6957">
        <w:rPr>
          <w:rFonts w:ascii="Bookman Old Style" w:hAnsi="Bookman Old Style"/>
          <w:sz w:val="24"/>
          <w:szCs w:val="24"/>
        </w:rPr>
        <w:t>B</w:t>
      </w:r>
      <w:r>
        <w:rPr>
          <w:rFonts w:ascii="Bookman Old Style" w:hAnsi="Bookman Old Style"/>
          <w:sz w:val="24"/>
          <w:szCs w:val="24"/>
        </w:rPr>
        <w:t>ajzel</w:t>
      </w:r>
      <w:r w:rsidRPr="00DC6957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br/>
      </w:r>
    </w:p>
    <w:bookmarkEnd w:id="0"/>
    <w:p w14:paraId="7108E657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7D79869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3A2C8FB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MARZEC </w:t>
      </w:r>
      <w:r>
        <w:rPr>
          <w:rFonts w:ascii="Bookman Old Style" w:hAnsi="Bookman Old Style"/>
          <w:sz w:val="24"/>
          <w:szCs w:val="24"/>
        </w:rPr>
        <w:br/>
      </w:r>
    </w:p>
    <w:p w14:paraId="5A914E7E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6 marca – </w:t>
      </w:r>
      <w:r w:rsidRPr="0054515E">
        <w:rPr>
          <w:rFonts w:ascii="Bookman Old Style" w:hAnsi="Bookman Old Style"/>
          <w:sz w:val="24"/>
          <w:szCs w:val="24"/>
        </w:rPr>
        <w:t xml:space="preserve">III edycja "Biegu Pamięci Żołnierzy Wyklętych - Tropem Wilczym" </w:t>
      </w:r>
    </w:p>
    <w:p w14:paraId="137D25C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31EC2EB" w14:textId="77777777" w:rsidR="000645B9" w:rsidRPr="0054515E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Tego dnia n</w:t>
      </w:r>
      <w:r w:rsidRPr="0054515E">
        <w:rPr>
          <w:rFonts w:ascii="Bookman Old Style" w:hAnsi="Bookman Old Style"/>
          <w:sz w:val="24"/>
          <w:szCs w:val="24"/>
        </w:rPr>
        <w:t xml:space="preserve">a mroteckim rynku odbyła się trzecia edycja </w:t>
      </w:r>
      <w:r>
        <w:rPr>
          <w:rFonts w:ascii="Bookman Old Style" w:hAnsi="Bookman Old Style"/>
          <w:sz w:val="24"/>
          <w:szCs w:val="24"/>
        </w:rPr>
        <w:t>b</w:t>
      </w:r>
      <w:r w:rsidRPr="0054515E">
        <w:rPr>
          <w:rFonts w:ascii="Bookman Old Style" w:hAnsi="Bookman Old Style"/>
          <w:sz w:val="24"/>
          <w:szCs w:val="24"/>
        </w:rPr>
        <w:t>iegu</w:t>
      </w:r>
      <w:r>
        <w:rPr>
          <w:rFonts w:ascii="Bookman Old Style" w:hAnsi="Bookman Old Style"/>
          <w:sz w:val="24"/>
          <w:szCs w:val="24"/>
        </w:rPr>
        <w:t xml:space="preserve"> mająca </w:t>
      </w:r>
      <w:r w:rsidRPr="0054515E">
        <w:rPr>
          <w:rFonts w:ascii="Bookman Old Style" w:hAnsi="Bookman Old Style"/>
          <w:sz w:val="24"/>
          <w:szCs w:val="24"/>
        </w:rPr>
        <w:t>na celu uhonorowa</w:t>
      </w:r>
      <w:r>
        <w:rPr>
          <w:rFonts w:ascii="Bookman Old Style" w:hAnsi="Bookman Old Style"/>
          <w:sz w:val="24"/>
          <w:szCs w:val="24"/>
        </w:rPr>
        <w:t>nie</w:t>
      </w:r>
      <w:r w:rsidRPr="0054515E">
        <w:rPr>
          <w:rFonts w:ascii="Bookman Old Style" w:hAnsi="Bookman Old Style"/>
          <w:sz w:val="24"/>
          <w:szCs w:val="24"/>
        </w:rPr>
        <w:t xml:space="preserve"> i upamiętni</w:t>
      </w:r>
      <w:r>
        <w:rPr>
          <w:rFonts w:ascii="Bookman Old Style" w:hAnsi="Bookman Old Style"/>
          <w:sz w:val="24"/>
          <w:szCs w:val="24"/>
        </w:rPr>
        <w:t>enie</w:t>
      </w:r>
      <w:r w:rsidRPr="0054515E">
        <w:rPr>
          <w:rFonts w:ascii="Bookman Old Style" w:hAnsi="Bookman Old Style"/>
          <w:sz w:val="24"/>
          <w:szCs w:val="24"/>
        </w:rPr>
        <w:t xml:space="preserve"> żołnierzy polskiego podziemia antykomunistycznego i antysowieckiego działającego w latach 1944 – 1963 </w:t>
      </w:r>
      <w:r>
        <w:rPr>
          <w:rFonts w:ascii="Bookman Old Style" w:hAnsi="Bookman Old Style"/>
          <w:sz w:val="24"/>
          <w:szCs w:val="24"/>
        </w:rPr>
        <w:br/>
      </w:r>
      <w:r w:rsidRPr="0054515E">
        <w:rPr>
          <w:rFonts w:ascii="Bookman Old Style" w:hAnsi="Bookman Old Style"/>
          <w:sz w:val="24"/>
          <w:szCs w:val="24"/>
        </w:rPr>
        <w:t>w obrębie przedwojennych granic RP. W Polsce jest to już X edycja.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54515E">
        <w:rPr>
          <w:rFonts w:ascii="Bookman Old Style" w:hAnsi="Bookman Old Style"/>
          <w:sz w:val="24"/>
          <w:szCs w:val="24"/>
        </w:rPr>
        <w:t>Oprócz biegu głównego, którego dystans wynosi</w:t>
      </w:r>
      <w:r>
        <w:rPr>
          <w:rFonts w:ascii="Bookman Old Style" w:hAnsi="Bookman Old Style"/>
          <w:sz w:val="24"/>
          <w:szCs w:val="24"/>
        </w:rPr>
        <w:t>ł</w:t>
      </w:r>
      <w:r w:rsidRPr="0054515E">
        <w:rPr>
          <w:rFonts w:ascii="Bookman Old Style" w:hAnsi="Bookman Old Style"/>
          <w:sz w:val="24"/>
          <w:szCs w:val="24"/>
        </w:rPr>
        <w:t xml:space="preserve"> 1963 m (jest to rok śmierci ostatniego Żołnierza Wyklętego), zorganizowano również kilka biegów dla dzieci – </w:t>
      </w:r>
      <w:r>
        <w:rPr>
          <w:rFonts w:ascii="Bookman Old Style" w:hAnsi="Bookman Old Style"/>
          <w:sz w:val="24"/>
          <w:szCs w:val="24"/>
        </w:rPr>
        <w:br/>
      </w:r>
      <w:r w:rsidRPr="0054515E">
        <w:rPr>
          <w:rFonts w:ascii="Bookman Old Style" w:hAnsi="Bookman Old Style"/>
          <w:sz w:val="24"/>
          <w:szCs w:val="24"/>
        </w:rPr>
        <w:t>na dystansach</w:t>
      </w:r>
      <w:r>
        <w:rPr>
          <w:rFonts w:ascii="Bookman Old Style" w:hAnsi="Bookman Old Style"/>
          <w:sz w:val="24"/>
          <w:szCs w:val="24"/>
        </w:rPr>
        <w:t>:</w:t>
      </w:r>
      <w:r w:rsidRPr="0054515E">
        <w:rPr>
          <w:rFonts w:ascii="Bookman Old Style" w:hAnsi="Bookman Old Style"/>
          <w:sz w:val="24"/>
          <w:szCs w:val="24"/>
        </w:rPr>
        <w:t xml:space="preserve"> 200 m, 400 m i 800 m.</w:t>
      </w:r>
    </w:p>
    <w:p w14:paraId="0E288EBC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4F88236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895616">
        <w:rPr>
          <w:rFonts w:ascii="Bookman Old Style" w:hAnsi="Bookman Old Style"/>
          <w:sz w:val="24"/>
          <w:szCs w:val="24"/>
        </w:rPr>
        <w:t>8 marca – Koncert z okazji Dnia Kobiet on-line</w:t>
      </w:r>
    </w:p>
    <w:p w14:paraId="0CA82923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2A3EDD30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C727FB">
        <w:rPr>
          <w:rFonts w:ascii="Bookman Old Style" w:hAnsi="Bookman Old Style"/>
          <w:sz w:val="24"/>
          <w:szCs w:val="24"/>
        </w:rPr>
        <w:t xml:space="preserve">W </w:t>
      </w:r>
      <w:r>
        <w:rPr>
          <w:rFonts w:ascii="Bookman Old Style" w:hAnsi="Bookman Old Style"/>
          <w:sz w:val="24"/>
          <w:szCs w:val="24"/>
        </w:rPr>
        <w:t>s</w:t>
      </w:r>
      <w:r w:rsidRPr="00C727FB">
        <w:rPr>
          <w:rFonts w:ascii="Bookman Old Style" w:hAnsi="Bookman Old Style"/>
          <w:sz w:val="24"/>
          <w:szCs w:val="24"/>
        </w:rPr>
        <w:t>ali kameralnej „Stara Siłownia”</w:t>
      </w:r>
      <w:r>
        <w:rPr>
          <w:rFonts w:ascii="Bookman Old Style" w:hAnsi="Bookman Old Style"/>
          <w:sz w:val="24"/>
          <w:szCs w:val="24"/>
        </w:rPr>
        <w:t>,</w:t>
      </w:r>
      <w:r w:rsidRPr="00C727FB">
        <w:rPr>
          <w:rFonts w:ascii="Bookman Old Style" w:hAnsi="Bookman Old Style"/>
          <w:sz w:val="24"/>
          <w:szCs w:val="24"/>
        </w:rPr>
        <w:t xml:space="preserve"> w tym wyjątkowym dla wszystkich kobiet dniu odbył się koncert zesp</w:t>
      </w:r>
      <w:r>
        <w:rPr>
          <w:rFonts w:ascii="Bookman Old Style" w:hAnsi="Bookman Old Style"/>
          <w:sz w:val="24"/>
          <w:szCs w:val="24"/>
        </w:rPr>
        <w:t>ołu</w:t>
      </w:r>
      <w:r w:rsidRPr="00C727FB">
        <w:rPr>
          <w:rFonts w:ascii="Bookman Old Style" w:hAnsi="Bookman Old Style"/>
          <w:sz w:val="24"/>
          <w:szCs w:val="24"/>
        </w:rPr>
        <w:t xml:space="preserve"> muzyczn</w:t>
      </w:r>
      <w:r>
        <w:rPr>
          <w:rFonts w:ascii="Bookman Old Style" w:hAnsi="Bookman Old Style"/>
          <w:sz w:val="24"/>
          <w:szCs w:val="24"/>
        </w:rPr>
        <w:t>ego</w:t>
      </w:r>
      <w:r w:rsidRPr="00C727FB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727FB">
        <w:rPr>
          <w:rFonts w:ascii="Bookman Old Style" w:hAnsi="Bookman Old Style"/>
          <w:sz w:val="24"/>
          <w:szCs w:val="24"/>
        </w:rPr>
        <w:t>F</w:t>
      </w:r>
      <w:r>
        <w:rPr>
          <w:rFonts w:ascii="Bookman Old Style" w:hAnsi="Bookman Old Style"/>
          <w:sz w:val="24"/>
          <w:szCs w:val="24"/>
        </w:rPr>
        <w:t>resh</w:t>
      </w:r>
      <w:proofErr w:type="spellEnd"/>
      <w:r w:rsidRPr="00C727FB">
        <w:rPr>
          <w:rFonts w:ascii="Bookman Old Style" w:hAnsi="Bookman Old Style"/>
          <w:sz w:val="24"/>
          <w:szCs w:val="24"/>
        </w:rPr>
        <w:t xml:space="preserve">. W trakcie </w:t>
      </w:r>
      <w:r>
        <w:rPr>
          <w:rFonts w:ascii="Bookman Old Style" w:hAnsi="Bookman Old Style"/>
          <w:sz w:val="24"/>
          <w:szCs w:val="24"/>
        </w:rPr>
        <w:t xml:space="preserve">jego trwania </w:t>
      </w:r>
      <w:r w:rsidRPr="00C727FB">
        <w:rPr>
          <w:rFonts w:ascii="Bookman Old Style" w:hAnsi="Bookman Old Style"/>
          <w:sz w:val="24"/>
          <w:szCs w:val="24"/>
        </w:rPr>
        <w:t>wystąpiły także dzieci z grupy teatralnej B</w:t>
      </w:r>
      <w:r>
        <w:rPr>
          <w:rFonts w:ascii="Bookman Old Style" w:hAnsi="Bookman Old Style"/>
          <w:sz w:val="24"/>
          <w:szCs w:val="24"/>
        </w:rPr>
        <w:t>ajzel</w:t>
      </w:r>
      <w:r w:rsidRPr="00C727FB">
        <w:rPr>
          <w:rFonts w:ascii="Bookman Old Style" w:hAnsi="Bookman Old Style"/>
          <w:sz w:val="24"/>
          <w:szCs w:val="24"/>
        </w:rPr>
        <w:t>, które przedstawiły interpretacje kilku utworó</w:t>
      </w:r>
      <w:r>
        <w:rPr>
          <w:rFonts w:ascii="Bookman Old Style" w:hAnsi="Bookman Old Style"/>
          <w:sz w:val="24"/>
          <w:szCs w:val="24"/>
        </w:rPr>
        <w:t>w</w:t>
      </w:r>
      <w:r w:rsidRPr="00C727FB">
        <w:rPr>
          <w:rFonts w:ascii="Bookman Old Style" w:hAnsi="Bookman Old Style"/>
          <w:sz w:val="24"/>
          <w:szCs w:val="24"/>
        </w:rPr>
        <w:t xml:space="preserve"> o </w:t>
      </w:r>
      <w:r>
        <w:rPr>
          <w:rFonts w:ascii="Bookman Old Style" w:hAnsi="Bookman Old Style"/>
          <w:sz w:val="24"/>
          <w:szCs w:val="24"/>
        </w:rPr>
        <w:t>k</w:t>
      </w:r>
      <w:r w:rsidRPr="00C727FB">
        <w:rPr>
          <w:rFonts w:ascii="Bookman Old Style" w:hAnsi="Bookman Old Style"/>
          <w:sz w:val="24"/>
          <w:szCs w:val="24"/>
        </w:rPr>
        <w:t xml:space="preserve">obietach. Wydarzenie można obejrzeć </w:t>
      </w:r>
      <w:r>
        <w:rPr>
          <w:rFonts w:ascii="Bookman Old Style" w:hAnsi="Bookman Old Style"/>
          <w:sz w:val="24"/>
          <w:szCs w:val="24"/>
        </w:rPr>
        <w:br/>
      </w:r>
      <w:r w:rsidRPr="00C727FB">
        <w:rPr>
          <w:rFonts w:ascii="Bookman Old Style" w:hAnsi="Bookman Old Style"/>
          <w:sz w:val="24"/>
          <w:szCs w:val="24"/>
        </w:rPr>
        <w:t>na naszym kanale YouTube.</w:t>
      </w:r>
    </w:p>
    <w:p w14:paraId="48B83A20" w14:textId="77777777" w:rsidR="000645B9" w:rsidRPr="00895616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C727FB">
        <w:rPr>
          <w:rFonts w:ascii="Bookman Old Style" w:hAnsi="Bookman Old Style"/>
          <w:sz w:val="24"/>
          <w:szCs w:val="24"/>
        </w:rPr>
        <w:t xml:space="preserve"> </w:t>
      </w:r>
    </w:p>
    <w:p w14:paraId="5E9AC699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KWIECIEŃ </w:t>
      </w:r>
      <w:r>
        <w:rPr>
          <w:rFonts w:ascii="Bookman Old Style" w:hAnsi="Bookman Old Style"/>
          <w:sz w:val="24"/>
          <w:szCs w:val="24"/>
        </w:rPr>
        <w:br/>
      </w:r>
    </w:p>
    <w:p w14:paraId="72C1C7C7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295A46">
        <w:rPr>
          <w:rFonts w:ascii="Bookman Old Style" w:hAnsi="Bookman Old Style"/>
          <w:sz w:val="24"/>
          <w:szCs w:val="24"/>
        </w:rPr>
        <w:t xml:space="preserve">4 kwietnia – Konkurs na </w:t>
      </w:r>
      <w:r>
        <w:rPr>
          <w:rFonts w:ascii="Bookman Old Style" w:hAnsi="Bookman Old Style"/>
          <w:sz w:val="24"/>
          <w:szCs w:val="24"/>
        </w:rPr>
        <w:t>najpiękniejszą p</w:t>
      </w:r>
      <w:r w:rsidRPr="00295A46">
        <w:rPr>
          <w:rFonts w:ascii="Bookman Old Style" w:hAnsi="Bookman Old Style"/>
          <w:sz w:val="24"/>
          <w:szCs w:val="24"/>
        </w:rPr>
        <w:t>alm</w:t>
      </w:r>
      <w:r>
        <w:rPr>
          <w:rFonts w:ascii="Bookman Old Style" w:hAnsi="Bookman Old Style"/>
          <w:sz w:val="24"/>
          <w:szCs w:val="24"/>
        </w:rPr>
        <w:t>ę</w:t>
      </w:r>
      <w:r w:rsidRPr="00295A46">
        <w:rPr>
          <w:rFonts w:ascii="Bookman Old Style" w:hAnsi="Bookman Old Style"/>
          <w:sz w:val="24"/>
          <w:szCs w:val="24"/>
        </w:rPr>
        <w:t xml:space="preserve"> wielkanocną </w:t>
      </w:r>
    </w:p>
    <w:p w14:paraId="0F1A023A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73D411F5" w14:textId="77777777" w:rsidR="000645B9" w:rsidRPr="00295A46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Tegorocznym motywem przewodnim konkursu była palma z regionu kurpiowskiego. Przystąpiły do niego sołectwa oraz osiedla z gminy Mrocza. Komisja konkursowa oceniła wszystkie palmy i przyznała trzy pierwsze miejsca. Wyniki ogłoszono podczas Śniadania Wielkanocnego w Mroczy.   </w:t>
      </w:r>
    </w:p>
    <w:p w14:paraId="29C1C84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0A2C675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13028F">
        <w:rPr>
          <w:rFonts w:ascii="Bookman Old Style" w:hAnsi="Bookman Old Style"/>
          <w:sz w:val="24"/>
          <w:szCs w:val="24"/>
        </w:rPr>
        <w:t xml:space="preserve">8 kwietnia – Konkurs na </w:t>
      </w:r>
      <w:proofErr w:type="spellStart"/>
      <w:r>
        <w:rPr>
          <w:rFonts w:ascii="Bookman Old Style" w:hAnsi="Bookman Old Style"/>
          <w:sz w:val="24"/>
          <w:szCs w:val="24"/>
        </w:rPr>
        <w:t>e</w:t>
      </w:r>
      <w:r w:rsidRPr="0013028F">
        <w:rPr>
          <w:rFonts w:ascii="Bookman Old Style" w:hAnsi="Bookman Old Style"/>
          <w:sz w:val="24"/>
          <w:szCs w:val="24"/>
        </w:rPr>
        <w:t>ko</w:t>
      </w:r>
      <w:proofErr w:type="spellEnd"/>
      <w:r>
        <w:rPr>
          <w:rFonts w:ascii="Bookman Old Style" w:hAnsi="Bookman Old Style"/>
          <w:sz w:val="24"/>
          <w:szCs w:val="24"/>
        </w:rPr>
        <w:t>-</w:t>
      </w:r>
      <w:r w:rsidRPr="0013028F">
        <w:rPr>
          <w:rFonts w:ascii="Bookman Old Style" w:hAnsi="Bookman Old Style"/>
          <w:sz w:val="24"/>
          <w:szCs w:val="24"/>
        </w:rPr>
        <w:t>ozdobę świąteczną</w:t>
      </w:r>
    </w:p>
    <w:p w14:paraId="6484520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34B10C9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Celem konkursu było promowanie wśród dzieci postaw ekologicznych, </w:t>
      </w:r>
      <w:r>
        <w:rPr>
          <w:rFonts w:ascii="Bookman Old Style" w:hAnsi="Bookman Old Style"/>
          <w:sz w:val="24"/>
          <w:szCs w:val="24"/>
        </w:rPr>
        <w:br/>
        <w:t xml:space="preserve">a w szczególności wykorzystania materiałów odpadowych w działaniach </w:t>
      </w:r>
      <w:r>
        <w:rPr>
          <w:rFonts w:ascii="Bookman Old Style" w:hAnsi="Bookman Old Style"/>
          <w:sz w:val="24"/>
          <w:szCs w:val="24"/>
        </w:rPr>
        <w:lastRenderedPageBreak/>
        <w:t>artystycznych. Otrzymaliśmy blisko 40 prac konkursowych. W każdej kategorii wiekowej Jury przyznało trzy pierwsze miejsca.</w:t>
      </w:r>
    </w:p>
    <w:p w14:paraId="31CFC4BD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</w:t>
      </w:r>
    </w:p>
    <w:p w14:paraId="0ABB58B6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10 kwietnia – Śniadanie Wielkanocne </w:t>
      </w:r>
    </w:p>
    <w:p w14:paraId="5046ED9F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C16CCBF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</w:t>
      </w:r>
      <w:r w:rsidRPr="00DC6957">
        <w:rPr>
          <w:rFonts w:ascii="Bookman Old Style" w:hAnsi="Bookman Old Style"/>
          <w:sz w:val="24"/>
          <w:szCs w:val="24"/>
        </w:rPr>
        <w:t xml:space="preserve">dbyło się </w:t>
      </w:r>
      <w:r>
        <w:rPr>
          <w:rFonts w:ascii="Bookman Old Style" w:hAnsi="Bookman Old Style"/>
          <w:sz w:val="24"/>
          <w:szCs w:val="24"/>
        </w:rPr>
        <w:t>ono w Mroczy po</w:t>
      </w:r>
      <w:r w:rsidRPr="00DC6957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dwuletniej</w:t>
      </w:r>
      <w:r w:rsidRPr="00DC6957">
        <w:rPr>
          <w:rFonts w:ascii="Bookman Old Style" w:hAnsi="Bookman Old Style"/>
          <w:sz w:val="24"/>
          <w:szCs w:val="24"/>
        </w:rPr>
        <w:t xml:space="preserve"> przerwie</w:t>
      </w:r>
      <w:r>
        <w:rPr>
          <w:rFonts w:ascii="Bookman Old Style" w:hAnsi="Bookman Old Style"/>
          <w:sz w:val="24"/>
          <w:szCs w:val="24"/>
        </w:rPr>
        <w:t xml:space="preserve">. </w:t>
      </w:r>
      <w:r w:rsidRPr="00DC6957">
        <w:rPr>
          <w:rFonts w:ascii="Bookman Old Style" w:hAnsi="Bookman Old Style"/>
          <w:sz w:val="24"/>
          <w:szCs w:val="24"/>
        </w:rPr>
        <w:t xml:space="preserve">Uroczystości w trakcie Niedzieli Palmowej rozpoczęły się </w:t>
      </w:r>
      <w:r>
        <w:rPr>
          <w:rFonts w:ascii="Bookman Old Style" w:hAnsi="Bookman Old Style"/>
          <w:sz w:val="24"/>
          <w:szCs w:val="24"/>
        </w:rPr>
        <w:t>przemarszem</w:t>
      </w:r>
      <w:r w:rsidRPr="00DC6957">
        <w:rPr>
          <w:rFonts w:ascii="Bookman Old Style" w:hAnsi="Bookman Old Style"/>
          <w:sz w:val="24"/>
          <w:szCs w:val="24"/>
        </w:rPr>
        <w:t xml:space="preserve"> do </w:t>
      </w:r>
      <w:r>
        <w:rPr>
          <w:rFonts w:ascii="Bookman Old Style" w:hAnsi="Bookman Old Style"/>
          <w:sz w:val="24"/>
          <w:szCs w:val="24"/>
        </w:rPr>
        <w:t>k</w:t>
      </w:r>
      <w:r w:rsidRPr="00DC6957">
        <w:rPr>
          <w:rFonts w:ascii="Bookman Old Style" w:hAnsi="Bookman Old Style"/>
          <w:sz w:val="24"/>
          <w:szCs w:val="24"/>
        </w:rPr>
        <w:t>ościoła,</w:t>
      </w:r>
      <w:r>
        <w:rPr>
          <w:rFonts w:ascii="Bookman Old Style" w:hAnsi="Bookman Old Style"/>
          <w:sz w:val="24"/>
          <w:szCs w:val="24"/>
        </w:rPr>
        <w:t xml:space="preserve"> gdzie odbyła się msza święta. Następnie w Hali Widowiskowo-Sportowej miało miejsce wspólne </w:t>
      </w:r>
      <w:proofErr w:type="spellStart"/>
      <w:r>
        <w:rPr>
          <w:rFonts w:ascii="Bookman Old Style" w:hAnsi="Bookman Old Style"/>
          <w:sz w:val="24"/>
          <w:szCs w:val="24"/>
        </w:rPr>
        <w:t>śniadaniowanie</w:t>
      </w:r>
      <w:proofErr w:type="spellEnd"/>
      <w:r>
        <w:rPr>
          <w:rFonts w:ascii="Bookman Old Style" w:hAnsi="Bookman Old Style"/>
          <w:sz w:val="24"/>
          <w:szCs w:val="24"/>
        </w:rPr>
        <w:t xml:space="preserve"> mieszkańców oraz gości. </w:t>
      </w:r>
      <w:r w:rsidRPr="00DC6957">
        <w:rPr>
          <w:rFonts w:ascii="Bookman Old Style" w:hAnsi="Bookman Old Style"/>
          <w:sz w:val="24"/>
          <w:szCs w:val="24"/>
        </w:rPr>
        <w:t xml:space="preserve">Tradycyjnie swoje stoiska zaprezentowały </w:t>
      </w:r>
      <w:r>
        <w:rPr>
          <w:rFonts w:ascii="Bookman Old Style" w:hAnsi="Bookman Old Style"/>
          <w:sz w:val="24"/>
          <w:szCs w:val="24"/>
        </w:rPr>
        <w:t xml:space="preserve">jednostki pomocnicze </w:t>
      </w:r>
      <w:r w:rsidRPr="00DC6957">
        <w:rPr>
          <w:rFonts w:ascii="Bookman Old Style" w:hAnsi="Bookman Old Style"/>
          <w:sz w:val="24"/>
          <w:szCs w:val="24"/>
        </w:rPr>
        <w:t xml:space="preserve">Gminy Mrocza. </w:t>
      </w:r>
      <w:r>
        <w:rPr>
          <w:rFonts w:ascii="Bookman Old Style" w:hAnsi="Bookman Old Style"/>
          <w:sz w:val="24"/>
          <w:szCs w:val="24"/>
        </w:rPr>
        <w:t xml:space="preserve"> W tym roku były to: </w:t>
      </w:r>
      <w:r w:rsidRPr="00DC6957">
        <w:rPr>
          <w:rFonts w:ascii="Bookman Old Style" w:hAnsi="Bookman Old Style"/>
          <w:sz w:val="24"/>
          <w:szCs w:val="24"/>
        </w:rPr>
        <w:t xml:space="preserve">Sołectwo Kosowo, Miasto Mrocza, Sołectwo Izabela, Sołectwo Wyrza, Sołectwo Wiele oraz Sołectwo Matyldzin. </w:t>
      </w:r>
      <w:r>
        <w:rPr>
          <w:rFonts w:ascii="Bookman Old Style" w:hAnsi="Bookman Old Style"/>
          <w:sz w:val="24"/>
          <w:szCs w:val="24"/>
        </w:rPr>
        <w:t xml:space="preserve">Podczas wydarzenia wystąpił </w:t>
      </w:r>
      <w:r w:rsidRPr="00DC6957">
        <w:rPr>
          <w:rFonts w:ascii="Bookman Old Style" w:hAnsi="Bookman Old Style"/>
          <w:sz w:val="24"/>
          <w:szCs w:val="24"/>
        </w:rPr>
        <w:t xml:space="preserve">Zespół Pieśni </w:t>
      </w:r>
      <w:r>
        <w:rPr>
          <w:rFonts w:ascii="Bookman Old Style" w:hAnsi="Bookman Old Style"/>
          <w:sz w:val="24"/>
          <w:szCs w:val="24"/>
        </w:rPr>
        <w:br/>
      </w:r>
      <w:r w:rsidRPr="00DC6957">
        <w:rPr>
          <w:rFonts w:ascii="Bookman Old Style" w:hAnsi="Bookman Old Style"/>
          <w:sz w:val="24"/>
          <w:szCs w:val="24"/>
        </w:rPr>
        <w:t>i Tańca „Ziemia Bydgoska”</w:t>
      </w:r>
      <w:r>
        <w:rPr>
          <w:rFonts w:ascii="Bookman Old Style" w:hAnsi="Bookman Old Style"/>
          <w:sz w:val="24"/>
          <w:szCs w:val="24"/>
        </w:rPr>
        <w:t xml:space="preserve">, </w:t>
      </w:r>
      <w:r w:rsidRPr="00DC6957">
        <w:rPr>
          <w:rFonts w:ascii="Bookman Old Style" w:hAnsi="Bookman Old Style"/>
          <w:sz w:val="24"/>
          <w:szCs w:val="24"/>
        </w:rPr>
        <w:t>rozstrzygnięto również konkurs</w:t>
      </w:r>
      <w:r>
        <w:rPr>
          <w:rFonts w:ascii="Bookman Old Style" w:hAnsi="Bookman Old Style"/>
          <w:sz w:val="24"/>
          <w:szCs w:val="24"/>
        </w:rPr>
        <w:t>y:</w:t>
      </w:r>
      <w:r w:rsidRPr="00DC6957">
        <w:rPr>
          <w:rFonts w:ascii="Bookman Old Style" w:hAnsi="Bookman Old Style"/>
          <w:sz w:val="24"/>
          <w:szCs w:val="24"/>
        </w:rPr>
        <w:t xml:space="preserve"> „Zaśnieżona Mrocza”, </w:t>
      </w:r>
      <w:r>
        <w:rPr>
          <w:rFonts w:ascii="Bookman Old Style" w:hAnsi="Bookman Old Style"/>
          <w:sz w:val="24"/>
          <w:szCs w:val="24"/>
        </w:rPr>
        <w:t>„Wielkanocna Eko-ozdoba”,</w:t>
      </w:r>
      <w:r w:rsidRPr="00DC6957">
        <w:rPr>
          <w:rFonts w:ascii="Bookman Old Style" w:hAnsi="Bookman Old Style"/>
          <w:sz w:val="24"/>
          <w:szCs w:val="24"/>
        </w:rPr>
        <w:t xml:space="preserve"> Gminn</w:t>
      </w:r>
      <w:r>
        <w:rPr>
          <w:rFonts w:ascii="Bookman Old Style" w:hAnsi="Bookman Old Style"/>
          <w:sz w:val="24"/>
          <w:szCs w:val="24"/>
        </w:rPr>
        <w:t xml:space="preserve">y </w:t>
      </w:r>
      <w:r w:rsidRPr="00DC6957">
        <w:rPr>
          <w:rFonts w:ascii="Bookman Old Style" w:hAnsi="Bookman Old Style"/>
          <w:sz w:val="24"/>
          <w:szCs w:val="24"/>
        </w:rPr>
        <w:t>Konkurs</w:t>
      </w:r>
      <w:r>
        <w:rPr>
          <w:rFonts w:ascii="Bookman Old Style" w:hAnsi="Bookman Old Style"/>
          <w:sz w:val="24"/>
          <w:szCs w:val="24"/>
        </w:rPr>
        <w:t xml:space="preserve"> na </w:t>
      </w:r>
      <w:r w:rsidRPr="00DC6957">
        <w:rPr>
          <w:rFonts w:ascii="Bookman Old Style" w:hAnsi="Bookman Old Style"/>
          <w:sz w:val="24"/>
          <w:szCs w:val="24"/>
        </w:rPr>
        <w:t>Palm</w:t>
      </w:r>
      <w:r>
        <w:rPr>
          <w:rFonts w:ascii="Bookman Old Style" w:hAnsi="Bookman Old Style"/>
          <w:sz w:val="24"/>
          <w:szCs w:val="24"/>
        </w:rPr>
        <w:t>y</w:t>
      </w:r>
      <w:r w:rsidRPr="00DC6957">
        <w:rPr>
          <w:rFonts w:ascii="Bookman Old Style" w:hAnsi="Bookman Old Style"/>
          <w:sz w:val="24"/>
          <w:szCs w:val="24"/>
        </w:rPr>
        <w:t xml:space="preserve"> Wielkanocn</w:t>
      </w:r>
      <w:r>
        <w:rPr>
          <w:rFonts w:ascii="Bookman Old Style" w:hAnsi="Bookman Old Style"/>
          <w:sz w:val="24"/>
          <w:szCs w:val="24"/>
        </w:rPr>
        <w:t>e</w:t>
      </w:r>
      <w:r w:rsidRPr="00DC6957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oraz</w:t>
      </w:r>
      <w:r w:rsidRPr="00DC6957">
        <w:rPr>
          <w:rFonts w:ascii="Bookman Old Style" w:hAnsi="Bookman Old Style"/>
          <w:sz w:val="24"/>
          <w:szCs w:val="24"/>
        </w:rPr>
        <w:t xml:space="preserve"> Konkurs </w:t>
      </w:r>
      <w:r>
        <w:rPr>
          <w:rFonts w:ascii="Bookman Old Style" w:hAnsi="Bookman Old Style"/>
          <w:sz w:val="24"/>
          <w:szCs w:val="24"/>
        </w:rPr>
        <w:t>na najładniejsze s</w:t>
      </w:r>
      <w:r w:rsidRPr="00DC6957">
        <w:rPr>
          <w:rFonts w:ascii="Bookman Old Style" w:hAnsi="Bookman Old Style"/>
          <w:sz w:val="24"/>
          <w:szCs w:val="24"/>
        </w:rPr>
        <w:t>toisk</w:t>
      </w:r>
      <w:r>
        <w:rPr>
          <w:rFonts w:ascii="Bookman Old Style" w:hAnsi="Bookman Old Style"/>
          <w:sz w:val="24"/>
          <w:szCs w:val="24"/>
        </w:rPr>
        <w:t>o wielkanocne</w:t>
      </w:r>
      <w:r w:rsidRPr="00DC6957">
        <w:rPr>
          <w:rFonts w:ascii="Bookman Old Style" w:hAnsi="Bookman Old Style"/>
          <w:sz w:val="24"/>
          <w:szCs w:val="24"/>
        </w:rPr>
        <w:t>.</w:t>
      </w:r>
    </w:p>
    <w:p w14:paraId="21B9890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5CA18D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 kwietnia – Recital Artura Andrusa </w:t>
      </w:r>
    </w:p>
    <w:p w14:paraId="15271D3D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189964AF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DC6957">
        <w:rPr>
          <w:rFonts w:ascii="Bookman Old Style" w:hAnsi="Bookman Old Style"/>
          <w:sz w:val="24"/>
          <w:szCs w:val="24"/>
        </w:rPr>
        <w:t>W piątkowy wieczór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DC6957">
        <w:rPr>
          <w:rFonts w:ascii="Bookman Old Style" w:hAnsi="Bookman Old Style"/>
          <w:sz w:val="24"/>
          <w:szCs w:val="24"/>
        </w:rPr>
        <w:t xml:space="preserve">w </w:t>
      </w:r>
      <w:r>
        <w:rPr>
          <w:rFonts w:ascii="Bookman Old Style" w:hAnsi="Bookman Old Style"/>
          <w:sz w:val="24"/>
          <w:szCs w:val="24"/>
        </w:rPr>
        <w:t>Hali Widowiskowo-Sportowej</w:t>
      </w:r>
      <w:r w:rsidRPr="00DC6957">
        <w:rPr>
          <w:rFonts w:ascii="Bookman Old Style" w:hAnsi="Bookman Old Style"/>
          <w:sz w:val="24"/>
          <w:szCs w:val="24"/>
        </w:rPr>
        <w:t xml:space="preserve"> w Mroczy </w:t>
      </w:r>
      <w:r>
        <w:rPr>
          <w:rFonts w:ascii="Bookman Old Style" w:hAnsi="Bookman Old Style"/>
          <w:sz w:val="24"/>
          <w:szCs w:val="24"/>
        </w:rPr>
        <w:t xml:space="preserve">wystąpił </w:t>
      </w:r>
      <w:r w:rsidRPr="00DC6957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br/>
        <w:t xml:space="preserve">z </w:t>
      </w:r>
      <w:r w:rsidRPr="00DC6957">
        <w:rPr>
          <w:rFonts w:ascii="Bookman Old Style" w:hAnsi="Bookman Old Style"/>
          <w:sz w:val="24"/>
          <w:szCs w:val="24"/>
        </w:rPr>
        <w:t>recita</w:t>
      </w:r>
      <w:r>
        <w:rPr>
          <w:rFonts w:ascii="Bookman Old Style" w:hAnsi="Bookman Old Style"/>
          <w:sz w:val="24"/>
          <w:szCs w:val="24"/>
        </w:rPr>
        <w:t xml:space="preserve">lem </w:t>
      </w:r>
      <w:r w:rsidRPr="00DC6957">
        <w:rPr>
          <w:rFonts w:ascii="Bookman Old Style" w:hAnsi="Bookman Old Style"/>
          <w:sz w:val="24"/>
          <w:szCs w:val="24"/>
        </w:rPr>
        <w:t xml:space="preserve">znany dziennikarz, prezenter telewizyjny i radiowy, aktor, pisarz, poeta, autor tekstów piosenek, piosenkarz, artysta kabaretowy </w:t>
      </w:r>
      <w:r>
        <w:rPr>
          <w:rFonts w:ascii="Bookman Old Style" w:hAnsi="Bookman Old Style"/>
          <w:sz w:val="24"/>
          <w:szCs w:val="24"/>
        </w:rPr>
        <w:br/>
      </w:r>
      <w:r w:rsidRPr="00DC6957">
        <w:rPr>
          <w:rFonts w:ascii="Bookman Old Style" w:hAnsi="Bookman Old Style"/>
          <w:sz w:val="24"/>
          <w:szCs w:val="24"/>
        </w:rPr>
        <w:t>i konferansjer: ARTUR ANDRUS.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DC6957">
        <w:rPr>
          <w:rFonts w:ascii="Bookman Old Style" w:hAnsi="Bookman Old Style"/>
          <w:sz w:val="24"/>
          <w:szCs w:val="24"/>
        </w:rPr>
        <w:t xml:space="preserve">Artur Andrus wystąpił z zespołem muzycznym w ponad godzinnym </w:t>
      </w:r>
      <w:r>
        <w:rPr>
          <w:rFonts w:ascii="Bookman Old Style" w:hAnsi="Bookman Old Style"/>
          <w:sz w:val="24"/>
          <w:szCs w:val="24"/>
        </w:rPr>
        <w:t xml:space="preserve">koncercie, podczas którego w </w:t>
      </w:r>
      <w:r w:rsidRPr="00DC6957">
        <w:rPr>
          <w:rFonts w:ascii="Bookman Old Style" w:hAnsi="Bookman Old Style"/>
          <w:sz w:val="24"/>
          <w:szCs w:val="24"/>
        </w:rPr>
        <w:t>bardzo dowcipny, ale inteligentny, czasem wręcz brawurowy</w:t>
      </w:r>
      <w:r>
        <w:rPr>
          <w:rFonts w:ascii="Bookman Old Style" w:hAnsi="Bookman Old Style"/>
          <w:sz w:val="24"/>
          <w:szCs w:val="24"/>
        </w:rPr>
        <w:t xml:space="preserve"> sposób,</w:t>
      </w:r>
      <w:r w:rsidRPr="00DC6957">
        <w:rPr>
          <w:rFonts w:ascii="Bookman Old Style" w:hAnsi="Bookman Old Style"/>
          <w:sz w:val="24"/>
          <w:szCs w:val="24"/>
        </w:rPr>
        <w:t xml:space="preserve"> wykonywał swoje autorskie piosenki i monologi.</w:t>
      </w:r>
    </w:p>
    <w:p w14:paraId="4FB857E7" w14:textId="77777777" w:rsidR="000645B9" w:rsidRPr="00DC6957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E1119F3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27 kwietnia – Międzynarodowy Dzień Teatru </w:t>
      </w:r>
    </w:p>
    <w:p w14:paraId="211D61BC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7F3B36D8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</w:t>
      </w:r>
      <w:r w:rsidRPr="00AD6D37">
        <w:rPr>
          <w:rFonts w:ascii="Bookman Old Style" w:hAnsi="Bookman Old Style"/>
          <w:sz w:val="24"/>
          <w:szCs w:val="24"/>
        </w:rPr>
        <w:t>a scenie kameralnej Miejsko</w:t>
      </w:r>
      <w:r>
        <w:rPr>
          <w:rFonts w:ascii="Bookman Old Style" w:hAnsi="Bookman Old Style"/>
          <w:sz w:val="24"/>
          <w:szCs w:val="24"/>
        </w:rPr>
        <w:t>-</w:t>
      </w:r>
      <w:r w:rsidRPr="00AD6D37">
        <w:rPr>
          <w:rFonts w:ascii="Bookman Old Style" w:hAnsi="Bookman Old Style"/>
          <w:sz w:val="24"/>
          <w:szCs w:val="24"/>
        </w:rPr>
        <w:t xml:space="preserve">Gminnego Ośrodka Kultury i Rekreacji </w:t>
      </w:r>
      <w:r>
        <w:rPr>
          <w:rFonts w:ascii="Bookman Old Style" w:hAnsi="Bookman Old Style"/>
          <w:sz w:val="24"/>
          <w:szCs w:val="24"/>
        </w:rPr>
        <w:br/>
      </w:r>
      <w:r w:rsidRPr="00AD6D37">
        <w:rPr>
          <w:rFonts w:ascii="Bookman Old Style" w:hAnsi="Bookman Old Style"/>
          <w:sz w:val="24"/>
          <w:szCs w:val="24"/>
        </w:rPr>
        <w:t>w Mroczy</w:t>
      </w:r>
      <w:r>
        <w:rPr>
          <w:rFonts w:ascii="Bookman Old Style" w:hAnsi="Bookman Old Style"/>
          <w:sz w:val="24"/>
          <w:szCs w:val="24"/>
        </w:rPr>
        <w:t xml:space="preserve"> p</w:t>
      </w:r>
      <w:r w:rsidRPr="00AD6D37">
        <w:rPr>
          <w:rFonts w:ascii="Bookman Old Style" w:hAnsi="Bookman Old Style"/>
          <w:sz w:val="24"/>
          <w:szCs w:val="24"/>
        </w:rPr>
        <w:t>remierow</w:t>
      </w:r>
      <w:r>
        <w:rPr>
          <w:rFonts w:ascii="Bookman Old Style" w:hAnsi="Bookman Old Style"/>
          <w:sz w:val="24"/>
          <w:szCs w:val="24"/>
        </w:rPr>
        <w:t>e</w:t>
      </w:r>
      <w:r w:rsidRPr="00AD6D37">
        <w:rPr>
          <w:rFonts w:ascii="Bookman Old Style" w:hAnsi="Bookman Old Style"/>
          <w:sz w:val="24"/>
          <w:szCs w:val="24"/>
        </w:rPr>
        <w:t xml:space="preserve"> monodram</w:t>
      </w:r>
      <w:r>
        <w:rPr>
          <w:rFonts w:ascii="Bookman Old Style" w:hAnsi="Bookman Old Style"/>
          <w:sz w:val="24"/>
          <w:szCs w:val="24"/>
        </w:rPr>
        <w:t xml:space="preserve">y prezentowali </w:t>
      </w:r>
      <w:r w:rsidRPr="00AD6D37">
        <w:rPr>
          <w:rFonts w:ascii="Bookman Old Style" w:hAnsi="Bookman Old Style"/>
          <w:sz w:val="24"/>
          <w:szCs w:val="24"/>
        </w:rPr>
        <w:t>aktorzy teatru BAJ</w:t>
      </w:r>
      <w:r>
        <w:rPr>
          <w:rFonts w:ascii="Bookman Old Style" w:hAnsi="Bookman Old Style"/>
          <w:sz w:val="24"/>
          <w:szCs w:val="24"/>
        </w:rPr>
        <w:t>ZEL</w:t>
      </w:r>
      <w:r w:rsidRPr="00AD6D37">
        <w:rPr>
          <w:rFonts w:ascii="Bookman Old Style" w:hAnsi="Bookman Old Style"/>
          <w:sz w:val="24"/>
          <w:szCs w:val="24"/>
        </w:rPr>
        <w:t xml:space="preserve">. Interpretacje teatralne literatury polskiej transmitowane </w:t>
      </w:r>
      <w:r>
        <w:rPr>
          <w:rFonts w:ascii="Bookman Old Style" w:hAnsi="Bookman Old Style"/>
          <w:sz w:val="24"/>
          <w:szCs w:val="24"/>
        </w:rPr>
        <w:t xml:space="preserve">były </w:t>
      </w:r>
      <w:r w:rsidRPr="00AD6D37">
        <w:rPr>
          <w:rFonts w:ascii="Bookman Old Style" w:hAnsi="Bookman Old Style"/>
          <w:sz w:val="24"/>
          <w:szCs w:val="24"/>
        </w:rPr>
        <w:t xml:space="preserve">online live </w:t>
      </w:r>
      <w:r>
        <w:rPr>
          <w:rFonts w:ascii="Bookman Old Style" w:hAnsi="Bookman Old Style"/>
          <w:sz w:val="24"/>
          <w:szCs w:val="24"/>
        </w:rPr>
        <w:br/>
      </w:r>
      <w:r w:rsidRPr="00AD6D37">
        <w:rPr>
          <w:rFonts w:ascii="Bookman Old Style" w:hAnsi="Bookman Old Style"/>
          <w:sz w:val="24"/>
          <w:szCs w:val="24"/>
        </w:rPr>
        <w:t xml:space="preserve">na platformie streamingowej. Na scenie wystąpiły dzieci i młodzież w wieku </w:t>
      </w:r>
      <w:r>
        <w:rPr>
          <w:rFonts w:ascii="Bookman Old Style" w:hAnsi="Bookman Old Style"/>
          <w:sz w:val="24"/>
          <w:szCs w:val="24"/>
        </w:rPr>
        <w:br/>
      </w:r>
      <w:r w:rsidRPr="00AD6D37">
        <w:rPr>
          <w:rFonts w:ascii="Bookman Old Style" w:hAnsi="Bookman Old Style"/>
          <w:sz w:val="24"/>
          <w:szCs w:val="24"/>
        </w:rPr>
        <w:t>7-17 lat. Tego wieczoru BAJ</w:t>
      </w:r>
      <w:r>
        <w:rPr>
          <w:rFonts w:ascii="Bookman Old Style" w:hAnsi="Bookman Old Style"/>
          <w:sz w:val="24"/>
          <w:szCs w:val="24"/>
        </w:rPr>
        <w:t>ZEL</w:t>
      </w:r>
      <w:r w:rsidRPr="00AD6D37">
        <w:rPr>
          <w:rFonts w:ascii="Bookman Old Style" w:hAnsi="Bookman Old Style"/>
          <w:sz w:val="24"/>
          <w:szCs w:val="24"/>
        </w:rPr>
        <w:t xml:space="preserve"> zafundował widzom sporo wrażeń. Radosne, bajeczne, okraszone humorem występy najmłodszych dopełniły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AD6D37">
        <w:rPr>
          <w:rFonts w:ascii="Bookman Old Style" w:hAnsi="Bookman Old Style"/>
          <w:sz w:val="24"/>
          <w:szCs w:val="24"/>
        </w:rPr>
        <w:t>refleksje starszych aktorek.</w:t>
      </w:r>
    </w:p>
    <w:p w14:paraId="1DB3FC99" w14:textId="77777777" w:rsidR="000645B9" w:rsidRPr="00AD6D37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AD6D37">
        <w:rPr>
          <w:rFonts w:ascii="Bookman Old Style" w:hAnsi="Bookman Old Style"/>
          <w:sz w:val="24"/>
          <w:szCs w:val="24"/>
        </w:rPr>
        <w:t xml:space="preserve"> </w:t>
      </w:r>
    </w:p>
    <w:p w14:paraId="1CEE4470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MAJ  </w:t>
      </w:r>
      <w:r>
        <w:rPr>
          <w:rFonts w:ascii="Bookman Old Style" w:hAnsi="Bookman Old Style"/>
          <w:sz w:val="24"/>
          <w:szCs w:val="24"/>
        </w:rPr>
        <w:br/>
      </w:r>
    </w:p>
    <w:p w14:paraId="7BC441C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3 maja – Majówka w Mroczy na sportowo i muzycznie </w:t>
      </w:r>
    </w:p>
    <w:p w14:paraId="331C0E8A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5666943B" w14:textId="77777777" w:rsidR="000645B9" w:rsidRPr="00DC6957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DC6957">
        <w:rPr>
          <w:rFonts w:ascii="Bookman Old Style" w:hAnsi="Bookman Old Style"/>
          <w:sz w:val="24"/>
          <w:szCs w:val="24"/>
        </w:rPr>
        <w:t>We wtorek, 3 maja</w:t>
      </w:r>
      <w:r>
        <w:rPr>
          <w:rFonts w:ascii="Bookman Old Style" w:hAnsi="Bookman Old Style"/>
          <w:sz w:val="24"/>
          <w:szCs w:val="24"/>
        </w:rPr>
        <w:t>,</w:t>
      </w:r>
      <w:r w:rsidRPr="00DC6957">
        <w:rPr>
          <w:rFonts w:ascii="Bookman Old Style" w:hAnsi="Bookman Old Style"/>
          <w:sz w:val="24"/>
          <w:szCs w:val="24"/>
        </w:rPr>
        <w:t xml:space="preserve"> obchodziliśmy 231. Rocznic</w:t>
      </w:r>
      <w:r>
        <w:rPr>
          <w:rFonts w:ascii="Bookman Old Style" w:hAnsi="Bookman Old Style"/>
          <w:sz w:val="24"/>
          <w:szCs w:val="24"/>
        </w:rPr>
        <w:t>ę</w:t>
      </w:r>
      <w:r w:rsidRPr="00DC6957">
        <w:rPr>
          <w:rFonts w:ascii="Bookman Old Style" w:hAnsi="Bookman Old Style"/>
          <w:sz w:val="24"/>
          <w:szCs w:val="24"/>
        </w:rPr>
        <w:t xml:space="preserve"> Uchwalenia Konstytucji </w:t>
      </w:r>
      <w:r>
        <w:rPr>
          <w:rFonts w:ascii="Bookman Old Style" w:hAnsi="Bookman Old Style"/>
          <w:sz w:val="24"/>
          <w:szCs w:val="24"/>
        </w:rPr>
        <w:t xml:space="preserve">Trzeciego </w:t>
      </w:r>
      <w:r w:rsidRPr="00DC6957">
        <w:rPr>
          <w:rFonts w:ascii="Bookman Old Style" w:hAnsi="Bookman Old Style"/>
          <w:sz w:val="24"/>
          <w:szCs w:val="24"/>
        </w:rPr>
        <w:t>Maja. Z tej okazji w naszym mieście przygotowan</w:t>
      </w:r>
      <w:r>
        <w:rPr>
          <w:rFonts w:ascii="Bookman Old Style" w:hAnsi="Bookman Old Style"/>
          <w:sz w:val="24"/>
          <w:szCs w:val="24"/>
        </w:rPr>
        <w:t>o</w:t>
      </w:r>
      <w:r w:rsidRPr="00DC6957">
        <w:rPr>
          <w:rFonts w:ascii="Bookman Old Style" w:hAnsi="Bookman Old Style"/>
          <w:sz w:val="24"/>
          <w:szCs w:val="24"/>
        </w:rPr>
        <w:t xml:space="preserve"> mnóstwo atrakcji. </w:t>
      </w:r>
    </w:p>
    <w:p w14:paraId="38517BF1" w14:textId="77777777" w:rsidR="000645B9" w:rsidRPr="00DC6957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DC6957">
        <w:rPr>
          <w:rFonts w:ascii="Bookman Old Style" w:hAnsi="Bookman Old Style"/>
          <w:sz w:val="24"/>
          <w:szCs w:val="24"/>
        </w:rPr>
        <w:t>W godzinach porannych włodarze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DC6957">
        <w:rPr>
          <w:rFonts w:ascii="Bookman Old Style" w:hAnsi="Bookman Old Style"/>
          <w:sz w:val="24"/>
          <w:szCs w:val="24"/>
        </w:rPr>
        <w:t xml:space="preserve">oraz delegacje instytucji z </w:t>
      </w:r>
      <w:r>
        <w:rPr>
          <w:rFonts w:ascii="Bookman Old Style" w:hAnsi="Bookman Old Style"/>
          <w:sz w:val="24"/>
          <w:szCs w:val="24"/>
        </w:rPr>
        <w:t>g</w:t>
      </w:r>
      <w:r w:rsidRPr="00DC6957">
        <w:rPr>
          <w:rFonts w:ascii="Bookman Old Style" w:hAnsi="Bookman Old Style"/>
          <w:sz w:val="24"/>
          <w:szCs w:val="24"/>
        </w:rPr>
        <w:t xml:space="preserve">miny Mrocza złożyli wiązanki okolicznościowe pod pomnikiem 100-lecia powrotu Mroczy do Macierzy. Następnie w kościele parafialnym odbyła się uroczysta msza św. </w:t>
      </w:r>
      <w:r>
        <w:rPr>
          <w:rFonts w:ascii="Bookman Old Style" w:hAnsi="Bookman Old Style"/>
          <w:sz w:val="24"/>
          <w:szCs w:val="24"/>
        </w:rPr>
        <w:br/>
      </w:r>
      <w:r w:rsidRPr="00DC6957">
        <w:rPr>
          <w:rFonts w:ascii="Bookman Old Style" w:hAnsi="Bookman Old Style"/>
          <w:sz w:val="24"/>
          <w:szCs w:val="24"/>
        </w:rPr>
        <w:t>w intencji Ojczyzny.</w:t>
      </w:r>
    </w:p>
    <w:p w14:paraId="290CA498" w14:textId="77777777" w:rsidR="000645B9" w:rsidRPr="00DC6957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DC6957">
        <w:rPr>
          <w:rFonts w:ascii="Bookman Old Style" w:hAnsi="Bookman Old Style"/>
          <w:sz w:val="24"/>
          <w:szCs w:val="24"/>
        </w:rPr>
        <w:t>Miłośnicy sportów na kółkach wzięli udział w rajdzie rolkarzy wzdłuż naszej obwodnicy oraz w wycieczce rowerowej, której trasa wiodła przez miejscowości: Mrocza-Wyrza-Witosław. Uczestnicy rajdów otrzymali pamiątkowe medale.</w:t>
      </w:r>
    </w:p>
    <w:p w14:paraId="65131F1A" w14:textId="77777777" w:rsidR="000645B9" w:rsidRPr="00DC6957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DC6957">
        <w:rPr>
          <w:rFonts w:ascii="Bookman Old Style" w:hAnsi="Bookman Old Style"/>
          <w:sz w:val="24"/>
          <w:szCs w:val="24"/>
        </w:rPr>
        <w:lastRenderedPageBreak/>
        <w:t>W godzinach popołudniowych na mroteckim rynku odbyły się koncerty. Jako pierwsza na scenie zaprezentowała się Młodzieżowa Orkiestra Dęta Zespołu Szkół Elektronicznych z Bydgoszczy. Kolejnym artyst</w:t>
      </w:r>
      <w:r>
        <w:rPr>
          <w:rFonts w:ascii="Bookman Old Style" w:hAnsi="Bookman Old Style"/>
          <w:sz w:val="24"/>
          <w:szCs w:val="24"/>
        </w:rPr>
        <w:t>ą</w:t>
      </w:r>
      <w:r w:rsidRPr="00DC6957">
        <w:rPr>
          <w:rFonts w:ascii="Bookman Old Style" w:hAnsi="Bookman Old Style"/>
          <w:sz w:val="24"/>
          <w:szCs w:val="24"/>
        </w:rPr>
        <w:t>, który wystąpi</w:t>
      </w:r>
      <w:r>
        <w:rPr>
          <w:rFonts w:ascii="Bookman Old Style" w:hAnsi="Bookman Old Style"/>
          <w:sz w:val="24"/>
          <w:szCs w:val="24"/>
        </w:rPr>
        <w:t>ł</w:t>
      </w:r>
      <w:r w:rsidRPr="00DC6957">
        <w:rPr>
          <w:rFonts w:ascii="Bookman Old Style" w:hAnsi="Bookman Old Style"/>
          <w:sz w:val="24"/>
          <w:szCs w:val="24"/>
        </w:rPr>
        <w:t xml:space="preserve"> dla mroteckiej publiczności</w:t>
      </w:r>
      <w:r>
        <w:rPr>
          <w:rFonts w:ascii="Bookman Old Style" w:hAnsi="Bookman Old Style"/>
          <w:sz w:val="24"/>
          <w:szCs w:val="24"/>
        </w:rPr>
        <w:t>,</w:t>
      </w:r>
      <w:r w:rsidRPr="00DC6957">
        <w:rPr>
          <w:rFonts w:ascii="Bookman Old Style" w:hAnsi="Bookman Old Style"/>
          <w:sz w:val="24"/>
          <w:szCs w:val="24"/>
        </w:rPr>
        <w:t xml:space="preserve"> był Michał </w:t>
      </w:r>
      <w:proofErr w:type="spellStart"/>
      <w:r w:rsidRPr="00DC6957">
        <w:rPr>
          <w:rFonts w:ascii="Bookman Old Style" w:hAnsi="Bookman Old Style"/>
          <w:sz w:val="24"/>
          <w:szCs w:val="24"/>
        </w:rPr>
        <w:t>Hajduczenia</w:t>
      </w:r>
      <w:proofErr w:type="spellEnd"/>
      <w:r w:rsidRPr="00DC6957">
        <w:rPr>
          <w:rFonts w:ascii="Bookman Old Style" w:hAnsi="Bookman Old Style"/>
          <w:sz w:val="24"/>
          <w:szCs w:val="24"/>
        </w:rPr>
        <w:t xml:space="preserve"> wraz z zespołem Ukraina. </w:t>
      </w:r>
      <w:r>
        <w:rPr>
          <w:rFonts w:ascii="Bookman Old Style" w:hAnsi="Bookman Old Style"/>
          <w:sz w:val="24"/>
          <w:szCs w:val="24"/>
        </w:rPr>
        <w:t xml:space="preserve">     </w:t>
      </w:r>
      <w:r w:rsidRPr="00DC6957">
        <w:rPr>
          <w:rFonts w:ascii="Bookman Old Style" w:hAnsi="Bookman Old Style"/>
          <w:sz w:val="24"/>
          <w:szCs w:val="24"/>
        </w:rPr>
        <w:t>W muzycznej podróży</w:t>
      </w:r>
      <w:r>
        <w:rPr>
          <w:rFonts w:ascii="Bookman Old Style" w:hAnsi="Bookman Old Style"/>
          <w:sz w:val="24"/>
          <w:szCs w:val="24"/>
        </w:rPr>
        <w:t>,</w:t>
      </w:r>
      <w:r w:rsidRPr="00DC6957">
        <w:rPr>
          <w:rFonts w:ascii="Bookman Old Style" w:hAnsi="Bookman Old Style"/>
          <w:sz w:val="24"/>
          <w:szCs w:val="24"/>
        </w:rPr>
        <w:t xml:space="preserve"> w </w:t>
      </w:r>
      <w:r>
        <w:rPr>
          <w:rFonts w:ascii="Bookman Old Style" w:hAnsi="Bookman Old Style"/>
          <w:sz w:val="24"/>
          <w:szCs w:val="24"/>
        </w:rPr>
        <w:t>któr</w:t>
      </w:r>
      <w:r w:rsidRPr="00DC6957">
        <w:rPr>
          <w:rFonts w:ascii="Bookman Old Style" w:hAnsi="Bookman Old Style"/>
          <w:sz w:val="24"/>
          <w:szCs w:val="24"/>
        </w:rPr>
        <w:t>ą nas zabrał</w:t>
      </w:r>
      <w:r>
        <w:rPr>
          <w:rFonts w:ascii="Bookman Old Style" w:hAnsi="Bookman Old Style"/>
          <w:sz w:val="24"/>
          <w:szCs w:val="24"/>
        </w:rPr>
        <w:t>,</w:t>
      </w:r>
      <w:r w:rsidRPr="00DC6957">
        <w:rPr>
          <w:rFonts w:ascii="Bookman Old Style" w:hAnsi="Bookman Old Style"/>
          <w:sz w:val="24"/>
          <w:szCs w:val="24"/>
        </w:rPr>
        <w:t xml:space="preserve"> towarzyszyli mu: Magdalena Cysewska – sopran, Mateusz </w:t>
      </w:r>
      <w:proofErr w:type="spellStart"/>
      <w:r w:rsidRPr="00DC6957">
        <w:rPr>
          <w:rFonts w:ascii="Bookman Old Style" w:hAnsi="Bookman Old Style"/>
          <w:sz w:val="24"/>
          <w:szCs w:val="24"/>
        </w:rPr>
        <w:t>Szwankowski</w:t>
      </w:r>
      <w:proofErr w:type="spellEnd"/>
      <w:r w:rsidRPr="00DC6957">
        <w:rPr>
          <w:rFonts w:ascii="Bookman Old Style" w:hAnsi="Bookman Old Style"/>
          <w:sz w:val="24"/>
          <w:szCs w:val="24"/>
        </w:rPr>
        <w:t xml:space="preserve"> – klarnet, skrzypce oraz Leszek </w:t>
      </w:r>
      <w:proofErr w:type="spellStart"/>
      <w:r w:rsidRPr="00DC6957">
        <w:rPr>
          <w:rFonts w:ascii="Bookman Old Style" w:hAnsi="Bookman Old Style"/>
          <w:sz w:val="24"/>
          <w:szCs w:val="24"/>
        </w:rPr>
        <w:t>Czenkusz</w:t>
      </w:r>
      <w:proofErr w:type="spellEnd"/>
      <w:r w:rsidRPr="00DC6957">
        <w:rPr>
          <w:rFonts w:ascii="Bookman Old Style" w:hAnsi="Bookman Old Style"/>
          <w:sz w:val="24"/>
          <w:szCs w:val="24"/>
        </w:rPr>
        <w:t xml:space="preserve"> – akordeon.</w:t>
      </w:r>
    </w:p>
    <w:p w14:paraId="299D180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DC6957">
        <w:rPr>
          <w:rFonts w:ascii="Bookman Old Style" w:hAnsi="Bookman Old Style"/>
          <w:sz w:val="24"/>
          <w:szCs w:val="24"/>
        </w:rPr>
        <w:t>Podczas koncertowej majówki na mroteckim rynku zaprezentowały się także nasze lokalne zespoły</w:t>
      </w:r>
      <w:r>
        <w:rPr>
          <w:rFonts w:ascii="Bookman Old Style" w:hAnsi="Bookman Old Style"/>
          <w:sz w:val="24"/>
          <w:szCs w:val="24"/>
        </w:rPr>
        <w:t>: z</w:t>
      </w:r>
      <w:r w:rsidRPr="00DC6957">
        <w:rPr>
          <w:rFonts w:ascii="Bookman Old Style" w:hAnsi="Bookman Old Style"/>
          <w:sz w:val="24"/>
          <w:szCs w:val="24"/>
        </w:rPr>
        <w:t>espół muzyczny FRESH, który od 2019 roku prowadzi Karolina Kubicka</w:t>
      </w:r>
      <w:r>
        <w:rPr>
          <w:rFonts w:ascii="Bookman Old Style" w:hAnsi="Bookman Old Style"/>
          <w:sz w:val="24"/>
          <w:szCs w:val="24"/>
        </w:rPr>
        <w:t xml:space="preserve"> oraz</w:t>
      </w:r>
      <w:r w:rsidRPr="00DC6957">
        <w:rPr>
          <w:rFonts w:ascii="Bookman Old Style" w:hAnsi="Bookman Old Style"/>
          <w:sz w:val="24"/>
          <w:szCs w:val="24"/>
        </w:rPr>
        <w:t xml:space="preserve"> zespół wokalny ŚPIEWAKI pod kierownictwem Janusza Paliwody. </w:t>
      </w:r>
    </w:p>
    <w:p w14:paraId="0AAF16B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7A06317B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5AA529D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0D42847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BE0393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CZERWIEC</w:t>
      </w:r>
      <w:r>
        <w:rPr>
          <w:rFonts w:ascii="Bookman Old Style" w:hAnsi="Bookman Old Style"/>
          <w:sz w:val="24"/>
          <w:szCs w:val="24"/>
        </w:rPr>
        <w:br/>
      </w:r>
    </w:p>
    <w:p w14:paraId="73FF11F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 czerwca – Rodzinny Piknik z Okazji Dnia Dziecka </w:t>
      </w:r>
    </w:p>
    <w:p w14:paraId="1B60688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5C95CC71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A82608">
        <w:rPr>
          <w:rFonts w:ascii="Bookman Old Style" w:hAnsi="Bookman Old Style"/>
          <w:sz w:val="24"/>
          <w:szCs w:val="24"/>
        </w:rPr>
        <w:t xml:space="preserve">Organizatorem wydarzenia był Miejsko-Gminny Ośrodek Kultury </w:t>
      </w:r>
      <w:r>
        <w:rPr>
          <w:rFonts w:ascii="Bookman Old Style" w:hAnsi="Bookman Old Style"/>
          <w:sz w:val="24"/>
          <w:szCs w:val="24"/>
        </w:rPr>
        <w:br/>
      </w:r>
      <w:r w:rsidRPr="00A82608">
        <w:rPr>
          <w:rFonts w:ascii="Bookman Old Style" w:hAnsi="Bookman Old Style"/>
          <w:sz w:val="24"/>
          <w:szCs w:val="24"/>
        </w:rPr>
        <w:t>i Rekreacji w Mroczy przy współpracy z: Osiedlem „Stare Miasto”, Osiedlem „Jedynka” oraz Osiedlem „Młodych”. Podczas imprezy</w:t>
      </w:r>
      <w:r>
        <w:rPr>
          <w:rFonts w:ascii="Bookman Old Style" w:hAnsi="Bookman Old Style"/>
          <w:sz w:val="24"/>
          <w:szCs w:val="24"/>
        </w:rPr>
        <w:t xml:space="preserve"> na</w:t>
      </w:r>
      <w:r w:rsidRPr="00A82608">
        <w:rPr>
          <w:rFonts w:ascii="Bookman Old Style" w:hAnsi="Bookman Old Style"/>
          <w:sz w:val="24"/>
          <w:szCs w:val="24"/>
        </w:rPr>
        <w:t xml:space="preserve"> najmłodszych czekało mnóstwo </w:t>
      </w:r>
      <w:r>
        <w:rPr>
          <w:rFonts w:ascii="Bookman Old Style" w:hAnsi="Bookman Old Style"/>
          <w:sz w:val="24"/>
          <w:szCs w:val="24"/>
        </w:rPr>
        <w:t xml:space="preserve">darmowych </w:t>
      </w:r>
      <w:r w:rsidRPr="00A82608">
        <w:rPr>
          <w:rFonts w:ascii="Bookman Old Style" w:hAnsi="Bookman Old Style"/>
          <w:sz w:val="24"/>
          <w:szCs w:val="24"/>
        </w:rPr>
        <w:t xml:space="preserve">atrakcji: zwierzęta z „Rancza Amadeusza”, dmuchane zamki, animacje „Nie Pękaj” oraz występy klaunów z </w:t>
      </w:r>
      <w:proofErr w:type="spellStart"/>
      <w:r w:rsidRPr="00A82608">
        <w:rPr>
          <w:rFonts w:ascii="Bookman Old Style" w:hAnsi="Bookman Old Style"/>
          <w:sz w:val="24"/>
          <w:szCs w:val="24"/>
        </w:rPr>
        <w:t>MimesisArt</w:t>
      </w:r>
      <w:proofErr w:type="spellEnd"/>
      <w:r w:rsidRPr="00A82608">
        <w:rPr>
          <w:rFonts w:ascii="Bookman Old Style" w:hAnsi="Bookman Old Style"/>
          <w:sz w:val="24"/>
          <w:szCs w:val="24"/>
        </w:rPr>
        <w:t xml:space="preserve">. Nie brakowało wesołych pląsów i śpiewu, sportowych zmagań. </w:t>
      </w:r>
      <w:r>
        <w:rPr>
          <w:rFonts w:ascii="Bookman Old Style" w:hAnsi="Bookman Old Style"/>
          <w:sz w:val="24"/>
          <w:szCs w:val="24"/>
        </w:rPr>
        <w:t xml:space="preserve">Pojawił się również </w:t>
      </w:r>
      <w:r w:rsidRPr="00A82608">
        <w:rPr>
          <w:rFonts w:ascii="Bookman Old Style" w:hAnsi="Bookman Old Style"/>
          <w:sz w:val="24"/>
          <w:szCs w:val="24"/>
        </w:rPr>
        <w:t>biały niedźwiedź, z którym najmłodsi mogli zrobić sobie pamiątkowe zdjęcie.</w:t>
      </w:r>
    </w:p>
    <w:p w14:paraId="79D0F200" w14:textId="77777777" w:rsidR="000645B9" w:rsidRPr="0030499A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5FE0D9DE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04622F">
        <w:rPr>
          <w:rFonts w:ascii="Bookman Old Style" w:hAnsi="Bookman Old Style"/>
          <w:sz w:val="24"/>
          <w:szCs w:val="24"/>
        </w:rPr>
        <w:t>25 czerwca</w:t>
      </w:r>
      <w:r>
        <w:rPr>
          <w:rFonts w:ascii="Bookman Old Style" w:hAnsi="Bookman Old Style"/>
          <w:sz w:val="24"/>
          <w:szCs w:val="24"/>
        </w:rPr>
        <w:t xml:space="preserve"> –</w:t>
      </w:r>
      <w:r w:rsidRPr="0004622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Mrotecka Noc Kupały</w:t>
      </w:r>
    </w:p>
    <w:p w14:paraId="5012FAD4" w14:textId="77777777" w:rsidR="000645B9" w:rsidRPr="0004622F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032D8769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W </w:t>
      </w:r>
      <w:r w:rsidRPr="0004622F">
        <w:rPr>
          <w:rFonts w:ascii="Bookman Old Style" w:hAnsi="Bookman Old Style"/>
          <w:sz w:val="24"/>
          <w:szCs w:val="24"/>
        </w:rPr>
        <w:t xml:space="preserve">Mroczy odbyło się wydarzenie pod hasłem „Mrotecka Noc Kupały”. </w:t>
      </w:r>
      <w:r>
        <w:rPr>
          <w:rFonts w:ascii="Bookman Old Style" w:hAnsi="Bookman Old Style"/>
          <w:sz w:val="24"/>
          <w:szCs w:val="24"/>
        </w:rPr>
        <w:br/>
      </w:r>
      <w:r w:rsidRPr="0004622F">
        <w:rPr>
          <w:rFonts w:ascii="Bookman Old Style" w:hAnsi="Bookman Old Style"/>
          <w:sz w:val="24"/>
          <w:szCs w:val="24"/>
        </w:rPr>
        <w:t xml:space="preserve">O godzinie 18:00 w parku Władysława Jagiełły wszystkich zgromadzonych powitał Dyrektor Ośrodka Kultury – Marian Wiśniewski. Na scenie jako pierwszy zaprezentował się Zespół Pieśni i Tańca </w:t>
      </w:r>
      <w:r>
        <w:rPr>
          <w:rFonts w:ascii="Bookman Old Style" w:hAnsi="Bookman Old Style"/>
          <w:sz w:val="24"/>
          <w:szCs w:val="24"/>
        </w:rPr>
        <w:t>„</w:t>
      </w:r>
      <w:r w:rsidRPr="0004622F">
        <w:rPr>
          <w:rFonts w:ascii="Bookman Old Style" w:hAnsi="Bookman Old Style"/>
          <w:sz w:val="24"/>
          <w:szCs w:val="24"/>
        </w:rPr>
        <w:t>Krajna</w:t>
      </w:r>
      <w:r>
        <w:rPr>
          <w:rFonts w:ascii="Bookman Old Style" w:hAnsi="Bookman Old Style"/>
          <w:sz w:val="24"/>
          <w:szCs w:val="24"/>
        </w:rPr>
        <w:t>”</w:t>
      </w:r>
      <w:r w:rsidRPr="0004622F">
        <w:rPr>
          <w:rFonts w:ascii="Bookman Old Style" w:hAnsi="Bookman Old Style"/>
          <w:sz w:val="24"/>
          <w:szCs w:val="24"/>
        </w:rPr>
        <w:t xml:space="preserve"> z Nakła nad Notecią. Zespół prowadzi </w:t>
      </w:r>
      <w:r>
        <w:rPr>
          <w:rFonts w:ascii="Bookman Old Style" w:hAnsi="Bookman Old Style"/>
          <w:sz w:val="24"/>
          <w:szCs w:val="24"/>
        </w:rPr>
        <w:t>p</w:t>
      </w:r>
      <w:r w:rsidRPr="0004622F">
        <w:rPr>
          <w:rFonts w:ascii="Bookman Old Style" w:hAnsi="Bookman Old Style"/>
          <w:sz w:val="24"/>
          <w:szCs w:val="24"/>
        </w:rPr>
        <w:t xml:space="preserve">ani Izabela Grochowska. Grupa zaprezentowała suity: krajeńską, lubelską, kaszubską. Nie zabrakło również znanych ludowych pieśni. Na zakończenia występu </w:t>
      </w:r>
      <w:r>
        <w:rPr>
          <w:rFonts w:ascii="Bookman Old Style" w:hAnsi="Bookman Old Style"/>
          <w:sz w:val="24"/>
          <w:szCs w:val="24"/>
        </w:rPr>
        <w:t xml:space="preserve">wykonano </w:t>
      </w:r>
      <w:r w:rsidRPr="0004622F">
        <w:rPr>
          <w:rFonts w:ascii="Bookman Old Style" w:hAnsi="Bookman Old Style"/>
          <w:sz w:val="24"/>
          <w:szCs w:val="24"/>
        </w:rPr>
        <w:t>taniec z wiankami, które dziewczęta</w:t>
      </w:r>
      <w:r>
        <w:rPr>
          <w:rFonts w:ascii="Bookman Old Style" w:hAnsi="Bookman Old Style"/>
          <w:sz w:val="24"/>
          <w:szCs w:val="24"/>
        </w:rPr>
        <w:t>,</w:t>
      </w:r>
      <w:r w:rsidRPr="0004622F">
        <w:rPr>
          <w:rFonts w:ascii="Bookman Old Style" w:hAnsi="Bookman Old Style"/>
          <w:sz w:val="24"/>
          <w:szCs w:val="24"/>
        </w:rPr>
        <w:t xml:space="preserve"> zgodnie z tradycją</w:t>
      </w:r>
      <w:r>
        <w:rPr>
          <w:rFonts w:ascii="Bookman Old Style" w:hAnsi="Bookman Old Style"/>
          <w:sz w:val="24"/>
          <w:szCs w:val="24"/>
        </w:rPr>
        <w:t>,</w:t>
      </w:r>
      <w:r w:rsidRPr="0004622F">
        <w:rPr>
          <w:rFonts w:ascii="Bookman Old Style" w:hAnsi="Bookman Old Style"/>
          <w:sz w:val="24"/>
          <w:szCs w:val="24"/>
        </w:rPr>
        <w:t xml:space="preserve"> rzuciły do wody. Był także czas na wspólną naukę tańca – kujawiaka. Jako kolejny na scenie pojawił się DJ GRUSZKA, który swoją muzyką zachęcał do tańca. Dzieci mogły skorzystać z dmuchanego zamku, a </w:t>
      </w:r>
      <w:r>
        <w:rPr>
          <w:rFonts w:ascii="Bookman Old Style" w:hAnsi="Bookman Old Style"/>
          <w:sz w:val="24"/>
          <w:szCs w:val="24"/>
        </w:rPr>
        <w:t>na</w:t>
      </w:r>
      <w:r w:rsidRPr="0004622F">
        <w:rPr>
          <w:rFonts w:ascii="Bookman Old Style" w:hAnsi="Bookman Old Style"/>
          <w:sz w:val="24"/>
          <w:szCs w:val="24"/>
        </w:rPr>
        <w:t xml:space="preserve"> głodnych i spragnionych czekało stoisko z pysznościami przygotowane przez pracowników MGOKiR w Mroczy.</w:t>
      </w:r>
    </w:p>
    <w:p w14:paraId="04B08C4F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/>
      </w:r>
    </w:p>
    <w:p w14:paraId="634F9257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72F38F2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E19D95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3223766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1D8A4CD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040358EB" w14:textId="15815443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>LIPIEC</w:t>
      </w:r>
      <w:r>
        <w:rPr>
          <w:rFonts w:ascii="Bookman Old Style" w:hAnsi="Bookman Old Style"/>
          <w:sz w:val="24"/>
          <w:szCs w:val="24"/>
        </w:rPr>
        <w:br/>
      </w:r>
    </w:p>
    <w:p w14:paraId="0F76EBE8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16 lipca – Witosławskie Impresje </w:t>
      </w:r>
    </w:p>
    <w:p w14:paraId="6044E4DF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E0D1DCC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W sobotnie popołudnie w Parku Dworskim w Witosławiu odbyły się Witosławskie Impresje „Łączą nas Impresje”. Pomimo niesprzyjającej początkowo pogody publiczność dopisała. Podczas wydarzenia na scenie zaprezentowali się: kapela podwórkowa – Bydgoska Ferajna, Andrzej Miś – kabareciarz, zespół Metrum - </w:t>
      </w:r>
      <w:r w:rsidRPr="00D60DAC">
        <w:rPr>
          <w:rFonts w:ascii="Bookman Old Style" w:hAnsi="Bookman Old Style"/>
          <w:sz w:val="24"/>
          <w:szCs w:val="24"/>
        </w:rPr>
        <w:t>Reni &amp; Marco</w:t>
      </w:r>
      <w:r>
        <w:rPr>
          <w:rFonts w:ascii="Bookman Old Style" w:hAnsi="Bookman Old Style"/>
          <w:sz w:val="24"/>
          <w:szCs w:val="24"/>
        </w:rPr>
        <w:t xml:space="preserve">. Na zakończenie w muzyczną, dyskotekową podróż zabrał wszystkich Marcin Małecki. Nie zabrakło również strefy dobrych przysmaków, które przygotowały panie z Kół Gospodyń Wiejskich z gminy Mrocza – </w:t>
      </w:r>
      <w:r w:rsidRPr="008005C3">
        <w:rPr>
          <w:rFonts w:ascii="Bookman Old Style" w:hAnsi="Bookman Old Style"/>
          <w:sz w:val="24"/>
          <w:szCs w:val="24"/>
        </w:rPr>
        <w:t xml:space="preserve">Kaźmierzewa, Witosławia, Mroczy </w:t>
      </w:r>
      <w:r>
        <w:rPr>
          <w:rFonts w:ascii="Bookman Old Style" w:hAnsi="Bookman Old Style"/>
          <w:sz w:val="24"/>
          <w:szCs w:val="24"/>
        </w:rPr>
        <w:t>oraz</w:t>
      </w:r>
      <w:r w:rsidRPr="008005C3">
        <w:rPr>
          <w:rFonts w:ascii="Bookman Old Style" w:hAnsi="Bookman Old Style"/>
          <w:sz w:val="24"/>
          <w:szCs w:val="24"/>
        </w:rPr>
        <w:t xml:space="preserve"> Rościmina</w:t>
      </w:r>
      <w:r>
        <w:rPr>
          <w:rFonts w:ascii="Bookman Old Style" w:hAnsi="Bookman Old Style"/>
          <w:sz w:val="24"/>
          <w:szCs w:val="24"/>
        </w:rPr>
        <w:t>. Organizatorzy nie zapomnieli również o najmłodszych, dla których zostały przygotowane liczne atrakcje – Blanka Ćwikła „Nie Pękaj” oraz dmuchane atrakcje – Grupa Dombek.</w:t>
      </w:r>
    </w:p>
    <w:p w14:paraId="683CEC5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/>
        <w:t xml:space="preserve"> </w:t>
      </w:r>
    </w:p>
    <w:p w14:paraId="04434ED3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2533B53E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BBCD507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SIERPIEŃ</w:t>
      </w:r>
      <w:r>
        <w:rPr>
          <w:rFonts w:ascii="Bookman Old Style" w:hAnsi="Bookman Old Style"/>
          <w:sz w:val="24"/>
          <w:szCs w:val="24"/>
        </w:rPr>
        <w:br/>
      </w:r>
    </w:p>
    <w:p w14:paraId="26454EA7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8B049E">
        <w:rPr>
          <w:rFonts w:ascii="Bookman Old Style" w:hAnsi="Bookman Old Style"/>
          <w:sz w:val="24"/>
          <w:szCs w:val="24"/>
        </w:rPr>
        <w:t xml:space="preserve">19 i 20 sierpnia – </w:t>
      </w:r>
      <w:r>
        <w:rPr>
          <w:rFonts w:ascii="Bookman Old Style" w:hAnsi="Bookman Old Style"/>
          <w:sz w:val="24"/>
          <w:szCs w:val="24"/>
        </w:rPr>
        <w:t xml:space="preserve">629. </w:t>
      </w:r>
      <w:r w:rsidRPr="008B049E">
        <w:rPr>
          <w:rFonts w:ascii="Bookman Old Style" w:hAnsi="Bookman Old Style"/>
          <w:sz w:val="24"/>
          <w:szCs w:val="24"/>
        </w:rPr>
        <w:t xml:space="preserve">Urodziny Mroczy </w:t>
      </w:r>
    </w:p>
    <w:p w14:paraId="4BE71FBA" w14:textId="77777777" w:rsidR="000645B9" w:rsidRPr="008B049E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7CB91236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8B049E">
        <w:rPr>
          <w:rFonts w:ascii="Bookman Old Style" w:hAnsi="Bookman Old Style"/>
          <w:sz w:val="24"/>
          <w:szCs w:val="24"/>
        </w:rPr>
        <w:t>Dwa dni niezapomnianej zabawy podczas urodzin Miasta Mrocza.</w:t>
      </w:r>
      <w:r>
        <w:rPr>
          <w:rFonts w:ascii="Bookman Old Style" w:hAnsi="Bookman Old Style"/>
          <w:sz w:val="24"/>
          <w:szCs w:val="24"/>
        </w:rPr>
        <w:t xml:space="preserve"> Sportowe rozgrywki, koncerty, animacje dla dzieci to wszystko, w skrócie, </w:t>
      </w:r>
      <w:r>
        <w:rPr>
          <w:rFonts w:ascii="Bookman Old Style" w:hAnsi="Bookman Old Style"/>
          <w:sz w:val="24"/>
          <w:szCs w:val="24"/>
        </w:rPr>
        <w:br/>
        <w:t xml:space="preserve">co działo się podczas obchodów urodzin Mroczy. Każdy mógł znaleźć dla siebie ulubioną atrakcję. Pogoda w tym roku nam nie sprzyjała, jednak mieszkańcy naszej gminy nie zawiedli. Mimo przeciwności byli razem z nami podczas tego wydarzenia. Pierwszego dnia zaoferowaliśmy dla Państwa znane i lubiane przez Was rajdy: rolkarzy i rowerowy, dla najmłodszych pokazy: OSP, Policji, mnóstwo atrakcji dla dzieci z grupą </w:t>
      </w:r>
      <w:proofErr w:type="spellStart"/>
      <w:r>
        <w:rPr>
          <w:rFonts w:ascii="Bookman Old Style" w:hAnsi="Bookman Old Style"/>
          <w:sz w:val="24"/>
          <w:szCs w:val="24"/>
        </w:rPr>
        <w:t>MimezisArt</w:t>
      </w:r>
      <w:proofErr w:type="spellEnd"/>
      <w:r>
        <w:rPr>
          <w:rFonts w:ascii="Bookman Old Style" w:hAnsi="Bookman Old Style"/>
          <w:sz w:val="24"/>
          <w:szCs w:val="24"/>
        </w:rPr>
        <w:t xml:space="preserve">, Ranczo u Amadeusza, dmuchane zamki – Tomek Białkowski. Na mroteckiej scenie wystąpiły takie zespoły jak: </w:t>
      </w:r>
      <w:proofErr w:type="spellStart"/>
      <w:r>
        <w:rPr>
          <w:rFonts w:ascii="Bookman Old Style" w:hAnsi="Bookman Old Style"/>
          <w:sz w:val="24"/>
          <w:szCs w:val="24"/>
        </w:rPr>
        <w:t>Svahy</w:t>
      </w:r>
      <w:proofErr w:type="spellEnd"/>
      <w:r>
        <w:rPr>
          <w:rFonts w:ascii="Bookman Old Style" w:hAnsi="Bookman Old Style"/>
          <w:sz w:val="24"/>
          <w:szCs w:val="24"/>
        </w:rPr>
        <w:t xml:space="preserve">, Śpiewaki, Własny Port. Na zakończenie pierwszego dnia urodzin Mroczy zagrał DJ Gruszka, który wprowadził publiczność </w:t>
      </w:r>
      <w:r>
        <w:rPr>
          <w:rFonts w:ascii="Bookman Old Style" w:hAnsi="Bookman Old Style"/>
          <w:sz w:val="24"/>
          <w:szCs w:val="24"/>
        </w:rPr>
        <w:br/>
        <w:t xml:space="preserve">w dyskotekowy nastrój. </w:t>
      </w:r>
    </w:p>
    <w:p w14:paraId="62FC942E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Następny dzień na ulicy Łąkowej zaoferował kolejną dawkę atrakcji zarówno sportowych, jak i muzycznych. Tym razem były to sportowe rozgrywki na hulajnogach i rowerem – dla najmłodszych miłośników sportu. Dla tych trochę starszych odbył się w tym dniu otwarty quiz na orientację „Poznajemy Mroczę”. Nie zabrakło także wspomnianych wcześniej atrakcji dla dzieci tym razem </w:t>
      </w:r>
      <w:r>
        <w:rPr>
          <w:rFonts w:ascii="Bookman Old Style" w:hAnsi="Bookman Old Style"/>
          <w:sz w:val="24"/>
          <w:szCs w:val="24"/>
        </w:rPr>
        <w:br/>
        <w:t xml:space="preserve">z grupą „Nie Pękaj”. Na scenie pojawiły się lokalne zespoły: Śpiewaki oraz </w:t>
      </w:r>
      <w:proofErr w:type="spellStart"/>
      <w:r>
        <w:rPr>
          <w:rFonts w:ascii="Bookman Old Style" w:hAnsi="Bookman Old Style"/>
          <w:sz w:val="24"/>
          <w:szCs w:val="24"/>
        </w:rPr>
        <w:t>Fresh</w:t>
      </w:r>
      <w:proofErr w:type="spellEnd"/>
      <w:r>
        <w:rPr>
          <w:rFonts w:ascii="Bookman Old Style" w:hAnsi="Bookman Old Style"/>
          <w:sz w:val="24"/>
          <w:szCs w:val="24"/>
        </w:rPr>
        <w:t xml:space="preserve">. W trakcie drugiego dnia urodzin Mroczy gościliśmy Radio Nakło </w:t>
      </w:r>
      <w:r>
        <w:rPr>
          <w:rFonts w:ascii="Bookman Old Style" w:hAnsi="Bookman Old Style"/>
          <w:sz w:val="24"/>
          <w:szCs w:val="24"/>
        </w:rPr>
        <w:br/>
        <w:t xml:space="preserve">z audycją na żywo. Gwiazdą tego wieczoru był znany zespół </w:t>
      </w:r>
      <w:proofErr w:type="spellStart"/>
      <w:r>
        <w:rPr>
          <w:rFonts w:ascii="Bookman Old Style" w:hAnsi="Bookman Old Style"/>
          <w:sz w:val="24"/>
          <w:szCs w:val="24"/>
        </w:rPr>
        <w:t>Varius</w:t>
      </w:r>
      <w:proofErr w:type="spellEnd"/>
      <w:r>
        <w:rPr>
          <w:rFonts w:ascii="Bookman Old Style" w:hAnsi="Bookman Old Style"/>
          <w:sz w:val="24"/>
          <w:szCs w:val="24"/>
        </w:rPr>
        <w:t xml:space="preserve"> Manx &amp; Kasia Stankiewicz. Mimo fatalnej deszczowej pogody grupa muzyków przyciągnęła sporą grupę swoich fanów. Moc wrażeń zostanie w naszej pamięci na długo. </w:t>
      </w:r>
    </w:p>
    <w:p w14:paraId="0ECD9E94" w14:textId="77777777" w:rsidR="000645B9" w:rsidRPr="008B049E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</w:t>
      </w:r>
    </w:p>
    <w:p w14:paraId="1C5754E7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7AACC9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01493C88" w14:textId="5D60DA7D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 xml:space="preserve">27 sierpnia – Gminne Dożynki </w:t>
      </w:r>
    </w:p>
    <w:p w14:paraId="71A3D9B0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35E31C31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Tego dnia</w:t>
      </w:r>
      <w:r w:rsidRPr="00922395">
        <w:rPr>
          <w:rFonts w:ascii="Bookman Old Style" w:hAnsi="Bookman Old Style"/>
          <w:sz w:val="24"/>
          <w:szCs w:val="24"/>
        </w:rPr>
        <w:t xml:space="preserve"> w Parku Dworskim w Witosławiu odbyły się Gminne Dożynki. Świętowanie rozpoczęło się przejściem barwnego korowodu, który spod Wiejskiego Domu Kultury udał się do parku. W pochodzie brały udział sołectwa z </w:t>
      </w:r>
      <w:r>
        <w:rPr>
          <w:rFonts w:ascii="Bookman Old Style" w:hAnsi="Bookman Old Style"/>
          <w:sz w:val="24"/>
          <w:szCs w:val="24"/>
        </w:rPr>
        <w:t>g</w:t>
      </w:r>
      <w:r w:rsidRPr="00922395">
        <w:rPr>
          <w:rFonts w:ascii="Bookman Old Style" w:hAnsi="Bookman Old Style"/>
          <w:sz w:val="24"/>
          <w:szCs w:val="24"/>
        </w:rPr>
        <w:t xml:space="preserve">miny Mrocza, przedstawiciele </w:t>
      </w:r>
      <w:r>
        <w:rPr>
          <w:rFonts w:ascii="Bookman Old Style" w:hAnsi="Bookman Old Style"/>
          <w:sz w:val="24"/>
          <w:szCs w:val="24"/>
        </w:rPr>
        <w:t>w</w:t>
      </w:r>
      <w:r w:rsidRPr="00922395">
        <w:rPr>
          <w:rFonts w:ascii="Bookman Old Style" w:hAnsi="Bookman Old Style"/>
          <w:sz w:val="24"/>
          <w:szCs w:val="24"/>
        </w:rPr>
        <w:t xml:space="preserve">ładz Gminy oraz Powiatu Nakielskiego, zaproszeni goście oraz mieszkańcy gminy. Po przybyciu </w:t>
      </w:r>
      <w:r>
        <w:rPr>
          <w:rFonts w:ascii="Bookman Old Style" w:hAnsi="Bookman Old Style"/>
          <w:sz w:val="24"/>
          <w:szCs w:val="24"/>
        </w:rPr>
        <w:br/>
      </w:r>
      <w:r w:rsidRPr="00922395">
        <w:rPr>
          <w:rFonts w:ascii="Bookman Old Style" w:hAnsi="Bookman Old Style"/>
          <w:sz w:val="24"/>
          <w:szCs w:val="24"/>
        </w:rPr>
        <w:t xml:space="preserve">na miejsce odbyła się uroczysta msza dziękczynna, którą sprawował </w:t>
      </w:r>
      <w:r>
        <w:rPr>
          <w:rFonts w:ascii="Bookman Old Style" w:hAnsi="Bookman Old Style"/>
          <w:sz w:val="24"/>
          <w:szCs w:val="24"/>
        </w:rPr>
        <w:t xml:space="preserve">               </w:t>
      </w:r>
      <w:r w:rsidRPr="00922395">
        <w:rPr>
          <w:rFonts w:ascii="Bookman Old Style" w:hAnsi="Bookman Old Style"/>
          <w:sz w:val="24"/>
          <w:szCs w:val="24"/>
        </w:rPr>
        <w:t xml:space="preserve">ks. Tomasz </w:t>
      </w:r>
      <w:proofErr w:type="spellStart"/>
      <w:r w:rsidRPr="00922395">
        <w:rPr>
          <w:rFonts w:ascii="Bookman Old Style" w:hAnsi="Bookman Old Style"/>
          <w:sz w:val="24"/>
          <w:szCs w:val="24"/>
        </w:rPr>
        <w:t>Kapczyński</w:t>
      </w:r>
      <w:proofErr w:type="spellEnd"/>
      <w:r w:rsidRPr="00922395">
        <w:rPr>
          <w:rFonts w:ascii="Bookman Old Style" w:hAnsi="Bookman Old Style"/>
          <w:sz w:val="24"/>
          <w:szCs w:val="24"/>
        </w:rPr>
        <w:t xml:space="preserve">, proboszcz parafii pw. </w:t>
      </w:r>
      <w:r>
        <w:rPr>
          <w:rFonts w:ascii="Bookman Old Style" w:hAnsi="Bookman Old Style"/>
          <w:sz w:val="24"/>
          <w:szCs w:val="24"/>
        </w:rPr>
        <w:t>ś</w:t>
      </w:r>
      <w:r w:rsidRPr="00922395">
        <w:rPr>
          <w:rFonts w:ascii="Bookman Old Style" w:hAnsi="Bookman Old Style"/>
          <w:sz w:val="24"/>
          <w:szCs w:val="24"/>
        </w:rPr>
        <w:t xml:space="preserve">w. Macieja w </w:t>
      </w:r>
      <w:proofErr w:type="spellStart"/>
      <w:r w:rsidRPr="00922395">
        <w:rPr>
          <w:rFonts w:ascii="Bookman Old Style" w:hAnsi="Bookman Old Style"/>
          <w:sz w:val="24"/>
          <w:szCs w:val="24"/>
        </w:rPr>
        <w:t>Orlu</w:t>
      </w:r>
      <w:proofErr w:type="spellEnd"/>
      <w:r w:rsidRPr="00922395">
        <w:rPr>
          <w:rFonts w:ascii="Bookman Old Style" w:hAnsi="Bookman Old Style"/>
          <w:sz w:val="24"/>
          <w:szCs w:val="24"/>
        </w:rPr>
        <w:t xml:space="preserve">. Starostami tegorocznych dożynek byli: Katarzyna Musiał z Orla i Andrzej Perkowski </w:t>
      </w:r>
      <w:r>
        <w:rPr>
          <w:rFonts w:ascii="Bookman Old Style" w:hAnsi="Bookman Old Style"/>
          <w:sz w:val="24"/>
          <w:szCs w:val="24"/>
        </w:rPr>
        <w:br/>
      </w:r>
      <w:r w:rsidRPr="00922395">
        <w:rPr>
          <w:rFonts w:ascii="Bookman Old Style" w:hAnsi="Bookman Old Style"/>
          <w:sz w:val="24"/>
          <w:szCs w:val="24"/>
        </w:rPr>
        <w:t>z Drzewianowa. Po mszy świętej prz</w:t>
      </w:r>
      <w:r>
        <w:rPr>
          <w:rFonts w:ascii="Bookman Old Style" w:hAnsi="Bookman Old Style"/>
          <w:sz w:val="24"/>
          <w:szCs w:val="24"/>
        </w:rPr>
        <w:t>y</w:t>
      </w:r>
      <w:r w:rsidRPr="00922395">
        <w:rPr>
          <w:rFonts w:ascii="Bookman Old Style" w:hAnsi="Bookman Old Style"/>
          <w:sz w:val="24"/>
          <w:szCs w:val="24"/>
        </w:rPr>
        <w:t xml:space="preserve">szedł czas na misterium chleba. Zastępca </w:t>
      </w:r>
      <w:r>
        <w:rPr>
          <w:rFonts w:ascii="Bookman Old Style" w:hAnsi="Bookman Old Style"/>
          <w:sz w:val="24"/>
          <w:szCs w:val="24"/>
        </w:rPr>
        <w:t>B</w:t>
      </w:r>
      <w:r w:rsidRPr="00922395">
        <w:rPr>
          <w:rFonts w:ascii="Bookman Old Style" w:hAnsi="Bookman Old Style"/>
          <w:sz w:val="24"/>
          <w:szCs w:val="24"/>
        </w:rPr>
        <w:t xml:space="preserve">urmistrza Miasta i Gminy Mrocza Waldemar Chudzik wraz </w:t>
      </w:r>
      <w:r>
        <w:rPr>
          <w:rFonts w:ascii="Bookman Old Style" w:hAnsi="Bookman Old Style"/>
          <w:sz w:val="24"/>
          <w:szCs w:val="24"/>
        </w:rPr>
        <w:br/>
      </w:r>
      <w:r w:rsidRPr="00922395">
        <w:rPr>
          <w:rFonts w:ascii="Bookman Old Style" w:hAnsi="Bookman Old Style"/>
          <w:sz w:val="24"/>
          <w:szCs w:val="24"/>
        </w:rPr>
        <w:t xml:space="preserve">z </w:t>
      </w:r>
      <w:r>
        <w:rPr>
          <w:rFonts w:ascii="Bookman Old Style" w:hAnsi="Bookman Old Style"/>
          <w:sz w:val="24"/>
          <w:szCs w:val="24"/>
        </w:rPr>
        <w:t>P</w:t>
      </w:r>
      <w:r w:rsidRPr="00922395">
        <w:rPr>
          <w:rFonts w:ascii="Bookman Old Style" w:hAnsi="Bookman Old Style"/>
          <w:sz w:val="24"/>
          <w:szCs w:val="24"/>
        </w:rPr>
        <w:t>rzewodniczącym Rady Miejskiej w Mroczy</w:t>
      </w:r>
      <w:r>
        <w:rPr>
          <w:rFonts w:ascii="Bookman Old Style" w:hAnsi="Bookman Old Style"/>
          <w:sz w:val="24"/>
          <w:szCs w:val="24"/>
        </w:rPr>
        <w:t>,</w:t>
      </w:r>
      <w:r w:rsidRPr="00922395">
        <w:rPr>
          <w:rFonts w:ascii="Bookman Old Style" w:hAnsi="Bookman Old Style"/>
          <w:sz w:val="24"/>
          <w:szCs w:val="24"/>
        </w:rPr>
        <w:t xml:space="preserve"> Jarosławem Odrobiński</w:t>
      </w:r>
      <w:r>
        <w:rPr>
          <w:rFonts w:ascii="Bookman Old Style" w:hAnsi="Bookman Old Style"/>
          <w:sz w:val="24"/>
          <w:szCs w:val="24"/>
        </w:rPr>
        <w:t>m</w:t>
      </w:r>
      <w:r w:rsidRPr="00922395">
        <w:rPr>
          <w:rFonts w:ascii="Bookman Old Style" w:hAnsi="Bookman Old Style"/>
          <w:sz w:val="24"/>
          <w:szCs w:val="24"/>
        </w:rPr>
        <w:t>, Starostą Nakielskim</w:t>
      </w:r>
      <w:r>
        <w:rPr>
          <w:rFonts w:ascii="Bookman Old Style" w:hAnsi="Bookman Old Style"/>
          <w:sz w:val="24"/>
          <w:szCs w:val="24"/>
        </w:rPr>
        <w:t xml:space="preserve"> - </w:t>
      </w:r>
      <w:r w:rsidRPr="00922395">
        <w:rPr>
          <w:rFonts w:ascii="Bookman Old Style" w:hAnsi="Bookman Old Style"/>
          <w:sz w:val="24"/>
          <w:szCs w:val="24"/>
        </w:rPr>
        <w:t xml:space="preserve">Tadeuszem Sobolem oraz Starostami dożynek, dokonali uroczystego przekrojenia chleba, którym później podzielili się z mieszkańcami </w:t>
      </w:r>
      <w:r>
        <w:rPr>
          <w:rFonts w:ascii="Bookman Old Style" w:hAnsi="Bookman Old Style"/>
          <w:sz w:val="24"/>
          <w:szCs w:val="24"/>
        </w:rPr>
        <w:t>g</w:t>
      </w:r>
      <w:r w:rsidRPr="00922395">
        <w:rPr>
          <w:rFonts w:ascii="Bookman Old Style" w:hAnsi="Bookman Old Style"/>
          <w:sz w:val="24"/>
          <w:szCs w:val="24"/>
        </w:rPr>
        <w:t xml:space="preserve">miny Mrocza. Po części oficjalnej przyszedł czas na artystyczne występy zaproszonych zespołów. Na scenie pojawił się zespół Pieśni i Tańca </w:t>
      </w:r>
      <w:r>
        <w:rPr>
          <w:rFonts w:ascii="Bookman Old Style" w:hAnsi="Bookman Old Style"/>
          <w:sz w:val="24"/>
          <w:szCs w:val="24"/>
        </w:rPr>
        <w:t>„</w:t>
      </w:r>
      <w:r w:rsidRPr="00922395">
        <w:rPr>
          <w:rFonts w:ascii="Bookman Old Style" w:hAnsi="Bookman Old Style"/>
          <w:sz w:val="24"/>
          <w:szCs w:val="24"/>
        </w:rPr>
        <w:t>Krajna</w:t>
      </w:r>
      <w:r>
        <w:rPr>
          <w:rFonts w:ascii="Bookman Old Style" w:hAnsi="Bookman Old Style"/>
          <w:sz w:val="24"/>
          <w:szCs w:val="24"/>
        </w:rPr>
        <w:t>”</w:t>
      </w:r>
      <w:r w:rsidRPr="00922395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br/>
      </w:r>
      <w:r w:rsidRPr="00922395">
        <w:rPr>
          <w:rFonts w:ascii="Bookman Old Style" w:hAnsi="Bookman Old Style"/>
          <w:sz w:val="24"/>
          <w:szCs w:val="24"/>
        </w:rPr>
        <w:t xml:space="preserve">z Nakła nad Notecią, który zaprezentował obrzęd dożynkowy oraz suitę </w:t>
      </w:r>
      <w:r>
        <w:rPr>
          <w:rFonts w:ascii="Bookman Old Style" w:hAnsi="Bookman Old Style"/>
          <w:sz w:val="24"/>
          <w:szCs w:val="24"/>
        </w:rPr>
        <w:t>k</w:t>
      </w:r>
      <w:r w:rsidRPr="00922395">
        <w:rPr>
          <w:rFonts w:ascii="Bookman Old Style" w:hAnsi="Bookman Old Style"/>
          <w:sz w:val="24"/>
          <w:szCs w:val="24"/>
        </w:rPr>
        <w:t xml:space="preserve">rajeńską. Następnie </w:t>
      </w:r>
      <w:r>
        <w:rPr>
          <w:rFonts w:ascii="Bookman Old Style" w:hAnsi="Bookman Old Style"/>
          <w:sz w:val="24"/>
          <w:szCs w:val="24"/>
        </w:rPr>
        <w:t>wystąpił</w:t>
      </w:r>
      <w:r w:rsidRPr="00922395">
        <w:rPr>
          <w:rFonts w:ascii="Bookman Old Style" w:hAnsi="Bookman Old Style"/>
          <w:sz w:val="24"/>
          <w:szCs w:val="24"/>
        </w:rPr>
        <w:t xml:space="preserve"> kabaret </w:t>
      </w:r>
      <w:proofErr w:type="spellStart"/>
      <w:r w:rsidRPr="00922395">
        <w:rPr>
          <w:rFonts w:ascii="Bookman Old Style" w:hAnsi="Bookman Old Style"/>
          <w:sz w:val="24"/>
          <w:szCs w:val="24"/>
        </w:rPr>
        <w:t>FiFa-RaFa</w:t>
      </w:r>
      <w:proofErr w:type="spellEnd"/>
      <w:r w:rsidRPr="00922395">
        <w:rPr>
          <w:rFonts w:ascii="Bookman Old Style" w:hAnsi="Bookman Old Style"/>
          <w:sz w:val="24"/>
          <w:szCs w:val="24"/>
        </w:rPr>
        <w:t xml:space="preserve"> – Ola i Mateusz Kwiatkowscy. Na scenie nie zabrakło również lokalnego zespołu Śpiewaki, który jak zawsze zachwycił zgromadzonych swoją muzyką i śpiewem. </w:t>
      </w:r>
      <w:r>
        <w:rPr>
          <w:rFonts w:ascii="Bookman Old Style" w:hAnsi="Bookman Old Style"/>
          <w:sz w:val="24"/>
          <w:szCs w:val="24"/>
        </w:rPr>
        <w:br/>
      </w:r>
      <w:r w:rsidRPr="00922395">
        <w:rPr>
          <w:rFonts w:ascii="Bookman Old Style" w:hAnsi="Bookman Old Style"/>
          <w:sz w:val="24"/>
          <w:szCs w:val="24"/>
        </w:rPr>
        <w:t xml:space="preserve">W przerwach między koncertami odbywały się licytacje chlebów dożynkowych przygotowanych przez </w:t>
      </w:r>
      <w:r>
        <w:rPr>
          <w:rFonts w:ascii="Bookman Old Style" w:hAnsi="Bookman Old Style"/>
          <w:sz w:val="24"/>
          <w:szCs w:val="24"/>
        </w:rPr>
        <w:t>s</w:t>
      </w:r>
      <w:r w:rsidRPr="00922395">
        <w:rPr>
          <w:rFonts w:ascii="Bookman Old Style" w:hAnsi="Bookman Old Style"/>
          <w:sz w:val="24"/>
          <w:szCs w:val="24"/>
        </w:rPr>
        <w:t xml:space="preserve">ołectwa z </w:t>
      </w:r>
      <w:r>
        <w:rPr>
          <w:rFonts w:ascii="Bookman Old Style" w:hAnsi="Bookman Old Style"/>
          <w:sz w:val="24"/>
          <w:szCs w:val="24"/>
        </w:rPr>
        <w:t>g</w:t>
      </w:r>
      <w:r w:rsidRPr="00922395">
        <w:rPr>
          <w:rFonts w:ascii="Bookman Old Style" w:hAnsi="Bookman Old Style"/>
          <w:sz w:val="24"/>
          <w:szCs w:val="24"/>
        </w:rPr>
        <w:t>miny Mrocza. Całość zebranej kwoty została przeznaczona na pomoc rodzinom z Ukrainy. Mieliśmy okazję wysłuchać</w:t>
      </w:r>
      <w:r>
        <w:rPr>
          <w:rFonts w:ascii="Bookman Old Style" w:hAnsi="Bookman Old Style"/>
          <w:sz w:val="24"/>
          <w:szCs w:val="24"/>
        </w:rPr>
        <w:t xml:space="preserve"> także</w:t>
      </w:r>
      <w:r w:rsidRPr="00922395">
        <w:rPr>
          <w:rFonts w:ascii="Bookman Old Style" w:hAnsi="Bookman Old Style"/>
          <w:sz w:val="24"/>
          <w:szCs w:val="24"/>
        </w:rPr>
        <w:t xml:space="preserve"> mini koncertu </w:t>
      </w:r>
      <w:proofErr w:type="spellStart"/>
      <w:r w:rsidRPr="00922395">
        <w:rPr>
          <w:rFonts w:ascii="Bookman Old Style" w:hAnsi="Bookman Old Style"/>
          <w:sz w:val="24"/>
          <w:szCs w:val="24"/>
        </w:rPr>
        <w:t>Valentyny</w:t>
      </w:r>
      <w:proofErr w:type="spellEnd"/>
      <w:r w:rsidRPr="00922395">
        <w:rPr>
          <w:rFonts w:ascii="Bookman Old Style" w:hAnsi="Bookman Old Style"/>
          <w:sz w:val="24"/>
          <w:szCs w:val="24"/>
        </w:rPr>
        <w:t xml:space="preserve"> Darkach – mieszkanki naszej gminy, która urzekła swoim śpiewem publiczność. Następnie sceną zawładną</w:t>
      </w:r>
      <w:r>
        <w:rPr>
          <w:rFonts w:ascii="Bookman Old Style" w:hAnsi="Bookman Old Style"/>
          <w:sz w:val="24"/>
          <w:szCs w:val="24"/>
        </w:rPr>
        <w:t>ł</w:t>
      </w:r>
      <w:r w:rsidRPr="00922395">
        <w:rPr>
          <w:rFonts w:ascii="Bookman Old Style" w:hAnsi="Bookman Old Style"/>
          <w:sz w:val="24"/>
          <w:szCs w:val="24"/>
        </w:rPr>
        <w:t xml:space="preserve"> zespół The </w:t>
      </w:r>
      <w:proofErr w:type="spellStart"/>
      <w:r w:rsidRPr="00922395">
        <w:rPr>
          <w:rFonts w:ascii="Bookman Old Style" w:hAnsi="Bookman Old Style"/>
          <w:sz w:val="24"/>
          <w:szCs w:val="24"/>
        </w:rPr>
        <w:t>Postman</w:t>
      </w:r>
      <w:proofErr w:type="spellEnd"/>
      <w:r w:rsidRPr="00922395">
        <w:rPr>
          <w:rFonts w:ascii="Bookman Old Style" w:hAnsi="Bookman Old Style"/>
          <w:sz w:val="24"/>
          <w:szCs w:val="24"/>
        </w:rPr>
        <w:t>. Ich występ był dynamiczny i widowiskowy. Swoją energią i charyzmą ze sceny podbili serca publicznośc</w:t>
      </w:r>
      <w:r>
        <w:rPr>
          <w:rFonts w:ascii="Bookman Old Style" w:hAnsi="Bookman Old Style"/>
          <w:sz w:val="24"/>
          <w:szCs w:val="24"/>
        </w:rPr>
        <w:t>i</w:t>
      </w:r>
      <w:r w:rsidRPr="00922395">
        <w:rPr>
          <w:rFonts w:ascii="Bookman Old Style" w:hAnsi="Bookman Old Style"/>
          <w:sz w:val="24"/>
          <w:szCs w:val="24"/>
        </w:rPr>
        <w:t xml:space="preserve"> i </w:t>
      </w:r>
      <w:r>
        <w:rPr>
          <w:rFonts w:ascii="Bookman Old Style" w:hAnsi="Bookman Old Style"/>
          <w:sz w:val="24"/>
          <w:szCs w:val="24"/>
        </w:rPr>
        <w:t xml:space="preserve">zachęcili ją </w:t>
      </w:r>
      <w:r w:rsidRPr="00922395">
        <w:rPr>
          <w:rFonts w:ascii="Bookman Old Style" w:hAnsi="Bookman Old Style"/>
          <w:sz w:val="24"/>
          <w:szCs w:val="24"/>
        </w:rPr>
        <w:t>do wspólnej zabawy. Zabawę taneczną poprowadził DJ Gruszka</w:t>
      </w:r>
      <w:r>
        <w:rPr>
          <w:rFonts w:ascii="Bookman Old Style" w:hAnsi="Bookman Old Style"/>
          <w:sz w:val="24"/>
          <w:szCs w:val="24"/>
        </w:rPr>
        <w:t>.</w:t>
      </w:r>
    </w:p>
    <w:p w14:paraId="64BD4E5A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D73C8A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PAŹDZIERNIK</w:t>
      </w:r>
      <w:r>
        <w:rPr>
          <w:rFonts w:ascii="Bookman Old Style" w:hAnsi="Bookman Old Style"/>
          <w:sz w:val="24"/>
          <w:szCs w:val="24"/>
        </w:rPr>
        <w:br/>
      </w:r>
    </w:p>
    <w:p w14:paraId="6DE4C4F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 października – Premiera filmu „Ballada o Ka…”</w:t>
      </w:r>
    </w:p>
    <w:p w14:paraId="7C644670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2DEF1E51" w14:textId="77777777" w:rsidR="000645B9" w:rsidRPr="00ED7333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Wszystko zaczęło się podczas w</w:t>
      </w:r>
      <w:r w:rsidRPr="00ED7333">
        <w:rPr>
          <w:rFonts w:ascii="Bookman Old Style" w:hAnsi="Bookman Old Style"/>
          <w:sz w:val="24"/>
          <w:szCs w:val="24"/>
        </w:rPr>
        <w:t>akacyjn</w:t>
      </w:r>
      <w:r>
        <w:rPr>
          <w:rFonts w:ascii="Bookman Old Style" w:hAnsi="Bookman Old Style"/>
          <w:sz w:val="24"/>
          <w:szCs w:val="24"/>
        </w:rPr>
        <w:t>ych</w:t>
      </w:r>
      <w:r w:rsidRPr="00ED7333">
        <w:rPr>
          <w:rFonts w:ascii="Bookman Old Style" w:hAnsi="Bookman Old Style"/>
          <w:sz w:val="24"/>
          <w:szCs w:val="24"/>
        </w:rPr>
        <w:t xml:space="preserve"> zaję</w:t>
      </w:r>
      <w:r>
        <w:rPr>
          <w:rFonts w:ascii="Bookman Old Style" w:hAnsi="Bookman Old Style"/>
          <w:sz w:val="24"/>
          <w:szCs w:val="24"/>
        </w:rPr>
        <w:t>ć</w:t>
      </w:r>
      <w:r w:rsidRPr="00ED7333">
        <w:rPr>
          <w:rFonts w:ascii="Bookman Old Style" w:hAnsi="Bookman Old Style"/>
          <w:sz w:val="24"/>
          <w:szCs w:val="24"/>
        </w:rPr>
        <w:t xml:space="preserve"> teatral</w:t>
      </w:r>
      <w:r>
        <w:rPr>
          <w:rFonts w:ascii="Bookman Old Style" w:hAnsi="Bookman Old Style"/>
          <w:sz w:val="24"/>
          <w:szCs w:val="24"/>
        </w:rPr>
        <w:t>nych, które</w:t>
      </w:r>
      <w:r w:rsidRPr="00ED7333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z pewnością </w:t>
      </w:r>
      <w:r>
        <w:rPr>
          <w:rFonts w:ascii="Bookman Old Style" w:hAnsi="Bookman Old Style"/>
          <w:sz w:val="24"/>
          <w:szCs w:val="24"/>
        </w:rPr>
        <w:t xml:space="preserve">są </w:t>
      </w:r>
      <w:r w:rsidRPr="00ED7333">
        <w:rPr>
          <w:rFonts w:ascii="Bookman Old Style" w:hAnsi="Bookman Old Style"/>
          <w:sz w:val="24"/>
          <w:szCs w:val="24"/>
        </w:rPr>
        <w:t>doskonały</w:t>
      </w:r>
      <w:r>
        <w:rPr>
          <w:rFonts w:ascii="Bookman Old Style" w:hAnsi="Bookman Old Style"/>
          <w:sz w:val="24"/>
          <w:szCs w:val="24"/>
        </w:rPr>
        <w:t>m</w:t>
      </w:r>
      <w:r w:rsidRPr="00ED7333">
        <w:rPr>
          <w:rFonts w:ascii="Bookman Old Style" w:hAnsi="Bookman Old Style"/>
          <w:sz w:val="24"/>
          <w:szCs w:val="24"/>
        </w:rPr>
        <w:t xml:space="preserve"> spos</w:t>
      </w:r>
      <w:r>
        <w:rPr>
          <w:rFonts w:ascii="Bookman Old Style" w:hAnsi="Bookman Old Style"/>
          <w:sz w:val="24"/>
          <w:szCs w:val="24"/>
        </w:rPr>
        <w:t>o</w:t>
      </w:r>
      <w:r w:rsidRPr="00ED7333">
        <w:rPr>
          <w:rFonts w:ascii="Bookman Old Style" w:hAnsi="Bookman Old Style"/>
          <w:sz w:val="24"/>
          <w:szCs w:val="24"/>
        </w:rPr>
        <w:t>b</w:t>
      </w:r>
      <w:r>
        <w:rPr>
          <w:rFonts w:ascii="Bookman Old Style" w:hAnsi="Bookman Old Style"/>
          <w:sz w:val="24"/>
          <w:szCs w:val="24"/>
        </w:rPr>
        <w:t>em</w:t>
      </w:r>
      <w:r w:rsidRPr="00ED7333">
        <w:rPr>
          <w:rFonts w:ascii="Bookman Old Style" w:hAnsi="Bookman Old Style"/>
          <w:sz w:val="24"/>
          <w:szCs w:val="24"/>
        </w:rPr>
        <w:t xml:space="preserve"> na przeżycie niepowtarzalnej przygody ze sztuk</w:t>
      </w:r>
      <w:r>
        <w:rPr>
          <w:rFonts w:ascii="Bookman Old Style" w:hAnsi="Bookman Old Style"/>
          <w:sz w:val="24"/>
          <w:szCs w:val="24"/>
        </w:rPr>
        <w:t>ą. S</w:t>
      </w:r>
      <w:r w:rsidRPr="00ED7333">
        <w:rPr>
          <w:rFonts w:ascii="Bookman Old Style" w:hAnsi="Bookman Old Style"/>
          <w:sz w:val="24"/>
          <w:szCs w:val="24"/>
        </w:rPr>
        <w:t>potkanie ludzi z pasją</w:t>
      </w:r>
      <w:r>
        <w:rPr>
          <w:rFonts w:ascii="Bookman Old Style" w:hAnsi="Bookman Old Style"/>
          <w:sz w:val="24"/>
          <w:szCs w:val="24"/>
        </w:rPr>
        <w:t xml:space="preserve"> jest i</w:t>
      </w:r>
      <w:r w:rsidRPr="00ED7333">
        <w:rPr>
          <w:rFonts w:ascii="Bookman Old Style" w:hAnsi="Bookman Old Style"/>
          <w:sz w:val="24"/>
          <w:szCs w:val="24"/>
        </w:rPr>
        <w:t>dealn</w:t>
      </w:r>
      <w:r>
        <w:rPr>
          <w:rFonts w:ascii="Bookman Old Style" w:hAnsi="Bookman Old Style"/>
          <w:sz w:val="24"/>
          <w:szCs w:val="24"/>
        </w:rPr>
        <w:t>ą</w:t>
      </w:r>
      <w:r w:rsidRPr="00ED7333">
        <w:rPr>
          <w:rFonts w:ascii="Bookman Old Style" w:hAnsi="Bookman Old Style"/>
          <w:sz w:val="24"/>
          <w:szCs w:val="24"/>
        </w:rPr>
        <w:t xml:space="preserve"> szans</w:t>
      </w:r>
      <w:r>
        <w:rPr>
          <w:rFonts w:ascii="Bookman Old Style" w:hAnsi="Bookman Old Style"/>
          <w:sz w:val="24"/>
          <w:szCs w:val="24"/>
        </w:rPr>
        <w:t>ą</w:t>
      </w:r>
      <w:r w:rsidRPr="00ED7333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sprawdzenia</w:t>
      </w:r>
      <w:r w:rsidRPr="00ED7333">
        <w:rPr>
          <w:rFonts w:ascii="Bookman Old Style" w:hAnsi="Bookman Old Style"/>
          <w:sz w:val="24"/>
          <w:szCs w:val="24"/>
        </w:rPr>
        <w:t xml:space="preserve"> czy młodzieńcze marzenia o aktorstwie nie mijają się z rzeczywistością</w:t>
      </w:r>
      <w:r>
        <w:rPr>
          <w:rFonts w:ascii="Bookman Old Style" w:hAnsi="Bookman Old Style"/>
          <w:sz w:val="24"/>
          <w:szCs w:val="24"/>
        </w:rPr>
        <w:t xml:space="preserve">, a także szansą na </w:t>
      </w:r>
      <w:r w:rsidRPr="00ED7333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uchwycenie </w:t>
      </w:r>
      <w:r w:rsidRPr="00ED7333">
        <w:rPr>
          <w:rFonts w:ascii="Bookman Old Style" w:hAnsi="Bookman Old Style"/>
          <w:sz w:val="24"/>
          <w:szCs w:val="24"/>
        </w:rPr>
        <w:t xml:space="preserve">teatralnego bakcyla. Mogło się o tym przekonać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>40 uczestników letnich warsztatów teatralnych współfinansowanych przez Miejsko-Gminny Ośrodek Kultury i Rekreacji w Mroczy oraz „Program Profilaktyki Uzależnień dla Miasta i Gminy Mrocza”</w:t>
      </w:r>
      <w:r>
        <w:rPr>
          <w:rFonts w:ascii="Bookman Old Style" w:hAnsi="Bookman Old Style"/>
          <w:sz w:val="24"/>
          <w:szCs w:val="24"/>
        </w:rPr>
        <w:t>.</w:t>
      </w:r>
      <w:r w:rsidRPr="00ED7333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W</w:t>
      </w:r>
      <w:r w:rsidRPr="00ED7333">
        <w:rPr>
          <w:rFonts w:ascii="Bookman Old Style" w:hAnsi="Bookman Old Style"/>
          <w:sz w:val="24"/>
          <w:szCs w:val="24"/>
        </w:rPr>
        <w:t xml:space="preserve"> dniach od 08.07</w:t>
      </w:r>
      <w:r>
        <w:rPr>
          <w:rFonts w:ascii="Bookman Old Style" w:hAnsi="Bookman Old Style"/>
          <w:sz w:val="24"/>
          <w:szCs w:val="24"/>
        </w:rPr>
        <w:t>.</w:t>
      </w:r>
      <w:r w:rsidRPr="00ED7333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do 14.07.2022 r. </w:t>
      </w:r>
      <w:r>
        <w:rPr>
          <w:rFonts w:ascii="Bookman Old Style" w:hAnsi="Bookman Old Style"/>
          <w:sz w:val="24"/>
          <w:szCs w:val="24"/>
        </w:rPr>
        <w:t>o</w:t>
      </w:r>
      <w:r w:rsidRPr="00ED7333">
        <w:rPr>
          <w:rFonts w:ascii="Bookman Old Style" w:hAnsi="Bookman Old Style"/>
          <w:sz w:val="24"/>
          <w:szCs w:val="24"/>
        </w:rPr>
        <w:t>bozowicze w wieku od 7 do 16 lat uczestniczyli w zajęciach prowadzonych przez instruktor</w:t>
      </w:r>
      <w:r>
        <w:rPr>
          <w:rFonts w:ascii="Bookman Old Style" w:hAnsi="Bookman Old Style"/>
          <w:sz w:val="24"/>
          <w:szCs w:val="24"/>
        </w:rPr>
        <w:t>kę</w:t>
      </w:r>
      <w:r w:rsidRPr="00ED7333">
        <w:rPr>
          <w:rFonts w:ascii="Bookman Old Style" w:hAnsi="Bookman Old Style"/>
          <w:sz w:val="24"/>
          <w:szCs w:val="24"/>
        </w:rPr>
        <w:t xml:space="preserve"> Justynę Misterkiewicz</w:t>
      </w:r>
      <w:r>
        <w:rPr>
          <w:rFonts w:ascii="Bookman Old Style" w:hAnsi="Bookman Old Style"/>
          <w:sz w:val="24"/>
          <w:szCs w:val="24"/>
        </w:rPr>
        <w:t xml:space="preserve">-Hamowską </w:t>
      </w:r>
      <w:r w:rsidRPr="00ED7333">
        <w:rPr>
          <w:rFonts w:ascii="Bookman Old Style" w:hAnsi="Bookman Old Style"/>
          <w:sz w:val="24"/>
          <w:szCs w:val="24"/>
        </w:rPr>
        <w:t xml:space="preserve"> oraz twórczynię filmów animowanych, absolwentkę Akademii Sztuk Pięknych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w Poznaniu </w:t>
      </w:r>
      <w:r>
        <w:rPr>
          <w:rFonts w:ascii="Bookman Old Style" w:hAnsi="Bookman Old Style"/>
          <w:sz w:val="24"/>
          <w:szCs w:val="24"/>
        </w:rPr>
        <w:t xml:space="preserve">- </w:t>
      </w:r>
      <w:r w:rsidRPr="00ED7333">
        <w:rPr>
          <w:rFonts w:ascii="Bookman Old Style" w:hAnsi="Bookman Old Style"/>
          <w:sz w:val="24"/>
          <w:szCs w:val="24"/>
        </w:rPr>
        <w:t xml:space="preserve">Monikę </w:t>
      </w:r>
      <w:proofErr w:type="spellStart"/>
      <w:r w:rsidRPr="00ED7333">
        <w:rPr>
          <w:rFonts w:ascii="Bookman Old Style" w:hAnsi="Bookman Old Style"/>
          <w:sz w:val="24"/>
          <w:szCs w:val="24"/>
        </w:rPr>
        <w:t>Kuczyniecką</w:t>
      </w:r>
      <w:proofErr w:type="spellEnd"/>
      <w:r w:rsidRPr="00ED7333">
        <w:rPr>
          <w:rFonts w:ascii="Bookman Old Style" w:hAnsi="Bookman Old Style"/>
          <w:sz w:val="24"/>
          <w:szCs w:val="24"/>
        </w:rPr>
        <w:t>. Letni obóz teatralno-wodniacki odbywał się w Harcerskiej Stanicy Wodnej w Rościminie.</w:t>
      </w:r>
    </w:p>
    <w:p w14:paraId="496AC4FE" w14:textId="77777777" w:rsidR="000645B9" w:rsidRPr="00ED7333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Podczas warsztatów filmu animowanego uczestnicy mieli wspaniałą okazj</w:t>
      </w:r>
      <w:r>
        <w:rPr>
          <w:rFonts w:ascii="Bookman Old Style" w:hAnsi="Bookman Old Style"/>
          <w:sz w:val="24"/>
          <w:szCs w:val="24"/>
        </w:rPr>
        <w:t>ę</w:t>
      </w:r>
      <w:r w:rsidRPr="00ED7333">
        <w:rPr>
          <w:rFonts w:ascii="Bookman Old Style" w:hAnsi="Bookman Old Style"/>
          <w:sz w:val="24"/>
          <w:szCs w:val="24"/>
        </w:rPr>
        <w:t xml:space="preserve">, aby wypowiedzieć się w dynamicznym medium filmu. Filmowcy amatorzy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lastRenderedPageBreak/>
        <w:t>na warsztatach poznali historię filmu animowanego, podstawy jego powstawania, nauczyli się</w:t>
      </w:r>
      <w:r>
        <w:rPr>
          <w:rFonts w:ascii="Bookman Old Style" w:hAnsi="Bookman Old Style"/>
          <w:sz w:val="24"/>
          <w:szCs w:val="24"/>
        </w:rPr>
        <w:t>,</w:t>
      </w:r>
      <w:r w:rsidRPr="00ED7333">
        <w:rPr>
          <w:rFonts w:ascii="Bookman Old Style" w:hAnsi="Bookman Old Style"/>
          <w:sz w:val="24"/>
          <w:szCs w:val="24"/>
        </w:rPr>
        <w:t xml:space="preserve"> jak </w:t>
      </w:r>
      <w:r>
        <w:rPr>
          <w:rFonts w:ascii="Bookman Old Style" w:hAnsi="Bookman Old Style"/>
          <w:sz w:val="24"/>
          <w:szCs w:val="24"/>
        </w:rPr>
        <w:t xml:space="preserve">tworzyć </w:t>
      </w:r>
      <w:r w:rsidRPr="00ED7333">
        <w:rPr>
          <w:rFonts w:ascii="Bookman Old Style" w:hAnsi="Bookman Old Style"/>
          <w:sz w:val="24"/>
          <w:szCs w:val="24"/>
        </w:rPr>
        <w:t xml:space="preserve"> scenariusz, własnoręcznie wykonywać scenografię i bohaterów z plasteliny, by na koniec wspólnie animować obozową opowieść. Młodzi miłośnicy teatru i gry aktorskiej pracowali nad dykcją, emisją głosu,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ED7333">
        <w:rPr>
          <w:rFonts w:ascii="Bookman Old Style" w:hAnsi="Bookman Old Style"/>
          <w:sz w:val="24"/>
          <w:szCs w:val="24"/>
        </w:rPr>
        <w:t>plastyką ciała, ruchem scenicznym i emocjami</w:t>
      </w:r>
      <w:r>
        <w:rPr>
          <w:rFonts w:ascii="Bookman Old Style" w:hAnsi="Bookman Old Style"/>
          <w:sz w:val="24"/>
          <w:szCs w:val="24"/>
        </w:rPr>
        <w:t xml:space="preserve">, bawiąc się </w:t>
      </w:r>
      <w:r>
        <w:rPr>
          <w:rFonts w:ascii="Bookman Old Style" w:hAnsi="Bookman Old Style"/>
          <w:sz w:val="24"/>
          <w:szCs w:val="24"/>
        </w:rPr>
        <w:br/>
        <w:t>i uczestnicząc w grach</w:t>
      </w:r>
      <w:r w:rsidRPr="00ED7333">
        <w:rPr>
          <w:rFonts w:ascii="Bookman Old Style" w:hAnsi="Bookman Old Style"/>
          <w:sz w:val="24"/>
          <w:szCs w:val="24"/>
        </w:rPr>
        <w:t xml:space="preserve"> teatralnych. Nauka podstawowych umiejętności warsztatowych w atmosferze zabawy dostarczyła dużo radości, pozwoliła na przełamanie barier oraz otwarcie się na sztukę. Ćwiczenia integrujące grupę oraz elementy improwizacji aktorskiej pozwoliły uczestnikom zajęć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>na odkrywanie nowych możliwości, twórcze spędzenie wolnego czasu oraz czerpanie satysfakcji i przyjemności ze wspólnej</w:t>
      </w:r>
      <w:r>
        <w:rPr>
          <w:rFonts w:ascii="Bookman Old Style" w:hAnsi="Bookman Old Style"/>
          <w:sz w:val="24"/>
          <w:szCs w:val="24"/>
        </w:rPr>
        <w:t xml:space="preserve"> „</w:t>
      </w:r>
      <w:r w:rsidRPr="00ED7333">
        <w:rPr>
          <w:rFonts w:ascii="Bookman Old Style" w:hAnsi="Bookman Old Style"/>
          <w:sz w:val="24"/>
          <w:szCs w:val="24"/>
        </w:rPr>
        <w:t>zabawy w teatr”. Popołudniami znalazł się czas na rekreację, sport i animacje. Uczestnicy sprawdzali swo</w:t>
      </w:r>
      <w:r>
        <w:rPr>
          <w:rFonts w:ascii="Bookman Old Style" w:hAnsi="Bookman Old Style"/>
          <w:sz w:val="24"/>
          <w:szCs w:val="24"/>
        </w:rPr>
        <w:t>je</w:t>
      </w:r>
      <w:r w:rsidRPr="00ED7333">
        <w:rPr>
          <w:rFonts w:ascii="Bookman Old Style" w:hAnsi="Bookman Old Style"/>
          <w:sz w:val="24"/>
          <w:szCs w:val="24"/>
        </w:rPr>
        <w:t xml:space="preserve"> sił</w:t>
      </w:r>
      <w:r>
        <w:rPr>
          <w:rFonts w:ascii="Bookman Old Style" w:hAnsi="Bookman Old Style"/>
          <w:sz w:val="24"/>
          <w:szCs w:val="24"/>
        </w:rPr>
        <w:t>y</w:t>
      </w:r>
      <w:r w:rsidRPr="00ED7333">
        <w:rPr>
          <w:rFonts w:ascii="Bookman Old Style" w:hAnsi="Bookman Old Style"/>
          <w:sz w:val="24"/>
          <w:szCs w:val="24"/>
        </w:rPr>
        <w:t xml:space="preserve"> podczas pływania łodziami wiosłowymi</w:t>
      </w:r>
      <w:r>
        <w:rPr>
          <w:rFonts w:ascii="Bookman Old Style" w:hAnsi="Bookman Old Style"/>
          <w:sz w:val="24"/>
          <w:szCs w:val="24"/>
        </w:rPr>
        <w:t xml:space="preserve"> i kajakami</w:t>
      </w:r>
      <w:r w:rsidRPr="00ED7333">
        <w:rPr>
          <w:rFonts w:ascii="Bookman Old Style" w:hAnsi="Bookman Old Style"/>
          <w:sz w:val="24"/>
          <w:szCs w:val="24"/>
        </w:rPr>
        <w:t>. Był także czas na tańce animacyjne, ognisko i konkurs piosenki.</w:t>
      </w:r>
    </w:p>
    <w:p w14:paraId="20142DA0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 xml:space="preserve">7 dni beztroskiej zabawy, nauki i odpoczynku szybko dobiegło końca,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a finalnym efektem pracy uczestników warsztatów teatralnych </w:t>
      </w:r>
      <w:r>
        <w:rPr>
          <w:rFonts w:ascii="Bookman Old Style" w:hAnsi="Bookman Old Style"/>
          <w:sz w:val="24"/>
          <w:szCs w:val="24"/>
        </w:rPr>
        <w:t xml:space="preserve">był </w:t>
      </w:r>
      <w:r w:rsidRPr="00ED7333">
        <w:rPr>
          <w:rFonts w:ascii="Bookman Old Style" w:hAnsi="Bookman Old Style"/>
          <w:sz w:val="24"/>
          <w:szCs w:val="24"/>
        </w:rPr>
        <w:t>film</w:t>
      </w:r>
      <w:r>
        <w:rPr>
          <w:rFonts w:ascii="Bookman Old Style" w:hAnsi="Bookman Old Style"/>
          <w:sz w:val="24"/>
          <w:szCs w:val="24"/>
        </w:rPr>
        <w:t>, który można obejrzeć na naszym kanale YouTube</w:t>
      </w:r>
      <w:r w:rsidRPr="00ED7333">
        <w:rPr>
          <w:rFonts w:ascii="Bookman Old Style" w:hAnsi="Bookman Old Style"/>
          <w:sz w:val="24"/>
          <w:szCs w:val="24"/>
        </w:rPr>
        <w:t xml:space="preserve">. </w:t>
      </w:r>
    </w:p>
    <w:p w14:paraId="41271570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4F0CB4C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 października – II Turniej szachowy o puchar Dyrektora Miejsko-Gminnego Ośrodka Kultury i Rekreacji w Mroczy </w:t>
      </w:r>
    </w:p>
    <w:p w14:paraId="357F3B7D" w14:textId="77777777" w:rsidR="000645B9" w:rsidRPr="00ED7333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D19E90C" w14:textId="77777777" w:rsidR="000645B9" w:rsidRPr="00ED7333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Na zawody do Mroczy przyjechało 65 zawodni</w:t>
      </w:r>
      <w:r>
        <w:rPr>
          <w:rFonts w:ascii="Bookman Old Style" w:hAnsi="Bookman Old Style"/>
          <w:sz w:val="24"/>
          <w:szCs w:val="24"/>
        </w:rPr>
        <w:t>ków</w:t>
      </w:r>
      <w:r w:rsidRPr="00ED7333">
        <w:rPr>
          <w:rFonts w:ascii="Bookman Old Style" w:hAnsi="Bookman Old Style"/>
          <w:sz w:val="24"/>
          <w:szCs w:val="24"/>
        </w:rPr>
        <w:t xml:space="preserve"> z takich miast jak: Nakło</w:t>
      </w:r>
      <w:r>
        <w:rPr>
          <w:rFonts w:ascii="Bookman Old Style" w:hAnsi="Bookman Old Style"/>
          <w:sz w:val="24"/>
          <w:szCs w:val="24"/>
        </w:rPr>
        <w:t xml:space="preserve"> nad Notecią</w:t>
      </w:r>
      <w:r w:rsidRPr="00ED7333">
        <w:rPr>
          <w:rFonts w:ascii="Bookman Old Style" w:hAnsi="Bookman Old Style"/>
          <w:sz w:val="24"/>
          <w:szCs w:val="24"/>
        </w:rPr>
        <w:t>, Kcynia, Bydgoszcz, Sępólno Krajeński</w:t>
      </w:r>
      <w:r>
        <w:rPr>
          <w:rFonts w:ascii="Bookman Old Style" w:hAnsi="Bookman Old Style"/>
          <w:sz w:val="24"/>
          <w:szCs w:val="24"/>
        </w:rPr>
        <w:t>e</w:t>
      </w:r>
      <w:r w:rsidRPr="00ED7333">
        <w:rPr>
          <w:rFonts w:ascii="Bookman Old Style" w:hAnsi="Bookman Old Style"/>
          <w:sz w:val="24"/>
          <w:szCs w:val="24"/>
        </w:rPr>
        <w:t>, a także Złotów, Poznań, Koronowo.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ED7333">
        <w:rPr>
          <w:rFonts w:ascii="Bookman Old Style" w:hAnsi="Bookman Old Style"/>
          <w:sz w:val="24"/>
          <w:szCs w:val="24"/>
        </w:rPr>
        <w:t>Turniej uroczyście otworzyli:</w:t>
      </w:r>
      <w:r>
        <w:rPr>
          <w:rFonts w:ascii="Bookman Old Style" w:hAnsi="Bookman Old Style"/>
          <w:sz w:val="24"/>
          <w:szCs w:val="24"/>
        </w:rPr>
        <w:t xml:space="preserve"> Andrzej Brzóska</w:t>
      </w:r>
      <w:r w:rsidRPr="00ED7333">
        <w:rPr>
          <w:rFonts w:ascii="Bookman Old Style" w:hAnsi="Bookman Old Style"/>
          <w:sz w:val="24"/>
          <w:szCs w:val="24"/>
        </w:rPr>
        <w:t xml:space="preserve"> oraz Zastępca Przewodniczącego Rady Gminy –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ED7333">
        <w:rPr>
          <w:rFonts w:ascii="Bookman Old Style" w:hAnsi="Bookman Old Style"/>
          <w:sz w:val="24"/>
          <w:szCs w:val="24"/>
        </w:rPr>
        <w:t>Jarosław Okonek.</w:t>
      </w:r>
    </w:p>
    <w:p w14:paraId="160E6BDF" w14:textId="77777777" w:rsidR="000645B9" w:rsidRPr="00ED7333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Turniej rozegrany został w trzech grupach rankingowych: Open A (</w:t>
      </w:r>
      <w:r>
        <w:rPr>
          <w:rFonts w:ascii="Bookman Old Style" w:hAnsi="Bookman Old Style"/>
          <w:sz w:val="24"/>
          <w:szCs w:val="24"/>
        </w:rPr>
        <w:t>t</w:t>
      </w:r>
      <w:r w:rsidRPr="00ED7333">
        <w:rPr>
          <w:rFonts w:ascii="Bookman Old Style" w:hAnsi="Bookman Old Style"/>
          <w:sz w:val="24"/>
          <w:szCs w:val="24"/>
        </w:rPr>
        <w:t>urniej zgłoszony do rankingu FIDE), Open B (</w:t>
      </w:r>
      <w:r>
        <w:rPr>
          <w:rFonts w:ascii="Bookman Old Style" w:hAnsi="Bookman Old Style"/>
          <w:sz w:val="24"/>
          <w:szCs w:val="24"/>
        </w:rPr>
        <w:t>t</w:t>
      </w:r>
      <w:r w:rsidRPr="00ED7333">
        <w:rPr>
          <w:rFonts w:ascii="Bookman Old Style" w:hAnsi="Bookman Old Style"/>
          <w:sz w:val="24"/>
          <w:szCs w:val="24"/>
        </w:rPr>
        <w:t xml:space="preserve">urniej amatorski) i Open C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(z możliwością zdobycia V i IV </w:t>
      </w:r>
      <w:r>
        <w:rPr>
          <w:rFonts w:ascii="Bookman Old Style" w:hAnsi="Bookman Old Style"/>
          <w:sz w:val="24"/>
          <w:szCs w:val="24"/>
        </w:rPr>
        <w:t xml:space="preserve">miejsca w </w:t>
      </w:r>
      <w:r w:rsidRPr="00ED7333">
        <w:rPr>
          <w:rFonts w:ascii="Bookman Old Style" w:hAnsi="Bookman Old Style"/>
          <w:sz w:val="24"/>
          <w:szCs w:val="24"/>
        </w:rPr>
        <w:t xml:space="preserve">kategorii szachowej). W grupach A </w:t>
      </w:r>
      <w:r>
        <w:rPr>
          <w:rFonts w:ascii="Bookman Old Style" w:hAnsi="Bookman Old Style"/>
          <w:sz w:val="24"/>
          <w:szCs w:val="24"/>
        </w:rPr>
        <w:t xml:space="preserve">     </w:t>
      </w:r>
      <w:r w:rsidRPr="00ED7333">
        <w:rPr>
          <w:rFonts w:ascii="Bookman Old Style" w:hAnsi="Bookman Old Style"/>
          <w:sz w:val="24"/>
          <w:szCs w:val="24"/>
        </w:rPr>
        <w:t xml:space="preserve">i B grano przy wykorzystaniu systemu szwajcarskiego, na dystansie 7 rund, tempem </w:t>
      </w:r>
      <w:proofErr w:type="spellStart"/>
      <w:r w:rsidRPr="00ED7333">
        <w:rPr>
          <w:rFonts w:ascii="Bookman Old Style" w:hAnsi="Bookman Old Style"/>
          <w:sz w:val="24"/>
          <w:szCs w:val="24"/>
        </w:rPr>
        <w:t>rapid</w:t>
      </w:r>
      <w:proofErr w:type="spellEnd"/>
      <w:r w:rsidRPr="00ED7333">
        <w:rPr>
          <w:rFonts w:ascii="Bookman Old Style" w:hAnsi="Bookman Old Style"/>
          <w:sz w:val="24"/>
          <w:szCs w:val="24"/>
        </w:rPr>
        <w:t xml:space="preserve"> 12 minut +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ED7333">
        <w:rPr>
          <w:rFonts w:ascii="Bookman Old Style" w:hAnsi="Bookman Old Style"/>
          <w:sz w:val="24"/>
          <w:szCs w:val="24"/>
        </w:rPr>
        <w:t xml:space="preserve">4 sekundy za każde wykonane posunięcie, </w:t>
      </w:r>
      <w:r>
        <w:rPr>
          <w:rFonts w:ascii="Bookman Old Style" w:hAnsi="Bookman Old Style"/>
          <w:sz w:val="24"/>
          <w:szCs w:val="24"/>
        </w:rPr>
        <w:t xml:space="preserve">                   </w:t>
      </w:r>
      <w:r w:rsidRPr="00ED7333">
        <w:rPr>
          <w:rFonts w:ascii="Bookman Old Style" w:hAnsi="Bookman Old Style"/>
          <w:sz w:val="24"/>
          <w:szCs w:val="24"/>
        </w:rPr>
        <w:t>a w grupie C tempem 30 minut na zawodnika.</w:t>
      </w:r>
    </w:p>
    <w:p w14:paraId="424CFCE3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1E8E771E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LISTOPAD</w:t>
      </w:r>
      <w:r>
        <w:rPr>
          <w:rFonts w:ascii="Bookman Old Style" w:hAnsi="Bookman Old Style"/>
          <w:sz w:val="24"/>
          <w:szCs w:val="24"/>
        </w:rPr>
        <w:br/>
      </w:r>
    </w:p>
    <w:p w14:paraId="5A7C8DE4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11 listopada – Święto Niepodległości</w:t>
      </w:r>
    </w:p>
    <w:p w14:paraId="775C556B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2C45D1CC" w14:textId="77777777" w:rsidR="000645B9" w:rsidRPr="00ED7333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W tym roku obchodziliśmy 104</w:t>
      </w:r>
      <w:r>
        <w:rPr>
          <w:rFonts w:ascii="Bookman Old Style" w:hAnsi="Bookman Old Style"/>
          <w:sz w:val="24"/>
          <w:szCs w:val="24"/>
        </w:rPr>
        <w:t>.</w:t>
      </w:r>
      <w:r w:rsidRPr="00ED7333">
        <w:rPr>
          <w:rFonts w:ascii="Bookman Old Style" w:hAnsi="Bookman Old Style"/>
          <w:sz w:val="24"/>
          <w:szCs w:val="24"/>
        </w:rPr>
        <w:t xml:space="preserve"> rocznicę odzyskania przez Polskę </w:t>
      </w:r>
      <w:r>
        <w:rPr>
          <w:rFonts w:ascii="Bookman Old Style" w:hAnsi="Bookman Old Style"/>
          <w:sz w:val="24"/>
          <w:szCs w:val="24"/>
        </w:rPr>
        <w:t>n</w:t>
      </w:r>
      <w:r w:rsidRPr="00ED7333">
        <w:rPr>
          <w:rFonts w:ascii="Bookman Old Style" w:hAnsi="Bookman Old Style"/>
          <w:sz w:val="24"/>
          <w:szCs w:val="24"/>
        </w:rPr>
        <w:t xml:space="preserve">iepodległości. Ten uroczysty dzień w </w:t>
      </w:r>
      <w:r>
        <w:rPr>
          <w:rFonts w:ascii="Bookman Old Style" w:hAnsi="Bookman Old Style"/>
          <w:sz w:val="24"/>
          <w:szCs w:val="24"/>
        </w:rPr>
        <w:t>g</w:t>
      </w:r>
      <w:r w:rsidRPr="00ED7333">
        <w:rPr>
          <w:rFonts w:ascii="Bookman Old Style" w:hAnsi="Bookman Old Style"/>
          <w:sz w:val="24"/>
          <w:szCs w:val="24"/>
        </w:rPr>
        <w:t xml:space="preserve">minie Mrocza rozpoczęliśmy od złożenia wiązanek pod Obeliskiem „100. rocznicy powrotu Mroczy do Macierzy 1920-2020 22.01.2020” (na skrzyżowaniu ul. Kościuszki i ul. Bydgoskiej w Mroczy). W uroczystości wzięli udział przedstawiciele </w:t>
      </w:r>
      <w:r>
        <w:rPr>
          <w:rFonts w:ascii="Bookman Old Style" w:hAnsi="Bookman Old Style"/>
          <w:sz w:val="24"/>
          <w:szCs w:val="24"/>
        </w:rPr>
        <w:t>w</w:t>
      </w:r>
      <w:r w:rsidRPr="00ED7333">
        <w:rPr>
          <w:rFonts w:ascii="Bookman Old Style" w:hAnsi="Bookman Old Style"/>
          <w:sz w:val="24"/>
          <w:szCs w:val="24"/>
        </w:rPr>
        <w:t xml:space="preserve">ładz Gminy, </w:t>
      </w:r>
      <w:r>
        <w:rPr>
          <w:rFonts w:ascii="Bookman Old Style" w:hAnsi="Bookman Old Style"/>
          <w:sz w:val="24"/>
          <w:szCs w:val="24"/>
        </w:rPr>
        <w:t>j</w:t>
      </w:r>
      <w:r w:rsidRPr="00ED7333">
        <w:rPr>
          <w:rFonts w:ascii="Bookman Old Style" w:hAnsi="Bookman Old Style"/>
          <w:sz w:val="24"/>
          <w:szCs w:val="24"/>
        </w:rPr>
        <w:t xml:space="preserve">ednostek </w:t>
      </w:r>
      <w:r>
        <w:rPr>
          <w:rFonts w:ascii="Bookman Old Style" w:hAnsi="Bookman Old Style"/>
          <w:sz w:val="24"/>
          <w:szCs w:val="24"/>
        </w:rPr>
        <w:t>o</w:t>
      </w:r>
      <w:r w:rsidRPr="00ED7333">
        <w:rPr>
          <w:rFonts w:ascii="Bookman Old Style" w:hAnsi="Bookman Old Style"/>
          <w:sz w:val="24"/>
          <w:szCs w:val="24"/>
        </w:rPr>
        <w:t xml:space="preserve">rganizacyjnych oraz </w:t>
      </w:r>
      <w:r>
        <w:rPr>
          <w:rFonts w:ascii="Bookman Old Style" w:hAnsi="Bookman Old Style"/>
          <w:sz w:val="24"/>
          <w:szCs w:val="24"/>
        </w:rPr>
        <w:t>o</w:t>
      </w:r>
      <w:r w:rsidRPr="00ED7333">
        <w:rPr>
          <w:rFonts w:ascii="Bookman Old Style" w:hAnsi="Bookman Old Style"/>
          <w:sz w:val="24"/>
          <w:szCs w:val="24"/>
        </w:rPr>
        <w:t xml:space="preserve">rganizacji </w:t>
      </w:r>
      <w:r>
        <w:rPr>
          <w:rFonts w:ascii="Bookman Old Style" w:hAnsi="Bookman Old Style"/>
          <w:sz w:val="24"/>
          <w:szCs w:val="24"/>
        </w:rPr>
        <w:t>p</w:t>
      </w:r>
      <w:r w:rsidRPr="00ED7333">
        <w:rPr>
          <w:rFonts w:ascii="Bookman Old Style" w:hAnsi="Bookman Old Style"/>
          <w:sz w:val="24"/>
          <w:szCs w:val="24"/>
        </w:rPr>
        <w:t>ozarządowych. Honorową wartę pod pomnikiem pełnili uczniowie z Technikum Mundurowego w Mroczy. O godzinie 10:00 w kościele parafialnym w Mroczy odbyła się uroczysta msza święta.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 Po jej zakończeniu mieszkańcy </w:t>
      </w:r>
      <w:r>
        <w:rPr>
          <w:rFonts w:ascii="Bookman Old Style" w:hAnsi="Bookman Old Style"/>
          <w:sz w:val="24"/>
          <w:szCs w:val="24"/>
        </w:rPr>
        <w:t>g</w:t>
      </w:r>
      <w:r w:rsidRPr="00ED7333">
        <w:rPr>
          <w:rFonts w:ascii="Bookman Old Style" w:hAnsi="Bookman Old Style"/>
          <w:sz w:val="24"/>
          <w:szCs w:val="24"/>
        </w:rPr>
        <w:t xml:space="preserve">miny Mrocza udali się na targowisko przy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>ul. Łąkowe</w:t>
      </w:r>
      <w:r>
        <w:rPr>
          <w:rFonts w:ascii="Bookman Old Style" w:hAnsi="Bookman Old Style"/>
          <w:sz w:val="24"/>
          <w:szCs w:val="24"/>
        </w:rPr>
        <w:t>j</w:t>
      </w:r>
      <w:r w:rsidRPr="00ED7333">
        <w:rPr>
          <w:rFonts w:ascii="Bookman Old Style" w:hAnsi="Bookman Old Style"/>
          <w:sz w:val="24"/>
          <w:szCs w:val="24"/>
        </w:rPr>
        <w:t xml:space="preserve"> na poczęstunek</w:t>
      </w:r>
      <w:r>
        <w:rPr>
          <w:rFonts w:ascii="Bookman Old Style" w:hAnsi="Bookman Old Style"/>
          <w:sz w:val="24"/>
          <w:szCs w:val="24"/>
        </w:rPr>
        <w:t xml:space="preserve"> w postaci</w:t>
      </w:r>
      <w:r w:rsidRPr="00ED7333">
        <w:rPr>
          <w:rFonts w:ascii="Bookman Old Style" w:hAnsi="Bookman Old Style"/>
          <w:sz w:val="24"/>
          <w:szCs w:val="24"/>
        </w:rPr>
        <w:t xml:space="preserve"> rogalików,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ED7333">
        <w:rPr>
          <w:rFonts w:ascii="Bookman Old Style" w:hAnsi="Bookman Old Style"/>
          <w:sz w:val="24"/>
          <w:szCs w:val="24"/>
        </w:rPr>
        <w:t>grochówki, kawy</w:t>
      </w:r>
      <w:r>
        <w:rPr>
          <w:rFonts w:ascii="Bookman Old Style" w:hAnsi="Bookman Old Style"/>
          <w:sz w:val="24"/>
          <w:szCs w:val="24"/>
        </w:rPr>
        <w:t>,</w:t>
      </w:r>
      <w:r w:rsidRPr="00ED7333">
        <w:rPr>
          <w:rFonts w:ascii="Bookman Old Style" w:hAnsi="Bookman Old Style"/>
          <w:sz w:val="24"/>
          <w:szCs w:val="24"/>
        </w:rPr>
        <w:t xml:space="preserve"> który został przygotowany przez: Gminną Radę Kół Gospodyń Wiejskich w Mroczy, KGW Matyldzin, Sołectwo Krukówko, Sołectwo Wyrza, Sołectwo Wiele, Sołectwo Kosowo, Sołectwo Ostrowo, Sołectwo Matyldzin, Gminę Mrocza, Osiedle „Stare </w:t>
      </w:r>
      <w:r w:rsidRPr="00ED7333">
        <w:rPr>
          <w:rFonts w:ascii="Bookman Old Style" w:hAnsi="Bookman Old Style"/>
          <w:sz w:val="24"/>
          <w:szCs w:val="24"/>
        </w:rPr>
        <w:lastRenderedPageBreak/>
        <w:t xml:space="preserve">Miasto”, Osiedle „Jedynka”, </w:t>
      </w:r>
      <w:r>
        <w:rPr>
          <w:rFonts w:ascii="Bookman Old Style" w:hAnsi="Bookman Old Style"/>
          <w:sz w:val="24"/>
          <w:szCs w:val="24"/>
        </w:rPr>
        <w:t>p</w:t>
      </w:r>
      <w:r w:rsidRPr="00ED7333">
        <w:rPr>
          <w:rFonts w:ascii="Bookman Old Style" w:hAnsi="Bookman Old Style"/>
          <w:sz w:val="24"/>
          <w:szCs w:val="24"/>
        </w:rPr>
        <w:t xml:space="preserve">ana Roberta </w:t>
      </w:r>
      <w:proofErr w:type="spellStart"/>
      <w:r w:rsidRPr="00ED7333">
        <w:rPr>
          <w:rFonts w:ascii="Bookman Old Style" w:hAnsi="Bookman Old Style"/>
          <w:sz w:val="24"/>
          <w:szCs w:val="24"/>
        </w:rPr>
        <w:t>Czepnika</w:t>
      </w:r>
      <w:proofErr w:type="spellEnd"/>
      <w:r w:rsidRPr="00ED7333">
        <w:rPr>
          <w:rFonts w:ascii="Bookman Old Style" w:hAnsi="Bookman Old Style"/>
          <w:sz w:val="24"/>
          <w:szCs w:val="24"/>
        </w:rPr>
        <w:t xml:space="preserve"> oraz przez Miejsko</w:t>
      </w:r>
      <w:r>
        <w:rPr>
          <w:rFonts w:ascii="Bookman Old Style" w:hAnsi="Bookman Old Style"/>
          <w:sz w:val="24"/>
          <w:szCs w:val="24"/>
        </w:rPr>
        <w:t>-</w:t>
      </w:r>
      <w:r w:rsidRPr="00ED7333">
        <w:rPr>
          <w:rFonts w:ascii="Bookman Old Style" w:hAnsi="Bookman Old Style"/>
          <w:sz w:val="24"/>
          <w:szCs w:val="24"/>
        </w:rPr>
        <w:t xml:space="preserve">Gminny Ośrodek Kultury i Rekreacji w Mroczy. </w:t>
      </w:r>
    </w:p>
    <w:p w14:paraId="0D8E568E" w14:textId="77777777" w:rsidR="000645B9" w:rsidRPr="00ED7333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 xml:space="preserve">Wieczorne uroczystości z okazji </w:t>
      </w:r>
      <w:r>
        <w:rPr>
          <w:rFonts w:ascii="Bookman Old Style" w:hAnsi="Bookman Old Style"/>
          <w:sz w:val="24"/>
          <w:szCs w:val="24"/>
        </w:rPr>
        <w:t>o</w:t>
      </w:r>
      <w:r w:rsidRPr="00ED7333">
        <w:rPr>
          <w:rFonts w:ascii="Bookman Old Style" w:hAnsi="Bookman Old Style"/>
          <w:sz w:val="24"/>
          <w:szCs w:val="24"/>
        </w:rPr>
        <w:t xml:space="preserve">dzyskania przez Polskę </w:t>
      </w:r>
      <w:r>
        <w:rPr>
          <w:rFonts w:ascii="Bookman Old Style" w:hAnsi="Bookman Old Style"/>
          <w:sz w:val="24"/>
          <w:szCs w:val="24"/>
        </w:rPr>
        <w:t>n</w:t>
      </w:r>
      <w:r w:rsidRPr="00ED7333">
        <w:rPr>
          <w:rFonts w:ascii="Bookman Old Style" w:hAnsi="Bookman Old Style"/>
          <w:sz w:val="24"/>
          <w:szCs w:val="24"/>
        </w:rPr>
        <w:t xml:space="preserve">iepodległości rozpoczęły się od </w:t>
      </w:r>
      <w:r>
        <w:rPr>
          <w:rFonts w:ascii="Bookman Old Style" w:hAnsi="Bookman Old Style"/>
          <w:sz w:val="24"/>
          <w:szCs w:val="24"/>
        </w:rPr>
        <w:t>posadzenia</w:t>
      </w:r>
      <w:r w:rsidRPr="00ED7333">
        <w:rPr>
          <w:rFonts w:ascii="Bookman Old Style" w:hAnsi="Bookman Old Style"/>
          <w:sz w:val="24"/>
          <w:szCs w:val="24"/>
        </w:rPr>
        <w:t xml:space="preserve"> drzewa w parku obok Hali Widowiskowo-Sportowej w Mroczy</w:t>
      </w:r>
      <w:r>
        <w:rPr>
          <w:rFonts w:ascii="Bookman Old Style" w:hAnsi="Bookman Old Style"/>
          <w:sz w:val="24"/>
          <w:szCs w:val="24"/>
        </w:rPr>
        <w:t xml:space="preserve">, który </w:t>
      </w:r>
      <w:r w:rsidRPr="00ED7333">
        <w:rPr>
          <w:rFonts w:ascii="Bookman Old Style" w:hAnsi="Bookman Old Style"/>
          <w:sz w:val="24"/>
          <w:szCs w:val="24"/>
        </w:rPr>
        <w:t xml:space="preserve">jest symbolem przyjaźni </w:t>
      </w:r>
      <w:r>
        <w:rPr>
          <w:rFonts w:ascii="Bookman Old Style" w:hAnsi="Bookman Old Style"/>
          <w:sz w:val="24"/>
          <w:szCs w:val="24"/>
        </w:rPr>
        <w:t>p</w:t>
      </w:r>
      <w:r w:rsidRPr="00ED7333">
        <w:rPr>
          <w:rFonts w:ascii="Bookman Old Style" w:hAnsi="Bookman Old Style"/>
          <w:sz w:val="24"/>
          <w:szCs w:val="24"/>
        </w:rPr>
        <w:t>olsko-</w:t>
      </w:r>
      <w:r>
        <w:rPr>
          <w:rFonts w:ascii="Bookman Old Style" w:hAnsi="Bookman Old Style"/>
          <w:sz w:val="24"/>
          <w:szCs w:val="24"/>
        </w:rPr>
        <w:t>u</w:t>
      </w:r>
      <w:r w:rsidRPr="00ED7333">
        <w:rPr>
          <w:rFonts w:ascii="Bookman Old Style" w:hAnsi="Bookman Old Style"/>
          <w:sz w:val="24"/>
          <w:szCs w:val="24"/>
        </w:rPr>
        <w:t xml:space="preserve">kraińskiej. Oprócz drzewa wkopana została pamiątkowa kapsuła z listem dla kolejnych pokoleń. </w:t>
      </w:r>
    </w:p>
    <w:p w14:paraId="289B3817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 xml:space="preserve">Kolejne wydarzenia miały miejsce już w Hali Widowiskowo-Sportowej.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>Na początku został odśpiewany Hymn Polski</w:t>
      </w:r>
      <w:r>
        <w:rPr>
          <w:rFonts w:ascii="Bookman Old Style" w:hAnsi="Bookman Old Style"/>
          <w:sz w:val="24"/>
          <w:szCs w:val="24"/>
        </w:rPr>
        <w:t>. Następnie głos</w:t>
      </w:r>
      <w:r w:rsidRPr="00ED7333">
        <w:rPr>
          <w:rFonts w:ascii="Bookman Old Style" w:hAnsi="Bookman Old Style"/>
          <w:sz w:val="24"/>
          <w:szCs w:val="24"/>
        </w:rPr>
        <w:t xml:space="preserve"> zabrali</w:t>
      </w:r>
      <w:r>
        <w:rPr>
          <w:rFonts w:ascii="Bookman Old Style" w:hAnsi="Bookman Old Style"/>
          <w:sz w:val="24"/>
          <w:szCs w:val="24"/>
        </w:rPr>
        <w:t>:</w:t>
      </w:r>
      <w:r w:rsidRPr="00ED7333">
        <w:rPr>
          <w:rFonts w:ascii="Bookman Old Style" w:hAnsi="Bookman Old Style"/>
          <w:sz w:val="24"/>
          <w:szCs w:val="24"/>
        </w:rPr>
        <w:t xml:space="preserve"> Zastępca Burmistrza Miasta i Gminy Mrocza – Waldemar Chudzik oraz Przewodniczący Rady Miejskiej w Mroczy – Jarosław Odrobiński. Po krótkich wystąpieniach przedstawicieli </w:t>
      </w:r>
      <w:r>
        <w:rPr>
          <w:rFonts w:ascii="Bookman Old Style" w:hAnsi="Bookman Old Style"/>
          <w:sz w:val="24"/>
          <w:szCs w:val="24"/>
        </w:rPr>
        <w:t>w</w:t>
      </w:r>
      <w:r w:rsidRPr="00ED7333">
        <w:rPr>
          <w:rFonts w:ascii="Bookman Old Style" w:hAnsi="Bookman Old Style"/>
          <w:sz w:val="24"/>
          <w:szCs w:val="24"/>
        </w:rPr>
        <w:t>ładz Gminy rozpoczęła się cz</w:t>
      </w:r>
      <w:r>
        <w:rPr>
          <w:rFonts w:ascii="Bookman Old Style" w:hAnsi="Bookman Old Style"/>
          <w:sz w:val="24"/>
          <w:szCs w:val="24"/>
        </w:rPr>
        <w:t>ę</w:t>
      </w:r>
      <w:r w:rsidRPr="00ED7333">
        <w:rPr>
          <w:rFonts w:ascii="Bookman Old Style" w:hAnsi="Bookman Old Style"/>
          <w:sz w:val="24"/>
          <w:szCs w:val="24"/>
        </w:rPr>
        <w:t xml:space="preserve">ść artystyczna z cyklu „Jesienna Zaduma”. Na scenie zaprezentowały się lokalne zespoły: </w:t>
      </w:r>
      <w:proofErr w:type="spellStart"/>
      <w:r w:rsidRPr="00ED7333">
        <w:rPr>
          <w:rFonts w:ascii="Bookman Old Style" w:hAnsi="Bookman Old Style"/>
          <w:sz w:val="24"/>
          <w:szCs w:val="24"/>
        </w:rPr>
        <w:t>Fresh</w:t>
      </w:r>
      <w:proofErr w:type="spellEnd"/>
      <w:r w:rsidRPr="00ED7333">
        <w:rPr>
          <w:rFonts w:ascii="Bookman Old Style" w:hAnsi="Bookman Old Style"/>
          <w:sz w:val="24"/>
          <w:szCs w:val="24"/>
        </w:rPr>
        <w:t>, Śpiewaki oraz Grupa Teatralna B</w:t>
      </w:r>
      <w:r>
        <w:rPr>
          <w:rFonts w:ascii="Bookman Old Style" w:hAnsi="Bookman Old Style"/>
          <w:sz w:val="24"/>
          <w:szCs w:val="24"/>
        </w:rPr>
        <w:t>AJZEL</w:t>
      </w:r>
      <w:r w:rsidRPr="00ED7333">
        <w:rPr>
          <w:rFonts w:ascii="Bookman Old Style" w:hAnsi="Bookman Old Style"/>
          <w:sz w:val="24"/>
          <w:szCs w:val="24"/>
        </w:rPr>
        <w:t>. „Jesienną Zadumę” zakończył koncert Emilii Pawłowskiej z zespołem</w:t>
      </w:r>
      <w:r>
        <w:rPr>
          <w:rFonts w:ascii="Bookman Old Style" w:hAnsi="Bookman Old Style"/>
          <w:sz w:val="24"/>
          <w:szCs w:val="24"/>
        </w:rPr>
        <w:t xml:space="preserve">, którzy zaprezentowali program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>pn. „Niebo nad Jeziorem”</w:t>
      </w:r>
      <w:r>
        <w:rPr>
          <w:rFonts w:ascii="Bookman Old Style" w:hAnsi="Bookman Old Style"/>
          <w:sz w:val="24"/>
          <w:szCs w:val="24"/>
        </w:rPr>
        <w:t>.</w:t>
      </w:r>
      <w:r w:rsidRPr="00ED7333">
        <w:rPr>
          <w:rFonts w:ascii="Bookman Old Style" w:hAnsi="Bookman Old Style"/>
          <w:sz w:val="24"/>
          <w:szCs w:val="24"/>
        </w:rPr>
        <w:t xml:space="preserve"> Podczas wydarzeń z okazji Dnia Niepodległości odbyło się </w:t>
      </w:r>
      <w:r>
        <w:rPr>
          <w:rFonts w:ascii="Bookman Old Style" w:hAnsi="Bookman Old Style"/>
          <w:sz w:val="24"/>
          <w:szCs w:val="24"/>
        </w:rPr>
        <w:t xml:space="preserve">także </w:t>
      </w:r>
      <w:r w:rsidRPr="00ED7333">
        <w:rPr>
          <w:rFonts w:ascii="Bookman Old Style" w:hAnsi="Bookman Old Style"/>
          <w:sz w:val="24"/>
          <w:szCs w:val="24"/>
        </w:rPr>
        <w:t>otwarcie wystawy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ED7333">
        <w:rPr>
          <w:rFonts w:ascii="Bookman Old Style" w:hAnsi="Bookman Old Style"/>
          <w:sz w:val="24"/>
          <w:szCs w:val="24"/>
        </w:rPr>
        <w:t xml:space="preserve">Piotra Fiałkowskiego pt. „Symbole Narodowe”. Pan Piotr jest historykiem amatorem, kolekcjonerem. Swoją pierwsza wystawę przygotował w 1999 r. </w:t>
      </w:r>
    </w:p>
    <w:p w14:paraId="65C38E2A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1A31C9DC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26 listopada – Wystawa Twórczości Plastycznej Andrzeja Brzóski</w:t>
      </w:r>
    </w:p>
    <w:p w14:paraId="0319C648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0ED864F7" w14:textId="77777777" w:rsidR="000645B9" w:rsidRPr="00ED7333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W sobotę 26 listopada w Hali Widowiskowo-Sportowej w Mroczy obyła się Wystawa Twórczości Plastycznej Andrzeja Brzóski – rzeźbiarz</w:t>
      </w:r>
      <w:r>
        <w:rPr>
          <w:rFonts w:ascii="Bookman Old Style" w:hAnsi="Bookman Old Style"/>
          <w:sz w:val="24"/>
          <w:szCs w:val="24"/>
        </w:rPr>
        <w:t>a</w:t>
      </w:r>
      <w:r w:rsidRPr="00ED7333">
        <w:rPr>
          <w:rFonts w:ascii="Bookman Old Style" w:hAnsi="Bookman Old Style"/>
          <w:sz w:val="24"/>
          <w:szCs w:val="24"/>
        </w:rPr>
        <w:t xml:space="preserve"> nieprofesjonaln</w:t>
      </w:r>
      <w:r>
        <w:rPr>
          <w:rFonts w:ascii="Bookman Old Style" w:hAnsi="Bookman Old Style"/>
          <w:sz w:val="24"/>
          <w:szCs w:val="24"/>
        </w:rPr>
        <w:t xml:space="preserve">ego. </w:t>
      </w:r>
      <w:r w:rsidRPr="00ED7333">
        <w:rPr>
          <w:rFonts w:ascii="Bookman Old Style" w:hAnsi="Bookman Old Style"/>
          <w:sz w:val="24"/>
          <w:szCs w:val="24"/>
        </w:rPr>
        <w:t xml:space="preserve">Malarstwem, rzeźbą i płaskorzeźbą w kamieniu oraz drewnie zajmuje się 49 lat. Sztuki rzeźbiarskiej uczył się u profesora Stanisława Horno-Popławskiego oraz u znanego twórcy Aleksandra Dętkosia. Jego prace były wielokrotnie nagradzane i wyróżniane. Brał udział w wielu przeglądach rzeźbiarskich, plastyki amatorskiej oraz licznych konkursach. Swoje prace wystawiał w ośrodkach kultury, Muzeum Ziemi Krajeńskiej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w Nakle nad Notecią oraz dwukrotnie w Niemczech. Od 1992 roku </w:t>
      </w:r>
      <w:r>
        <w:rPr>
          <w:rFonts w:ascii="Bookman Old Style" w:hAnsi="Bookman Old Style"/>
          <w:sz w:val="24"/>
          <w:szCs w:val="24"/>
        </w:rPr>
        <w:t>był</w:t>
      </w:r>
      <w:r w:rsidRPr="00ED7333">
        <w:rPr>
          <w:rFonts w:ascii="Bookman Old Style" w:hAnsi="Bookman Old Style"/>
          <w:sz w:val="24"/>
          <w:szCs w:val="24"/>
        </w:rPr>
        <w:t xml:space="preserve"> instruktorem w pracowni plastycznej w Miejsko-Gminnym Ośrodku Kultury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>i Rekreacji w Mroczy, gdzie prowadzi</w:t>
      </w:r>
      <w:r>
        <w:rPr>
          <w:rFonts w:ascii="Bookman Old Style" w:hAnsi="Bookman Old Style"/>
          <w:sz w:val="24"/>
          <w:szCs w:val="24"/>
        </w:rPr>
        <w:t>ł</w:t>
      </w:r>
      <w:r w:rsidRPr="00ED7333">
        <w:rPr>
          <w:rFonts w:ascii="Bookman Old Style" w:hAnsi="Bookman Old Style"/>
          <w:sz w:val="24"/>
          <w:szCs w:val="24"/>
        </w:rPr>
        <w:t xml:space="preserve"> zajęcia z młodzieżą oraz osobami dorosłymi.</w:t>
      </w:r>
    </w:p>
    <w:p w14:paraId="1EA6230A" w14:textId="77777777" w:rsidR="000645B9" w:rsidRPr="00ED7333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Osobista interpretacja natury stała się tematem rzeźbiarskiej twórczości Andrzeja Brzóski. Zaprezentowane na wystawie dzieła odda</w:t>
      </w:r>
      <w:r>
        <w:rPr>
          <w:rFonts w:ascii="Bookman Old Style" w:hAnsi="Bookman Old Style"/>
          <w:sz w:val="24"/>
          <w:szCs w:val="24"/>
        </w:rPr>
        <w:t>wały</w:t>
      </w:r>
      <w:r w:rsidRPr="00ED7333">
        <w:rPr>
          <w:rFonts w:ascii="Bookman Old Style" w:hAnsi="Bookman Old Style"/>
          <w:sz w:val="24"/>
          <w:szCs w:val="24"/>
        </w:rPr>
        <w:t xml:space="preserve"> nastrój,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a nawet przemyślenia wywołane obcowaniem z nią. W symbolach bowiem artysta zawarł dodatkowe treści. </w:t>
      </w:r>
    </w:p>
    <w:p w14:paraId="669AEFCD" w14:textId="77777777" w:rsidR="000645B9" w:rsidRPr="00ED7333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Twórca wykonał prostokątne płyciny w drewnie techniką reliefu wypukłego. Wykuł również pełne rzeźby w kamieniu. Pośród eksponowanych prac można</w:t>
      </w:r>
      <w:r>
        <w:rPr>
          <w:rFonts w:ascii="Bookman Old Style" w:hAnsi="Bookman Old Style"/>
          <w:sz w:val="24"/>
          <w:szCs w:val="24"/>
        </w:rPr>
        <w:t xml:space="preserve"> było</w:t>
      </w:r>
      <w:r w:rsidRPr="00ED7333">
        <w:rPr>
          <w:rFonts w:ascii="Bookman Old Style" w:hAnsi="Bookman Old Style"/>
          <w:sz w:val="24"/>
          <w:szCs w:val="24"/>
        </w:rPr>
        <w:t xml:space="preserve"> wyróżnić następującą tematykę: pejzaż, martwą naturę z kwiatami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 xml:space="preserve">i przedstawienia symboliczne. Charakterystyczne dla tych płaskorzeźb </w:t>
      </w:r>
      <w:r>
        <w:rPr>
          <w:rFonts w:ascii="Bookman Old Style" w:hAnsi="Bookman Old Style"/>
          <w:sz w:val="24"/>
          <w:szCs w:val="24"/>
        </w:rPr>
        <w:t>było</w:t>
      </w:r>
      <w:r w:rsidRPr="00ED7333">
        <w:rPr>
          <w:rFonts w:ascii="Bookman Old Style" w:hAnsi="Bookman Old Style"/>
          <w:sz w:val="24"/>
          <w:szCs w:val="24"/>
        </w:rPr>
        <w:t xml:space="preserve"> pozostawienie gładkiej ramy wysuniętej przed lico przedstawienia. Faktura żłobień stanowi</w:t>
      </w:r>
      <w:r>
        <w:rPr>
          <w:rFonts w:ascii="Bookman Old Style" w:hAnsi="Bookman Old Style"/>
          <w:sz w:val="24"/>
          <w:szCs w:val="24"/>
        </w:rPr>
        <w:t>ła</w:t>
      </w:r>
      <w:r w:rsidRPr="00ED7333">
        <w:rPr>
          <w:rFonts w:ascii="Bookman Old Style" w:hAnsi="Bookman Old Style"/>
          <w:sz w:val="24"/>
          <w:szCs w:val="24"/>
        </w:rPr>
        <w:t xml:space="preserve"> tło. W niektórych partiach ślady dłuta rozchodzą się promieniście</w:t>
      </w:r>
      <w:r>
        <w:rPr>
          <w:rFonts w:ascii="Bookman Old Style" w:hAnsi="Bookman Old Style"/>
          <w:sz w:val="24"/>
          <w:szCs w:val="24"/>
        </w:rPr>
        <w:t>, w</w:t>
      </w:r>
      <w:r w:rsidRPr="00ED7333">
        <w:rPr>
          <w:rFonts w:ascii="Bookman Old Style" w:hAnsi="Bookman Old Style"/>
          <w:sz w:val="24"/>
          <w:szCs w:val="24"/>
        </w:rPr>
        <w:t xml:space="preserve"> innych wyrównana powierzchnia głównych motywów kontrastuje z chropowatością tła. Na sumarycznie odtworzonych przedmiotach naniesione </w:t>
      </w:r>
      <w:r>
        <w:rPr>
          <w:rFonts w:ascii="Bookman Old Style" w:hAnsi="Bookman Old Style"/>
          <w:sz w:val="24"/>
          <w:szCs w:val="24"/>
        </w:rPr>
        <w:t>były</w:t>
      </w:r>
      <w:r w:rsidRPr="00ED7333">
        <w:rPr>
          <w:rFonts w:ascii="Bookman Old Style" w:hAnsi="Bookman Old Style"/>
          <w:sz w:val="24"/>
          <w:szCs w:val="24"/>
        </w:rPr>
        <w:t xml:space="preserve"> schematyczne detale. Zwarta kompozycja wypełnia</w:t>
      </w:r>
      <w:r>
        <w:rPr>
          <w:rFonts w:ascii="Bookman Old Style" w:hAnsi="Bookman Old Style"/>
          <w:sz w:val="24"/>
          <w:szCs w:val="24"/>
        </w:rPr>
        <w:t>ła</w:t>
      </w:r>
      <w:r w:rsidRPr="00ED7333">
        <w:rPr>
          <w:rFonts w:ascii="Bookman Old Style" w:hAnsi="Bookman Old Style"/>
          <w:sz w:val="24"/>
          <w:szCs w:val="24"/>
        </w:rPr>
        <w:t xml:space="preserve"> całą powierzchnię. </w:t>
      </w:r>
    </w:p>
    <w:p w14:paraId="60EE7C03" w14:textId="77777777" w:rsidR="000645B9" w:rsidRPr="00ED7333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Podczas spotkania nie zabrakło podziękowań oraz słów uznani</w:t>
      </w:r>
      <w:r>
        <w:rPr>
          <w:rFonts w:ascii="Bookman Old Style" w:hAnsi="Bookman Old Style"/>
          <w:sz w:val="24"/>
          <w:szCs w:val="24"/>
        </w:rPr>
        <w:t>a</w:t>
      </w:r>
      <w:r w:rsidRPr="00ED7333">
        <w:rPr>
          <w:rFonts w:ascii="Bookman Old Style" w:hAnsi="Bookman Old Style"/>
          <w:sz w:val="24"/>
          <w:szCs w:val="24"/>
        </w:rPr>
        <w:t xml:space="preserve">, które </w:t>
      </w:r>
      <w:r>
        <w:rPr>
          <w:rFonts w:ascii="Bookman Old Style" w:hAnsi="Bookman Old Style"/>
          <w:sz w:val="24"/>
          <w:szCs w:val="24"/>
        </w:rPr>
        <w:t xml:space="preserve">składali </w:t>
      </w:r>
      <w:r w:rsidRPr="00ED7333">
        <w:rPr>
          <w:rFonts w:ascii="Bookman Old Style" w:hAnsi="Bookman Old Style"/>
          <w:sz w:val="24"/>
          <w:szCs w:val="24"/>
        </w:rPr>
        <w:t xml:space="preserve"> Andrzej</w:t>
      </w:r>
      <w:r>
        <w:rPr>
          <w:rFonts w:ascii="Bookman Old Style" w:hAnsi="Bookman Old Style"/>
          <w:sz w:val="24"/>
          <w:szCs w:val="24"/>
        </w:rPr>
        <w:t>owi</w:t>
      </w:r>
      <w:r w:rsidRPr="00ED7333">
        <w:rPr>
          <w:rFonts w:ascii="Bookman Old Style" w:hAnsi="Bookman Old Style"/>
          <w:sz w:val="24"/>
          <w:szCs w:val="24"/>
        </w:rPr>
        <w:t xml:space="preserve"> Brzós</w:t>
      </w:r>
      <w:r>
        <w:rPr>
          <w:rFonts w:ascii="Bookman Old Style" w:hAnsi="Bookman Old Style"/>
          <w:sz w:val="24"/>
          <w:szCs w:val="24"/>
        </w:rPr>
        <w:t>ce:</w:t>
      </w:r>
      <w:r w:rsidRPr="00ED7333">
        <w:rPr>
          <w:rFonts w:ascii="Bookman Old Style" w:hAnsi="Bookman Old Style"/>
          <w:sz w:val="24"/>
          <w:szCs w:val="24"/>
        </w:rPr>
        <w:t xml:space="preserve"> rodzin</w:t>
      </w:r>
      <w:r>
        <w:rPr>
          <w:rFonts w:ascii="Bookman Old Style" w:hAnsi="Bookman Old Style"/>
          <w:sz w:val="24"/>
          <w:szCs w:val="24"/>
        </w:rPr>
        <w:t>a</w:t>
      </w:r>
      <w:r w:rsidRPr="00ED7333">
        <w:rPr>
          <w:rFonts w:ascii="Bookman Old Style" w:hAnsi="Bookman Old Style"/>
          <w:sz w:val="24"/>
          <w:szCs w:val="24"/>
        </w:rPr>
        <w:t>, przyjaci</w:t>
      </w:r>
      <w:r>
        <w:rPr>
          <w:rFonts w:ascii="Bookman Old Style" w:hAnsi="Bookman Old Style"/>
          <w:sz w:val="24"/>
          <w:szCs w:val="24"/>
        </w:rPr>
        <w:t>ele</w:t>
      </w:r>
      <w:r w:rsidRPr="00ED7333">
        <w:rPr>
          <w:rFonts w:ascii="Bookman Old Style" w:hAnsi="Bookman Old Style"/>
          <w:sz w:val="24"/>
          <w:szCs w:val="24"/>
        </w:rPr>
        <w:t>, współpracowni</w:t>
      </w:r>
      <w:r>
        <w:rPr>
          <w:rFonts w:ascii="Bookman Old Style" w:hAnsi="Bookman Old Style"/>
          <w:sz w:val="24"/>
          <w:szCs w:val="24"/>
        </w:rPr>
        <w:t>cy</w:t>
      </w:r>
      <w:r w:rsidRPr="00ED7333">
        <w:rPr>
          <w:rFonts w:ascii="Bookman Old Style" w:hAnsi="Bookman Old Style"/>
          <w:sz w:val="24"/>
          <w:szCs w:val="24"/>
        </w:rPr>
        <w:t>, uczni</w:t>
      </w:r>
      <w:r>
        <w:rPr>
          <w:rFonts w:ascii="Bookman Old Style" w:hAnsi="Bookman Old Style"/>
          <w:sz w:val="24"/>
          <w:szCs w:val="24"/>
        </w:rPr>
        <w:t>owie</w:t>
      </w:r>
      <w:r w:rsidRPr="00ED7333">
        <w:rPr>
          <w:rFonts w:ascii="Bookman Old Style" w:hAnsi="Bookman Old Style"/>
          <w:sz w:val="24"/>
          <w:szCs w:val="24"/>
        </w:rPr>
        <w:t xml:space="preserve"> oraz </w:t>
      </w:r>
      <w:r w:rsidRPr="00ED7333">
        <w:rPr>
          <w:rFonts w:ascii="Bookman Old Style" w:hAnsi="Bookman Old Style"/>
          <w:sz w:val="24"/>
          <w:szCs w:val="24"/>
        </w:rPr>
        <w:lastRenderedPageBreak/>
        <w:t>przedstawiciel</w:t>
      </w:r>
      <w:r>
        <w:rPr>
          <w:rFonts w:ascii="Bookman Old Style" w:hAnsi="Bookman Old Style"/>
          <w:sz w:val="24"/>
          <w:szCs w:val="24"/>
        </w:rPr>
        <w:t>e</w:t>
      </w:r>
      <w:r w:rsidRPr="00ED7333">
        <w:rPr>
          <w:rFonts w:ascii="Bookman Old Style" w:hAnsi="Bookman Old Style"/>
          <w:sz w:val="24"/>
          <w:szCs w:val="24"/>
        </w:rPr>
        <w:t xml:space="preserve"> władz gminy – Jarosław Odrobiński oraz Waldemar Chudzik. Był to wyjątkowy dzień pełen wzruszeń i artystycznych doznań. </w:t>
      </w:r>
    </w:p>
    <w:p w14:paraId="3818788D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 w:rsidRPr="00ED7333">
        <w:rPr>
          <w:rFonts w:ascii="Bookman Old Style" w:hAnsi="Bookman Old Style"/>
          <w:sz w:val="24"/>
          <w:szCs w:val="24"/>
        </w:rPr>
        <w:t>Andrzej Brzóska po wieloletniej pracy w Ośrodku Kultury od</w:t>
      </w:r>
      <w:r>
        <w:rPr>
          <w:rFonts w:ascii="Bookman Old Style" w:hAnsi="Bookman Old Style"/>
          <w:sz w:val="24"/>
          <w:szCs w:val="24"/>
        </w:rPr>
        <w:t>szedł</w:t>
      </w:r>
      <w:r w:rsidRPr="00ED7333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>na zasłużoną emeryturę. Życzymy mu dalszych sukcesów w dz</w:t>
      </w:r>
      <w:r>
        <w:rPr>
          <w:rFonts w:ascii="Bookman Old Style" w:hAnsi="Bookman Old Style"/>
          <w:sz w:val="24"/>
          <w:szCs w:val="24"/>
        </w:rPr>
        <w:t>iedzinie</w:t>
      </w:r>
      <w:r w:rsidRPr="00ED7333">
        <w:rPr>
          <w:rFonts w:ascii="Bookman Old Style" w:hAnsi="Bookman Old Style"/>
          <w:sz w:val="24"/>
          <w:szCs w:val="24"/>
        </w:rPr>
        <w:t xml:space="preserve"> sztuki rzeźbiarskiej. Dziękujemy za wspaniałą współpracę i profesjonalizm </w:t>
      </w:r>
      <w:r>
        <w:rPr>
          <w:rFonts w:ascii="Bookman Old Style" w:hAnsi="Bookman Old Style"/>
          <w:sz w:val="24"/>
          <w:szCs w:val="24"/>
        </w:rPr>
        <w:br/>
      </w:r>
      <w:r w:rsidRPr="00ED7333">
        <w:rPr>
          <w:rFonts w:ascii="Bookman Old Style" w:hAnsi="Bookman Old Style"/>
          <w:sz w:val="24"/>
          <w:szCs w:val="24"/>
        </w:rPr>
        <w:t>we wszystkich działaniach jakie podejmował.</w:t>
      </w:r>
    </w:p>
    <w:p w14:paraId="20FFB718" w14:textId="77777777" w:rsidR="001F209A" w:rsidRDefault="001F209A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3EBCD6B5" w14:textId="5460CF5B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GRUDZIEŃ</w:t>
      </w:r>
    </w:p>
    <w:p w14:paraId="6D85B4E5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/>
        <w:t>5 grudnia – Warsztaty Bożonarodzeniowe</w:t>
      </w:r>
    </w:p>
    <w:p w14:paraId="3D79988C" w14:textId="77777777" w:rsidR="000645B9" w:rsidRPr="00553180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/>
        <w:t xml:space="preserve">       </w:t>
      </w:r>
      <w:r w:rsidRPr="00553180">
        <w:rPr>
          <w:rFonts w:ascii="Bookman Old Style" w:hAnsi="Bookman Old Style"/>
          <w:sz w:val="24"/>
          <w:szCs w:val="24"/>
        </w:rPr>
        <w:t xml:space="preserve">Czas Świąt Bożego Narodzenia to okres różnych przygotowań. </w:t>
      </w:r>
      <w:r>
        <w:rPr>
          <w:rFonts w:ascii="Bookman Old Style" w:hAnsi="Bookman Old Style"/>
          <w:sz w:val="24"/>
          <w:szCs w:val="24"/>
        </w:rPr>
        <w:br/>
      </w:r>
      <w:r w:rsidRPr="00553180">
        <w:rPr>
          <w:rFonts w:ascii="Bookman Old Style" w:hAnsi="Bookman Old Style"/>
          <w:sz w:val="24"/>
          <w:szCs w:val="24"/>
        </w:rPr>
        <w:t>To kolędowanie, pachnąca świerkiem, kolorowo przystrojona choinka, świąteczne dekorowanie domu i przygotowanie tradycyjnych potraw. Ale też czas na wykonywanie ozdób świątecznych.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553180">
        <w:rPr>
          <w:rFonts w:ascii="Bookman Old Style" w:hAnsi="Bookman Old Style"/>
          <w:sz w:val="24"/>
          <w:szCs w:val="24"/>
        </w:rPr>
        <w:t>Z tej okazji w dniach od 5 do 19 grudnia Miejsko-Gminny Ośrodek Kultury i Rekreacji w Mroczy organizował bożonarodzeniowe warsztaty, w których uczestniczyli uczniowie szkół, przedszkolaki oraz seniorzy z mroteckiego klubu seniora. Podczas warsztatów uczestnicy wykonywali bożonarodzeniowe wianki na drzwi</w:t>
      </w:r>
      <w:r>
        <w:rPr>
          <w:rFonts w:ascii="Bookman Old Style" w:hAnsi="Bookman Old Style"/>
          <w:sz w:val="24"/>
          <w:szCs w:val="24"/>
        </w:rPr>
        <w:t>,</w:t>
      </w:r>
      <w:r w:rsidRPr="00553180">
        <w:rPr>
          <w:rFonts w:ascii="Bookman Old Style" w:hAnsi="Bookman Old Style"/>
          <w:sz w:val="24"/>
          <w:szCs w:val="24"/>
        </w:rPr>
        <w:t xml:space="preserve"> malowali szklane bombki oraz dekorowali styropianowe kule metodą </w:t>
      </w:r>
      <w:proofErr w:type="spellStart"/>
      <w:r w:rsidRPr="00553180">
        <w:rPr>
          <w:rFonts w:ascii="Bookman Old Style" w:hAnsi="Bookman Old Style"/>
          <w:sz w:val="24"/>
          <w:szCs w:val="24"/>
        </w:rPr>
        <w:t>deco</w:t>
      </w:r>
      <w:r>
        <w:rPr>
          <w:rFonts w:ascii="Bookman Old Style" w:hAnsi="Bookman Old Style"/>
          <w:sz w:val="24"/>
          <w:szCs w:val="24"/>
        </w:rPr>
        <w:t>u</w:t>
      </w:r>
      <w:r w:rsidRPr="00553180">
        <w:rPr>
          <w:rFonts w:ascii="Bookman Old Style" w:hAnsi="Bookman Old Style"/>
          <w:sz w:val="24"/>
          <w:szCs w:val="24"/>
        </w:rPr>
        <w:t>page</w:t>
      </w:r>
      <w:proofErr w:type="spellEnd"/>
      <w:r w:rsidRPr="00553180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553180">
        <w:rPr>
          <w:rFonts w:ascii="Bookman Old Style" w:hAnsi="Bookman Old Style"/>
          <w:sz w:val="24"/>
          <w:szCs w:val="24"/>
        </w:rPr>
        <w:t>Twórczość uczestników okazała się bardzo różnorodna i niekonwencjonalna. Efekt</w:t>
      </w:r>
      <w:r>
        <w:rPr>
          <w:rFonts w:ascii="Bookman Old Style" w:hAnsi="Bookman Old Style"/>
          <w:sz w:val="24"/>
          <w:szCs w:val="24"/>
        </w:rPr>
        <w:t>y</w:t>
      </w:r>
      <w:r w:rsidRPr="00553180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ich </w:t>
      </w:r>
      <w:r w:rsidRPr="00553180">
        <w:rPr>
          <w:rFonts w:ascii="Bookman Old Style" w:hAnsi="Bookman Old Style"/>
          <w:sz w:val="24"/>
          <w:szCs w:val="24"/>
        </w:rPr>
        <w:t xml:space="preserve">prac </w:t>
      </w:r>
      <w:r>
        <w:rPr>
          <w:rFonts w:ascii="Bookman Old Style" w:hAnsi="Bookman Old Style"/>
          <w:sz w:val="24"/>
          <w:szCs w:val="24"/>
        </w:rPr>
        <w:t>przerosły nasze wyobrażenia</w:t>
      </w:r>
      <w:r w:rsidRPr="00553180">
        <w:rPr>
          <w:rFonts w:ascii="Bookman Old Style" w:hAnsi="Bookman Old Style"/>
          <w:sz w:val="24"/>
          <w:szCs w:val="24"/>
        </w:rPr>
        <w:t>. Warsztaty były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553180">
        <w:rPr>
          <w:rFonts w:ascii="Bookman Old Style" w:hAnsi="Bookman Old Style"/>
          <w:sz w:val="24"/>
          <w:szCs w:val="24"/>
        </w:rPr>
        <w:t>niezwykłą lekcją kreatywności i zdolności manualnych.</w:t>
      </w:r>
      <w:r>
        <w:rPr>
          <w:rFonts w:ascii="Bookman Old Style" w:hAnsi="Bookman Old Style"/>
          <w:sz w:val="24"/>
          <w:szCs w:val="24"/>
        </w:rPr>
        <w:t xml:space="preserve"> </w:t>
      </w:r>
    </w:p>
    <w:p w14:paraId="7CDE074D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6CCB0A02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10 grudnia – Mikołajkowy Turniej Czarnej Baszki</w:t>
      </w:r>
    </w:p>
    <w:p w14:paraId="444BE470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2E878451" w14:textId="77777777" w:rsidR="000645B9" w:rsidRDefault="000645B9" w:rsidP="000645B9">
      <w:pPr>
        <w:ind w:firstLine="56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W sobotnie popołudnie w Hali Widowiskowo-Sportowej spotkali się miłośnicy gry w Czarną </w:t>
      </w:r>
      <w:proofErr w:type="spellStart"/>
      <w:r>
        <w:rPr>
          <w:rFonts w:ascii="Bookman Old Style" w:hAnsi="Bookman Old Style"/>
          <w:sz w:val="24"/>
          <w:szCs w:val="24"/>
        </w:rPr>
        <w:t>Baszkę</w:t>
      </w:r>
      <w:proofErr w:type="spellEnd"/>
      <w:r>
        <w:rPr>
          <w:rFonts w:ascii="Bookman Old Style" w:hAnsi="Bookman Old Style"/>
          <w:sz w:val="24"/>
          <w:szCs w:val="24"/>
        </w:rPr>
        <w:t xml:space="preserve">. Na wydarzenie zapraszali: sołtys Wiela - Marek Wenerski oraz Dyrektor MGOKiR w Mroczy. W rozgrywkach wzięło udział 40 zawodników, którzy walczyli ze sobą do późnych godzin wieczornych. </w:t>
      </w:r>
    </w:p>
    <w:p w14:paraId="1FEBD2EC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350763C1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18 grudnia – Otwarcie Szopki Bożonarodzeniowej oraz świąteczny jarmark</w:t>
      </w:r>
    </w:p>
    <w:p w14:paraId="778AA98B" w14:textId="77777777" w:rsidR="000645B9" w:rsidRDefault="000645B9" w:rsidP="000645B9">
      <w:pPr>
        <w:jc w:val="both"/>
        <w:rPr>
          <w:rFonts w:ascii="Bookman Old Style" w:hAnsi="Bookman Old Style"/>
          <w:sz w:val="24"/>
          <w:szCs w:val="24"/>
        </w:rPr>
      </w:pPr>
    </w:p>
    <w:p w14:paraId="1D972FCF" w14:textId="77777777" w:rsidR="000645B9" w:rsidRDefault="000645B9" w:rsidP="000645B9">
      <w:pPr>
        <w:ind w:firstLine="567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W niedzielę w Mroczy miało miejsce otwarcie Szopki Bożonarodzeniowej połączone ze świątecznym jarmarkiem. Uroczysta msza święta w kościele parafialnym z udziałem dzieci przebranych za pasterzy, anioły i trzech króli rozpoczęła coroczne świąteczne wydarzenie w naszym mieście. Po liturgii mieszkańcy udali się, jak zawsze, na rynek, aby wziąć udział w poświęceniu szopki bożonarodzeniowej, przyjąć złożone przez przedstawicieli władz Gminy Mrocza życzenia oraz wspólnie zaśpiewać kolędę. Następnie wszyscy udali się na targowisko przy ulicy Łąkowej, gdzie już od godziny 9:00 odbywał się jarmark świąteczny. Podczas jarmarku można było zakupić nie tylko przepyszne potrawy, ale także rękodzieło przygotowane przez różnych wystawców. Nie zabrakło atrakcji dla dzieci w wykonaniu grupy </w:t>
      </w:r>
      <w:proofErr w:type="spellStart"/>
      <w:r>
        <w:rPr>
          <w:rFonts w:ascii="Bookman Old Style" w:hAnsi="Bookman Old Style"/>
          <w:sz w:val="24"/>
          <w:szCs w:val="24"/>
        </w:rPr>
        <w:t>MimesisArt</w:t>
      </w:r>
      <w:proofErr w:type="spellEnd"/>
      <w:r>
        <w:rPr>
          <w:rFonts w:ascii="Bookman Old Style" w:hAnsi="Bookman Old Style"/>
          <w:sz w:val="24"/>
          <w:szCs w:val="24"/>
        </w:rPr>
        <w:t xml:space="preserve">     z Bydgoszczy. Najmłodsi, dzięki uprzejmości pana Zbigniewa Pokojskiego mogli również zrobić sobie zdjęcie z Mikołajem w saniach oraz ze zwierzętami z Rancza u Amadeusza. </w:t>
      </w:r>
    </w:p>
    <w:p w14:paraId="666B47B8" w14:textId="77777777" w:rsidR="000645B9" w:rsidRDefault="000645B9" w:rsidP="000645B9">
      <w:pPr>
        <w:jc w:val="right"/>
        <w:rPr>
          <w:rFonts w:ascii="Bookman Old Style" w:hAnsi="Bookman Old Style"/>
          <w:i/>
          <w:iCs/>
          <w:sz w:val="24"/>
          <w:szCs w:val="24"/>
        </w:rPr>
      </w:pPr>
      <w:r w:rsidRPr="00117A8B">
        <w:rPr>
          <w:rFonts w:ascii="Bookman Old Style" w:hAnsi="Bookman Old Style"/>
          <w:i/>
          <w:iCs/>
          <w:sz w:val="24"/>
          <w:szCs w:val="24"/>
        </w:rPr>
        <w:t>Anna Żydek</w:t>
      </w:r>
    </w:p>
    <w:p w14:paraId="3CAB4339" w14:textId="77777777" w:rsidR="000645B9" w:rsidRPr="00117A8B" w:rsidRDefault="000645B9" w:rsidP="000645B9">
      <w:pPr>
        <w:rPr>
          <w:rFonts w:ascii="Bookman Old Style" w:hAnsi="Bookman Old Style"/>
          <w:i/>
          <w:iCs/>
          <w:sz w:val="24"/>
          <w:szCs w:val="24"/>
        </w:rPr>
      </w:pPr>
    </w:p>
    <w:p w14:paraId="1AE836F6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34C1437B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3287DC29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6108FDE6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18B6B485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6534838D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7F274198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16025A28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643D737D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06A57FFA" w14:textId="77777777" w:rsidR="00034471" w:rsidRDefault="00034471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4655604B" w14:textId="77777777" w:rsidR="00EA773D" w:rsidRDefault="00EA773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64E3F287" w14:textId="77777777" w:rsidR="00EA773D" w:rsidRDefault="00EA773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70859679" w14:textId="77777777" w:rsidR="00EA773D" w:rsidRDefault="00EA773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77039728" w14:textId="77777777" w:rsidR="00EA773D" w:rsidRDefault="00EA773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01C28DA2" w14:textId="77777777" w:rsidR="00EA773D" w:rsidRDefault="00EA773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1A8E917B" w14:textId="5FCACA5F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  <w:r w:rsidRPr="00266C54">
        <w:rPr>
          <w:b/>
          <w:color w:val="000000"/>
          <w:spacing w:val="-3"/>
          <w:sz w:val="36"/>
          <w:szCs w:val="36"/>
        </w:rPr>
        <w:t xml:space="preserve">SPRAWOZDANIE </w:t>
      </w:r>
    </w:p>
    <w:p w14:paraId="6A6FC92A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5D8533E9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5A2561D0" w14:textId="77777777" w:rsidR="00564CEC" w:rsidRPr="00266C54" w:rsidRDefault="002B5F69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266C54">
        <w:rPr>
          <w:b/>
          <w:color w:val="000000"/>
          <w:spacing w:val="-1"/>
          <w:sz w:val="36"/>
          <w:szCs w:val="36"/>
        </w:rPr>
        <w:t xml:space="preserve">FINANSOWE </w:t>
      </w:r>
    </w:p>
    <w:p w14:paraId="67263F2D" w14:textId="77777777" w:rsidR="002B5F69" w:rsidRPr="00266C54" w:rsidRDefault="002B5F69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4152A0A7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266C54">
        <w:rPr>
          <w:b/>
          <w:color w:val="000000"/>
          <w:spacing w:val="-1"/>
          <w:sz w:val="36"/>
          <w:szCs w:val="36"/>
        </w:rPr>
        <w:t xml:space="preserve"> MIEJSKO-GMINNEGO OŚRODKA</w:t>
      </w:r>
    </w:p>
    <w:p w14:paraId="19E9F173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3EE086E5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  <w:r w:rsidRPr="00266C54">
        <w:rPr>
          <w:b/>
          <w:color w:val="000000"/>
          <w:spacing w:val="-1"/>
          <w:sz w:val="36"/>
          <w:szCs w:val="36"/>
        </w:rPr>
        <w:t xml:space="preserve">KULTURY </w:t>
      </w:r>
      <w:r w:rsidRPr="00266C54">
        <w:rPr>
          <w:b/>
          <w:color w:val="000000"/>
          <w:spacing w:val="1"/>
          <w:sz w:val="36"/>
          <w:szCs w:val="36"/>
        </w:rPr>
        <w:t>I REKREACJI W MROCZY</w:t>
      </w:r>
    </w:p>
    <w:p w14:paraId="46A3C8EC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</w:p>
    <w:p w14:paraId="145FD563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</w:p>
    <w:p w14:paraId="3B89EDAA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</w:p>
    <w:p w14:paraId="356F5D2A" w14:textId="745B4264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4"/>
          <w:sz w:val="36"/>
          <w:szCs w:val="36"/>
          <w:u w:val="single"/>
        </w:rPr>
      </w:pPr>
      <w:r w:rsidRPr="00266C54">
        <w:rPr>
          <w:b/>
          <w:color w:val="000000"/>
          <w:spacing w:val="1"/>
          <w:sz w:val="36"/>
          <w:szCs w:val="36"/>
        </w:rPr>
        <w:t>ZA</w:t>
      </w:r>
      <w:r w:rsidR="00EF0A87">
        <w:rPr>
          <w:b/>
          <w:color w:val="000000"/>
          <w:spacing w:val="1"/>
          <w:sz w:val="36"/>
          <w:szCs w:val="36"/>
        </w:rPr>
        <w:t xml:space="preserve"> </w:t>
      </w:r>
      <w:r w:rsidRPr="00266C54">
        <w:rPr>
          <w:b/>
          <w:color w:val="000000"/>
          <w:spacing w:val="1"/>
          <w:sz w:val="36"/>
          <w:szCs w:val="36"/>
        </w:rPr>
        <w:t>20</w:t>
      </w:r>
      <w:r w:rsidR="00C25BC6">
        <w:rPr>
          <w:b/>
          <w:color w:val="000000"/>
          <w:spacing w:val="1"/>
          <w:sz w:val="36"/>
          <w:szCs w:val="36"/>
        </w:rPr>
        <w:t>2</w:t>
      </w:r>
      <w:r w:rsidR="000B6515">
        <w:rPr>
          <w:b/>
          <w:color w:val="000000"/>
          <w:spacing w:val="1"/>
          <w:sz w:val="36"/>
          <w:szCs w:val="36"/>
        </w:rPr>
        <w:t>2</w:t>
      </w:r>
      <w:r w:rsidR="00024727">
        <w:rPr>
          <w:b/>
          <w:color w:val="000000"/>
          <w:spacing w:val="1"/>
          <w:sz w:val="36"/>
          <w:szCs w:val="36"/>
        </w:rPr>
        <w:t xml:space="preserve"> ROK</w:t>
      </w:r>
    </w:p>
    <w:p w14:paraId="0C55D5E6" w14:textId="77777777" w:rsidR="00564CEC" w:rsidRPr="00266C54" w:rsidRDefault="00564CEC" w:rsidP="00564CEC">
      <w:pPr>
        <w:spacing w:line="276" w:lineRule="auto"/>
        <w:jc w:val="center"/>
        <w:rPr>
          <w:sz w:val="28"/>
          <w:szCs w:val="28"/>
        </w:rPr>
      </w:pPr>
    </w:p>
    <w:p w14:paraId="53FB9086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4E458D1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7303898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0FF80400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38BE3351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3C3708E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2BC1F864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4B62D118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28FC6B79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6B3CE0E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6AF4EBC4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5105A1A2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60169F30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5EE5DE62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33914FA9" w14:textId="77777777" w:rsidR="004A4381" w:rsidRPr="00266C54" w:rsidRDefault="004A4381" w:rsidP="004A4381">
      <w:pPr>
        <w:pStyle w:val="Bezodstpw"/>
        <w:jc w:val="both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952"/>
      </w:tblGrid>
      <w:tr w:rsidR="008952BF" w:rsidRPr="00266C54" w14:paraId="73C86980" w14:textId="77777777" w:rsidTr="00256F1E">
        <w:trPr>
          <w:trHeight w:val="80"/>
        </w:trPr>
        <w:tc>
          <w:tcPr>
            <w:tcW w:w="8952" w:type="dxa"/>
          </w:tcPr>
          <w:p w14:paraId="68A9DC1C" w14:textId="77777777" w:rsidR="006D2502" w:rsidRPr="00266C54" w:rsidRDefault="006D2502" w:rsidP="003F734B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14:paraId="312453A6" w14:textId="77777777" w:rsidR="00C25BC6" w:rsidRDefault="00C25BC6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655D180B" w14:textId="77777777" w:rsidR="00C25BC6" w:rsidRDefault="00C25BC6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50A78C91" w14:textId="77777777" w:rsidR="00C25BC6" w:rsidRDefault="00C25BC6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1382BEC4" w14:textId="77777777" w:rsidR="00C25BC6" w:rsidRDefault="00C25BC6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576E1695" w14:textId="46C876CF" w:rsidR="00195475" w:rsidRPr="00266C54" w:rsidRDefault="001C076B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WYKONANIE</w:t>
            </w:r>
            <w:r w:rsidR="00F67058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(</w:t>
            </w:r>
            <w:r w:rsidR="00FC394D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wpływy) </w:t>
            </w:r>
            <w:r w:rsidR="008973C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PRZYCHODÓW</w:t>
            </w:r>
          </w:p>
          <w:p w14:paraId="356527FF" w14:textId="77777777" w:rsidR="00C1373A" w:rsidRPr="00266C54" w:rsidRDefault="00C1373A" w:rsidP="005855E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04BC41A0" w14:textId="44424A78" w:rsidR="008952BF" w:rsidRPr="00266C54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ZA OKRES OD </w:t>
            </w:r>
            <w:r w:rsidR="008C3ED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01.01.20</w:t>
            </w:r>
            <w:r w:rsidR="00C25BC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9729B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8C3ED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</w:t>
            </w:r>
            <w:r w:rsidR="00EF0A8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8C3ED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="00EF0A8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</w:t>
            </w:r>
            <w:r w:rsidR="00C25BC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B651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14:paraId="452E3E63" w14:textId="77777777" w:rsidR="00195475" w:rsidRPr="00266C54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1A1C3CB3" w14:textId="77777777" w:rsidR="00835B8F" w:rsidRPr="00266C54" w:rsidRDefault="00835B8F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14:paraId="4851659C" w14:textId="77777777" w:rsidR="00195475" w:rsidRPr="00266C54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19"/>
              <w:gridCol w:w="2219"/>
              <w:gridCol w:w="2219"/>
              <w:gridCol w:w="2220"/>
            </w:tblGrid>
            <w:tr w:rsidR="00195475" w:rsidRPr="00266C54" w14:paraId="117D4E3C" w14:textId="77777777" w:rsidTr="00195475">
              <w:tc>
                <w:tcPr>
                  <w:tcW w:w="2219" w:type="dxa"/>
                </w:tcPr>
                <w:p w14:paraId="75B3EF8E" w14:textId="77777777" w:rsidR="00195475" w:rsidRPr="00266C54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przychodów</w:t>
                  </w:r>
                </w:p>
                <w:p w14:paraId="12FA0B48" w14:textId="77777777" w:rsidR="007D2EE5" w:rsidRPr="00266C54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1D8F83D4" w14:textId="77777777" w:rsidR="00195475" w:rsidRPr="00266C54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2219" w:type="dxa"/>
                </w:tcPr>
                <w:p w14:paraId="25C1181C" w14:textId="77777777" w:rsidR="00195475" w:rsidRPr="00266C54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Przychody</w:t>
                  </w:r>
                  <w:r w:rsidR="001C076B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95475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wykonane</w:t>
                  </w:r>
                </w:p>
              </w:tc>
              <w:tc>
                <w:tcPr>
                  <w:tcW w:w="2220" w:type="dxa"/>
                </w:tcPr>
                <w:p w14:paraId="7BC6B792" w14:textId="77777777" w:rsidR="00195475" w:rsidRPr="00266C54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% wykonania</w:t>
                  </w:r>
                </w:p>
              </w:tc>
            </w:tr>
            <w:tr w:rsidR="00195475" w:rsidRPr="00266C54" w14:paraId="2B9902E6" w14:textId="77777777" w:rsidTr="00195475">
              <w:tc>
                <w:tcPr>
                  <w:tcW w:w="2219" w:type="dxa"/>
                </w:tcPr>
                <w:p w14:paraId="0F2F0062" w14:textId="77777777" w:rsidR="007D2EE5" w:rsidRPr="00266C54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2219" w:type="dxa"/>
                </w:tcPr>
                <w:p w14:paraId="192E6601" w14:textId="77777777" w:rsidR="00195475" w:rsidRPr="00266C54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2219" w:type="dxa"/>
                </w:tcPr>
                <w:p w14:paraId="240BE2E5" w14:textId="77777777" w:rsidR="00195475" w:rsidRPr="00266C54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2220" w:type="dxa"/>
                </w:tcPr>
                <w:p w14:paraId="770C3D4F" w14:textId="77777777" w:rsidR="00195475" w:rsidRPr="00266C54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195475" w:rsidRPr="00266C54" w14:paraId="4856FEF7" w14:textId="77777777" w:rsidTr="00195475">
              <w:tc>
                <w:tcPr>
                  <w:tcW w:w="2219" w:type="dxa"/>
                </w:tcPr>
                <w:p w14:paraId="28110D7E" w14:textId="77777777" w:rsidR="00195475" w:rsidRPr="00266C54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Dotacja Organizatora</w:t>
                  </w:r>
                </w:p>
                <w:p w14:paraId="313F6FBE" w14:textId="77777777" w:rsidR="007D2EE5" w:rsidRPr="00266C54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69AEA51C" w14:textId="155F5F8B" w:rsidR="00195475" w:rsidRPr="00266C54" w:rsidRDefault="00F479C2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2.528.800,00</w:t>
                  </w:r>
                </w:p>
              </w:tc>
              <w:tc>
                <w:tcPr>
                  <w:tcW w:w="2219" w:type="dxa"/>
                </w:tcPr>
                <w:p w14:paraId="6C01223F" w14:textId="755187D6" w:rsidR="00AA12CE" w:rsidRPr="00266C54" w:rsidRDefault="00F479C2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2.528.800,00</w:t>
                  </w:r>
                </w:p>
              </w:tc>
              <w:tc>
                <w:tcPr>
                  <w:tcW w:w="2220" w:type="dxa"/>
                </w:tcPr>
                <w:p w14:paraId="028BCD7E" w14:textId="53D5112E" w:rsidR="00195475" w:rsidRPr="00266C54" w:rsidRDefault="00F479C2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E521E" w:rsidRPr="00266C54" w14:paraId="76F20396" w14:textId="77777777" w:rsidTr="00195475">
              <w:tc>
                <w:tcPr>
                  <w:tcW w:w="2219" w:type="dxa"/>
                </w:tcPr>
                <w:p w14:paraId="4C80194E" w14:textId="77777777" w:rsidR="00DE521E" w:rsidRPr="00266C54" w:rsidRDefault="00DB691E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z najmów</w:t>
                  </w:r>
                  <w:r w:rsidR="00A025A1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i zakwaterowania</w:t>
                  </w:r>
                </w:p>
              </w:tc>
              <w:tc>
                <w:tcPr>
                  <w:tcW w:w="2219" w:type="dxa"/>
                </w:tcPr>
                <w:p w14:paraId="6957B26E" w14:textId="53A9E13F" w:rsidR="00DE521E" w:rsidRPr="00266C54" w:rsidRDefault="00A52DA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470.000,00</w:t>
                  </w:r>
                </w:p>
              </w:tc>
              <w:tc>
                <w:tcPr>
                  <w:tcW w:w="2219" w:type="dxa"/>
                </w:tcPr>
                <w:p w14:paraId="646511C8" w14:textId="67C62181" w:rsidR="00DE521E" w:rsidRPr="00266C54" w:rsidRDefault="005C7DB0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469.</w:t>
                  </w:r>
                  <w:r w:rsidR="00A52DA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918,27</w:t>
                  </w:r>
                </w:p>
              </w:tc>
              <w:tc>
                <w:tcPr>
                  <w:tcW w:w="2220" w:type="dxa"/>
                </w:tcPr>
                <w:p w14:paraId="14680E1C" w14:textId="7606D0EA" w:rsidR="00094771" w:rsidRPr="00266C54" w:rsidRDefault="000F643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95475" w:rsidRPr="00266C54" w14:paraId="61C10BD4" w14:textId="77777777" w:rsidTr="00195475">
              <w:tc>
                <w:tcPr>
                  <w:tcW w:w="2219" w:type="dxa"/>
                </w:tcPr>
                <w:p w14:paraId="3D809345" w14:textId="77777777" w:rsidR="00195475" w:rsidRPr="00266C54" w:rsidRDefault="00DB691E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z usług gastronomicznych</w:t>
                  </w:r>
                </w:p>
                <w:p w14:paraId="089E88A0" w14:textId="77777777" w:rsidR="007D2EE5" w:rsidRPr="00266C54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44EC0B56" w14:textId="6347A64F" w:rsidR="00195475" w:rsidRPr="00266C54" w:rsidRDefault="00070E6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1.378.000,00</w:t>
                  </w:r>
                </w:p>
              </w:tc>
              <w:tc>
                <w:tcPr>
                  <w:tcW w:w="2219" w:type="dxa"/>
                </w:tcPr>
                <w:p w14:paraId="2E7BB856" w14:textId="3CB474FE" w:rsidR="00195475" w:rsidRPr="00266C54" w:rsidRDefault="00434BEF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1.377.172,52</w:t>
                  </w:r>
                </w:p>
              </w:tc>
              <w:tc>
                <w:tcPr>
                  <w:tcW w:w="2220" w:type="dxa"/>
                </w:tcPr>
                <w:p w14:paraId="5B5B89C4" w14:textId="0671F014" w:rsidR="00094771" w:rsidRPr="00266C54" w:rsidRDefault="00070E6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95475" w:rsidRPr="00266C54" w14:paraId="28EEB329" w14:textId="77777777" w:rsidTr="00195475">
              <w:tc>
                <w:tcPr>
                  <w:tcW w:w="2219" w:type="dxa"/>
                </w:tcPr>
                <w:p w14:paraId="45EFA5DF" w14:textId="77777777" w:rsidR="00195475" w:rsidRPr="00266C54" w:rsidRDefault="00DB691E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pozostałe</w:t>
                  </w:r>
                </w:p>
                <w:p w14:paraId="15BB3E65" w14:textId="77777777" w:rsidR="007D2EE5" w:rsidRPr="00266C54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4B556F20" w14:textId="0268FC26" w:rsidR="00195475" w:rsidRPr="00266C54" w:rsidRDefault="000F643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242.000,00</w:t>
                  </w:r>
                </w:p>
              </w:tc>
              <w:tc>
                <w:tcPr>
                  <w:tcW w:w="2219" w:type="dxa"/>
                </w:tcPr>
                <w:p w14:paraId="17914FFA" w14:textId="608DB243" w:rsidR="00A025A1" w:rsidRPr="00266C54" w:rsidRDefault="00520606" w:rsidP="006D231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241.</w:t>
                  </w:r>
                  <w:r w:rsidR="00C5449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947,83</w:t>
                  </w:r>
                </w:p>
              </w:tc>
              <w:tc>
                <w:tcPr>
                  <w:tcW w:w="2220" w:type="dxa"/>
                </w:tcPr>
                <w:p w14:paraId="3CB5E3BE" w14:textId="4DC024FD" w:rsidR="00195475" w:rsidRPr="00266C54" w:rsidRDefault="00A06D82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</w:t>
                  </w:r>
                  <w:r w:rsidR="00070E6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%</w:t>
                  </w:r>
                </w:p>
              </w:tc>
            </w:tr>
            <w:tr w:rsidR="00195475" w:rsidRPr="00266C54" w14:paraId="3ED7F1F3" w14:textId="77777777" w:rsidTr="007D2EE5">
              <w:trPr>
                <w:trHeight w:val="429"/>
              </w:trPr>
              <w:tc>
                <w:tcPr>
                  <w:tcW w:w="2219" w:type="dxa"/>
                </w:tcPr>
                <w:p w14:paraId="685BFC24" w14:textId="77777777" w:rsidR="007D2EE5" w:rsidRPr="00266C54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2219" w:type="dxa"/>
                </w:tcPr>
                <w:p w14:paraId="2BE4DF86" w14:textId="474875C2" w:rsidR="00195475" w:rsidRPr="00266C54" w:rsidRDefault="00240CB1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4.618.800,00</w:t>
                  </w:r>
                </w:p>
              </w:tc>
              <w:tc>
                <w:tcPr>
                  <w:tcW w:w="2219" w:type="dxa"/>
                </w:tcPr>
                <w:p w14:paraId="065FE77B" w14:textId="7D7E3132" w:rsidR="00195475" w:rsidRPr="00266C54" w:rsidRDefault="00F22463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4.617.838,62</w:t>
                  </w:r>
                </w:p>
              </w:tc>
              <w:tc>
                <w:tcPr>
                  <w:tcW w:w="2220" w:type="dxa"/>
                </w:tcPr>
                <w:p w14:paraId="28401E52" w14:textId="59407F65" w:rsidR="00195475" w:rsidRPr="00266C54" w:rsidRDefault="00070E6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</w:tbl>
          <w:p w14:paraId="7D69E006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1C443D5" w14:textId="77777777" w:rsidR="008952BF" w:rsidRPr="00266C54" w:rsidRDefault="00D02867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Wpływy przychodów</w:t>
            </w:r>
            <w:r w:rsidR="00414BC8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poz. 2-4</w:t>
            </w: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zawierają </w:t>
            </w:r>
            <w:r w:rsidR="00E04EF4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podatek VAT. </w:t>
            </w:r>
          </w:p>
          <w:p w14:paraId="416B33BF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78667DA3" w14:textId="27916015" w:rsidR="00835B8F" w:rsidRPr="00266C54" w:rsidRDefault="00C66CE8" w:rsidP="00C66CE8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lastRenderedPageBreak/>
              <w:t xml:space="preserve">       </w:t>
            </w:r>
            <w:r w:rsidR="00835B8F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WYKONANIE WYDATKÓW Z DOTACJI ORGANIZATORA </w:t>
            </w:r>
          </w:p>
          <w:p w14:paraId="0EEEC32A" w14:textId="77777777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8C1D9ED" w14:textId="4E6036D4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ZA </w:t>
            </w:r>
            <w:r w:rsidR="0030473E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OKRES OD 01.01.20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95216F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30473E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</w:t>
            </w:r>
            <w:r w:rsidR="00EF0A8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30473E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="00EF0A8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12</w:t>
            </w:r>
            <w:r w:rsidR="0030473E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B651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14:paraId="3FD257BA" w14:textId="77777777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14:paraId="037C5384" w14:textId="77777777" w:rsidR="00C1373A" w:rsidRPr="00266C54" w:rsidRDefault="00C1373A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14:paraId="539C935E" w14:textId="77777777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  <w:gridCol w:w="1984"/>
              <w:gridCol w:w="1843"/>
            </w:tblGrid>
            <w:tr w:rsidR="00C16577" w:rsidRPr="00266C54" w14:paraId="492094A5" w14:textId="77777777" w:rsidTr="00C16577">
              <w:tc>
                <w:tcPr>
                  <w:tcW w:w="2547" w:type="dxa"/>
                </w:tcPr>
                <w:p w14:paraId="38CE61A1" w14:textId="77777777" w:rsidR="00C16577" w:rsidRPr="00266C54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14:paraId="60842737" w14:textId="77777777" w:rsidR="00C16577" w:rsidRPr="00266C54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14:paraId="48E15EFE" w14:textId="77777777" w:rsidR="00C16577" w:rsidRPr="00266C54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14:paraId="09061357" w14:textId="77777777" w:rsidR="00C16577" w:rsidRPr="00266C54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C16577" w:rsidRPr="00266C54" w14:paraId="2584C9E4" w14:textId="77777777" w:rsidTr="00C16577">
              <w:tc>
                <w:tcPr>
                  <w:tcW w:w="2547" w:type="dxa"/>
                </w:tcPr>
                <w:p w14:paraId="01F365F2" w14:textId="77777777" w:rsidR="00C16577" w:rsidRPr="00266C54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719AACE2" w14:textId="77777777" w:rsidR="00C16577" w:rsidRPr="00266C54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55E74E3E" w14:textId="77777777" w:rsidR="00C16577" w:rsidRPr="00266C54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25B17FE9" w14:textId="77777777" w:rsidR="00C16577" w:rsidRPr="00266C54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C16577" w:rsidRPr="00266C54" w14:paraId="2C70EAB1" w14:textId="77777777" w:rsidTr="00C16577">
              <w:tc>
                <w:tcPr>
                  <w:tcW w:w="2547" w:type="dxa"/>
                </w:tcPr>
                <w:p w14:paraId="7241E4CD" w14:textId="77777777" w:rsidR="00C16577" w:rsidRPr="00266C54" w:rsidRDefault="00860A3D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C16577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14:paraId="64F3766B" w14:textId="1A55CE84" w:rsidR="00A925FF" w:rsidRPr="00266C54" w:rsidRDefault="00CA1FD3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35.300,54</w:t>
                  </w:r>
                </w:p>
              </w:tc>
              <w:tc>
                <w:tcPr>
                  <w:tcW w:w="1984" w:type="dxa"/>
                </w:tcPr>
                <w:p w14:paraId="6B12E114" w14:textId="0DA92CC8" w:rsidR="00A925FF" w:rsidRPr="00266C54" w:rsidRDefault="00FA1303" w:rsidP="00A925F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35.300,54</w:t>
                  </w:r>
                </w:p>
              </w:tc>
              <w:tc>
                <w:tcPr>
                  <w:tcW w:w="1843" w:type="dxa"/>
                </w:tcPr>
                <w:p w14:paraId="4E519FEB" w14:textId="4E842FC9" w:rsidR="00C16577" w:rsidRPr="00266C54" w:rsidRDefault="0074585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</w:t>
                  </w:r>
                  <w:r w:rsidR="00CD241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%</w:t>
                  </w:r>
                </w:p>
              </w:tc>
            </w:tr>
            <w:tr w:rsidR="00BD052B" w:rsidRPr="00266C54" w14:paraId="2BA4F33A" w14:textId="77777777" w:rsidTr="00C16577">
              <w:tc>
                <w:tcPr>
                  <w:tcW w:w="2547" w:type="dxa"/>
                </w:tcPr>
                <w:p w14:paraId="02E8467F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14:paraId="23E52079" w14:textId="59C7D3E8" w:rsidR="00BD052B" w:rsidRPr="00266C54" w:rsidRDefault="00CA1FD3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1.218.052,55</w:t>
                  </w:r>
                </w:p>
              </w:tc>
              <w:tc>
                <w:tcPr>
                  <w:tcW w:w="1984" w:type="dxa"/>
                </w:tcPr>
                <w:p w14:paraId="281B8D7D" w14:textId="5FB461C8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1.218.052,55</w:t>
                  </w:r>
                </w:p>
              </w:tc>
              <w:tc>
                <w:tcPr>
                  <w:tcW w:w="1843" w:type="dxa"/>
                </w:tcPr>
                <w:p w14:paraId="440FC27C" w14:textId="2634FBB2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42C19E02" w14:textId="77777777" w:rsidTr="00C16577">
              <w:tc>
                <w:tcPr>
                  <w:tcW w:w="2547" w:type="dxa"/>
                </w:tcPr>
                <w:p w14:paraId="7213CC49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 i inne świadczenia</w:t>
                  </w:r>
                </w:p>
              </w:tc>
              <w:tc>
                <w:tcPr>
                  <w:tcW w:w="1843" w:type="dxa"/>
                </w:tcPr>
                <w:p w14:paraId="7C911303" w14:textId="248B5B22" w:rsidR="00BD052B" w:rsidRPr="00266C54" w:rsidRDefault="00CA46EF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222.640,14</w:t>
                  </w:r>
                </w:p>
              </w:tc>
              <w:tc>
                <w:tcPr>
                  <w:tcW w:w="1984" w:type="dxa"/>
                </w:tcPr>
                <w:p w14:paraId="64935C17" w14:textId="3370C04B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222.640,14</w:t>
                  </w:r>
                </w:p>
              </w:tc>
              <w:tc>
                <w:tcPr>
                  <w:tcW w:w="1843" w:type="dxa"/>
                </w:tcPr>
                <w:p w14:paraId="0440BDE5" w14:textId="59A8A52B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3FF0B0DE" w14:textId="77777777" w:rsidTr="00C16577">
              <w:tc>
                <w:tcPr>
                  <w:tcW w:w="2547" w:type="dxa"/>
                </w:tcPr>
                <w:p w14:paraId="18D785D3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14:paraId="1F35B3FD" w14:textId="5C60E62B" w:rsidR="00BD052B" w:rsidRPr="00266C54" w:rsidRDefault="00CA46EF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18.065,80</w:t>
                  </w:r>
                </w:p>
              </w:tc>
              <w:tc>
                <w:tcPr>
                  <w:tcW w:w="1984" w:type="dxa"/>
                </w:tcPr>
                <w:p w14:paraId="6A46BD8F" w14:textId="2C15CA8B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18.065,80</w:t>
                  </w:r>
                </w:p>
              </w:tc>
              <w:tc>
                <w:tcPr>
                  <w:tcW w:w="1843" w:type="dxa"/>
                </w:tcPr>
                <w:p w14:paraId="36E3102F" w14:textId="35D543BB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6F892CB0" w14:textId="77777777" w:rsidTr="00C16577">
              <w:tc>
                <w:tcPr>
                  <w:tcW w:w="2547" w:type="dxa"/>
                </w:tcPr>
                <w:p w14:paraId="0FBE0DAB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i wyposażenia</w:t>
                  </w:r>
                </w:p>
              </w:tc>
              <w:tc>
                <w:tcPr>
                  <w:tcW w:w="1843" w:type="dxa"/>
                </w:tcPr>
                <w:p w14:paraId="091F0482" w14:textId="6E339A77" w:rsidR="00BD052B" w:rsidRPr="00266C54" w:rsidRDefault="00CB25A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339.848,91</w:t>
                  </w:r>
                </w:p>
              </w:tc>
              <w:tc>
                <w:tcPr>
                  <w:tcW w:w="1984" w:type="dxa"/>
                </w:tcPr>
                <w:p w14:paraId="05FCA93A" w14:textId="3B53964C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339.848,91</w:t>
                  </w:r>
                </w:p>
              </w:tc>
              <w:tc>
                <w:tcPr>
                  <w:tcW w:w="1843" w:type="dxa"/>
                </w:tcPr>
                <w:p w14:paraId="48F4B9D0" w14:textId="51941FFE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6FC87071" w14:textId="77777777" w:rsidTr="00C16577">
              <w:tc>
                <w:tcPr>
                  <w:tcW w:w="2547" w:type="dxa"/>
                </w:tcPr>
                <w:p w14:paraId="7C844AC1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14:paraId="7A34C0D3" w14:textId="2CC6D975" w:rsidR="00BD052B" w:rsidRPr="00266C54" w:rsidRDefault="00CB25A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152.483,84</w:t>
                  </w:r>
                </w:p>
              </w:tc>
              <w:tc>
                <w:tcPr>
                  <w:tcW w:w="1984" w:type="dxa"/>
                </w:tcPr>
                <w:p w14:paraId="54D66273" w14:textId="0792ABA7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152.483,84</w:t>
                  </w:r>
                </w:p>
              </w:tc>
              <w:tc>
                <w:tcPr>
                  <w:tcW w:w="1843" w:type="dxa"/>
                </w:tcPr>
                <w:p w14:paraId="3F8BC319" w14:textId="3A9C42EB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76E370ED" w14:textId="77777777" w:rsidTr="00C16577">
              <w:tc>
                <w:tcPr>
                  <w:tcW w:w="2547" w:type="dxa"/>
                </w:tcPr>
                <w:p w14:paraId="778EA17F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14:paraId="35D68E7B" w14:textId="0E6A5D23" w:rsidR="00BD052B" w:rsidRPr="00266C54" w:rsidRDefault="0027301A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128.126,62</w:t>
                  </w:r>
                </w:p>
              </w:tc>
              <w:tc>
                <w:tcPr>
                  <w:tcW w:w="1984" w:type="dxa"/>
                </w:tcPr>
                <w:p w14:paraId="0324DC94" w14:textId="41C03B4E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128.126,62</w:t>
                  </w:r>
                </w:p>
              </w:tc>
              <w:tc>
                <w:tcPr>
                  <w:tcW w:w="1843" w:type="dxa"/>
                </w:tcPr>
                <w:p w14:paraId="382ECFB7" w14:textId="17BFFD93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0C38E5E2" w14:textId="77777777" w:rsidTr="00C16577">
              <w:tc>
                <w:tcPr>
                  <w:tcW w:w="2547" w:type="dxa"/>
                </w:tcPr>
                <w:p w14:paraId="0E7035F4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14:paraId="01D27CE1" w14:textId="0B473F5C" w:rsidR="00BD052B" w:rsidRPr="00266C54" w:rsidRDefault="003948D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030D6FCD" w14:textId="21186457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3586B775" w14:textId="3B6FBFD4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00692824" w14:textId="77777777" w:rsidTr="00C16577">
              <w:tc>
                <w:tcPr>
                  <w:tcW w:w="2547" w:type="dxa"/>
                </w:tcPr>
                <w:p w14:paraId="7DD7CDE3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14:paraId="5B0285E8" w14:textId="45EA90C4" w:rsidR="00BD052B" w:rsidRPr="00266C54" w:rsidRDefault="003948D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280,00</w:t>
                  </w:r>
                </w:p>
              </w:tc>
              <w:tc>
                <w:tcPr>
                  <w:tcW w:w="1984" w:type="dxa"/>
                </w:tcPr>
                <w:p w14:paraId="0AD80CA5" w14:textId="5461BC01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280,00</w:t>
                  </w:r>
                </w:p>
              </w:tc>
              <w:tc>
                <w:tcPr>
                  <w:tcW w:w="1843" w:type="dxa"/>
                </w:tcPr>
                <w:p w14:paraId="1D69D6FB" w14:textId="491EF02C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21E0EAA9" w14:textId="77777777" w:rsidTr="00D27C28">
              <w:trPr>
                <w:trHeight w:val="1114"/>
              </w:trPr>
              <w:tc>
                <w:tcPr>
                  <w:tcW w:w="2547" w:type="dxa"/>
                </w:tcPr>
                <w:p w14:paraId="5D358F18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Zakup usług telekomunikacyjnych 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14:paraId="6ABF7764" w14:textId="2995184E" w:rsidR="00BD052B" w:rsidRPr="00266C54" w:rsidRDefault="003948D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7.123,34</w:t>
                  </w:r>
                </w:p>
              </w:tc>
              <w:tc>
                <w:tcPr>
                  <w:tcW w:w="1984" w:type="dxa"/>
                </w:tcPr>
                <w:p w14:paraId="4E54203A" w14:textId="1085FFDD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7.123,34</w:t>
                  </w:r>
                </w:p>
              </w:tc>
              <w:tc>
                <w:tcPr>
                  <w:tcW w:w="1843" w:type="dxa"/>
                </w:tcPr>
                <w:p w14:paraId="0C65364D" w14:textId="42F09EC0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1FF0A07B" w14:textId="77777777" w:rsidTr="00C16577">
              <w:tc>
                <w:tcPr>
                  <w:tcW w:w="2547" w:type="dxa"/>
                </w:tcPr>
                <w:p w14:paraId="4C972232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14:paraId="5D07B8F8" w14:textId="21B3B9F9" w:rsidR="00BD052B" w:rsidRPr="00266C54" w:rsidRDefault="0067600A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4.137,30</w:t>
                  </w:r>
                </w:p>
              </w:tc>
              <w:tc>
                <w:tcPr>
                  <w:tcW w:w="1984" w:type="dxa"/>
                </w:tcPr>
                <w:p w14:paraId="0C4FF603" w14:textId="122236CE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4.137,30</w:t>
                  </w:r>
                </w:p>
              </w:tc>
              <w:tc>
                <w:tcPr>
                  <w:tcW w:w="1843" w:type="dxa"/>
                </w:tcPr>
                <w:p w14:paraId="729D847D" w14:textId="240712A1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4FCBE1C5" w14:textId="77777777" w:rsidTr="00C16577">
              <w:tc>
                <w:tcPr>
                  <w:tcW w:w="2547" w:type="dxa"/>
                </w:tcPr>
                <w:p w14:paraId="6D4945E7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14:paraId="2F0BAA1A" w14:textId="464D181C" w:rsidR="00BD052B" w:rsidRPr="00266C54" w:rsidRDefault="00C06697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12.198,45</w:t>
                  </w:r>
                </w:p>
              </w:tc>
              <w:tc>
                <w:tcPr>
                  <w:tcW w:w="1984" w:type="dxa"/>
                </w:tcPr>
                <w:p w14:paraId="6D897299" w14:textId="190C1507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12.198,45</w:t>
                  </w:r>
                </w:p>
              </w:tc>
              <w:tc>
                <w:tcPr>
                  <w:tcW w:w="1843" w:type="dxa"/>
                </w:tcPr>
                <w:p w14:paraId="4CFE388A" w14:textId="3E626D06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33697048" w14:textId="77777777" w:rsidTr="00C16577">
              <w:tc>
                <w:tcPr>
                  <w:tcW w:w="2547" w:type="dxa"/>
                </w:tcPr>
                <w:p w14:paraId="5BA12206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14:paraId="4FA329C1" w14:textId="2AED1FFE" w:rsidR="00BD052B" w:rsidRPr="00266C54" w:rsidRDefault="00C06697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81.641,50</w:t>
                  </w:r>
                </w:p>
              </w:tc>
              <w:tc>
                <w:tcPr>
                  <w:tcW w:w="1984" w:type="dxa"/>
                </w:tcPr>
                <w:p w14:paraId="4185A854" w14:textId="65008C8E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81.641,50</w:t>
                  </w:r>
                </w:p>
              </w:tc>
              <w:tc>
                <w:tcPr>
                  <w:tcW w:w="1843" w:type="dxa"/>
                </w:tcPr>
                <w:p w14:paraId="3F9788D7" w14:textId="60FD6468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4483DB43" w14:textId="77777777" w:rsidTr="00C16577">
              <w:tc>
                <w:tcPr>
                  <w:tcW w:w="2547" w:type="dxa"/>
                </w:tcPr>
                <w:p w14:paraId="6F053B44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14:paraId="36BF99FD" w14:textId="26045D56" w:rsidR="00BD052B" w:rsidRPr="00266C54" w:rsidRDefault="0067600A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42.298,58</w:t>
                  </w:r>
                </w:p>
              </w:tc>
              <w:tc>
                <w:tcPr>
                  <w:tcW w:w="1984" w:type="dxa"/>
                </w:tcPr>
                <w:p w14:paraId="6F83432B" w14:textId="3980739B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42.298,58</w:t>
                  </w:r>
                </w:p>
              </w:tc>
              <w:tc>
                <w:tcPr>
                  <w:tcW w:w="1843" w:type="dxa"/>
                </w:tcPr>
                <w:p w14:paraId="19B4B4AC" w14:textId="7401D2D4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5988F3E4" w14:textId="77777777" w:rsidTr="00C16577">
              <w:tc>
                <w:tcPr>
                  <w:tcW w:w="2547" w:type="dxa"/>
                </w:tcPr>
                <w:p w14:paraId="1DB6BA21" w14:textId="0132810B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organizacji imprez</w:t>
                  </w:r>
                </w:p>
              </w:tc>
              <w:tc>
                <w:tcPr>
                  <w:tcW w:w="1843" w:type="dxa"/>
                </w:tcPr>
                <w:p w14:paraId="060F416F" w14:textId="7372C2B3" w:rsidR="00BD052B" w:rsidRDefault="002B146B" w:rsidP="005B7F6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266.602,43</w:t>
                  </w:r>
                </w:p>
              </w:tc>
              <w:tc>
                <w:tcPr>
                  <w:tcW w:w="1984" w:type="dxa"/>
                </w:tcPr>
                <w:p w14:paraId="124DF0B5" w14:textId="17E13E5D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266.602,43</w:t>
                  </w:r>
                </w:p>
              </w:tc>
              <w:tc>
                <w:tcPr>
                  <w:tcW w:w="1843" w:type="dxa"/>
                </w:tcPr>
                <w:p w14:paraId="5317F7C4" w14:textId="0502022F" w:rsidR="00BD052B" w:rsidRPr="00266C54" w:rsidRDefault="00CD241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4AAD77B0" w14:textId="77777777" w:rsidTr="00C16577">
              <w:tc>
                <w:tcPr>
                  <w:tcW w:w="2547" w:type="dxa"/>
                </w:tcPr>
                <w:p w14:paraId="7A4B7547" w14:textId="6A0A990E" w:rsidR="00BD052B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PPK</w:t>
                  </w:r>
                </w:p>
              </w:tc>
              <w:tc>
                <w:tcPr>
                  <w:tcW w:w="1843" w:type="dxa"/>
                </w:tcPr>
                <w:p w14:paraId="3BDF2572" w14:textId="4FF90578" w:rsidR="00BD052B" w:rsidRDefault="002B146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7AAC5B9B" w14:textId="509FBA42" w:rsidR="00BD052B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4143374E" w14:textId="6892127A" w:rsidR="00BD052B" w:rsidRPr="00266C54" w:rsidRDefault="001929B3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5B7F65" w:rsidRPr="00266C54" w14:paraId="061FBC6A" w14:textId="77777777" w:rsidTr="00C16577">
              <w:tc>
                <w:tcPr>
                  <w:tcW w:w="2547" w:type="dxa"/>
                </w:tcPr>
                <w:p w14:paraId="0522E0B0" w14:textId="1EFB9B7F" w:rsidR="005B7F65" w:rsidRDefault="005B7F6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art. spoży</w:t>
                  </w:r>
                  <w:r w:rsidR="00AC0601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wczych</w:t>
                  </w:r>
                </w:p>
              </w:tc>
              <w:tc>
                <w:tcPr>
                  <w:tcW w:w="1843" w:type="dxa"/>
                </w:tcPr>
                <w:p w14:paraId="26126195" w14:textId="0DCD10FD" w:rsidR="005B7F65" w:rsidRDefault="002B146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2A3659F6" w14:textId="2028A89A" w:rsidR="005B7F65" w:rsidRPr="00266C54" w:rsidRDefault="007216E5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0225FB20" w14:textId="46DBAFE8" w:rsidR="005B7F65" w:rsidRPr="00266C54" w:rsidRDefault="001929B3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BD052B" w:rsidRPr="00266C54" w14:paraId="4743B11D" w14:textId="77777777" w:rsidTr="00C16577">
              <w:tc>
                <w:tcPr>
                  <w:tcW w:w="2547" w:type="dxa"/>
                </w:tcPr>
                <w:p w14:paraId="117F7CB3" w14:textId="77777777" w:rsidR="00BD052B" w:rsidRPr="00266C54" w:rsidRDefault="00BD052B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14:paraId="62DF8CF5" w14:textId="17B3CC36" w:rsidR="00BD052B" w:rsidRPr="00266C54" w:rsidRDefault="001F0F49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2.528.800,00</w:t>
                  </w:r>
                </w:p>
              </w:tc>
              <w:tc>
                <w:tcPr>
                  <w:tcW w:w="1984" w:type="dxa"/>
                </w:tcPr>
                <w:p w14:paraId="352F7A1B" w14:textId="58C229A4" w:rsidR="00BD052B" w:rsidRPr="00266C54" w:rsidRDefault="00A13D41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2.528.800,00</w:t>
                  </w:r>
                </w:p>
              </w:tc>
              <w:tc>
                <w:tcPr>
                  <w:tcW w:w="1843" w:type="dxa"/>
                </w:tcPr>
                <w:p w14:paraId="796C353F" w14:textId="74F82C19" w:rsidR="00BD052B" w:rsidRPr="00266C54" w:rsidRDefault="001929B3" w:rsidP="00BD052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</w:tbl>
          <w:p w14:paraId="46C878F7" w14:textId="77777777" w:rsidR="00825F36" w:rsidRDefault="00825F36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7D29496F" w14:textId="77777777" w:rsidR="00825F36" w:rsidRDefault="00825F36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0AEE8FDD" w14:textId="13D568FC" w:rsidR="008952BF" w:rsidRPr="00266C54" w:rsidRDefault="00C2579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wydatków sfinansowanych z dotacji Organizatora nie zawierają podatku VAT.</w:t>
            </w:r>
          </w:p>
          <w:p w14:paraId="7A9CEACD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70E8B2BB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2A1D9E4E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0889DDEB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292049D0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6BC69BB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15311B7B" w14:textId="702F0FF2" w:rsidR="00605DD3" w:rsidRPr="00266C54" w:rsidRDefault="00825F36" w:rsidP="00825F36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lastRenderedPageBreak/>
              <w:t xml:space="preserve">      </w:t>
            </w:r>
            <w:r w:rsidR="008973C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WYKONANIE WYDATKÓW Z PRZYCHODÓW</w:t>
            </w:r>
            <w:r w:rsidR="007D2A25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</w:t>
            </w:r>
            <w:r w:rsidR="00605DD3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WŁASNYCH </w:t>
            </w:r>
          </w:p>
          <w:p w14:paraId="17F7EA6B" w14:textId="77777777" w:rsidR="00605DD3" w:rsidRPr="00266C54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1CE8CF35" w14:textId="69AC0F0F" w:rsidR="00605DD3" w:rsidRPr="00266C54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</w:t>
            </w:r>
            <w:r w:rsidR="009B25B2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OKRES OD 01.01.20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3926E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9B25B2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</w:t>
            </w:r>
            <w:r w:rsidR="00EF0A8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9B25B2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="00EF0A8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B651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14:paraId="2A61F0E8" w14:textId="77777777" w:rsidR="00C1373A" w:rsidRPr="00266C54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0A63C728" w14:textId="77777777" w:rsidR="00C1373A" w:rsidRPr="00266C54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30DBF8F6" w14:textId="77777777" w:rsidR="00605DD3" w:rsidRPr="00266C54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  <w:gridCol w:w="1984"/>
              <w:gridCol w:w="1843"/>
            </w:tblGrid>
            <w:tr w:rsidR="00605DD3" w:rsidRPr="00266C54" w14:paraId="5E0F0334" w14:textId="77777777" w:rsidTr="006F1983">
              <w:tc>
                <w:tcPr>
                  <w:tcW w:w="2547" w:type="dxa"/>
                </w:tcPr>
                <w:p w14:paraId="01EACE63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14:paraId="27FC575A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14:paraId="16AFD1B2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14:paraId="720C5468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605DD3" w:rsidRPr="00266C54" w14:paraId="3C9EB339" w14:textId="77777777" w:rsidTr="006F1983">
              <w:tc>
                <w:tcPr>
                  <w:tcW w:w="2547" w:type="dxa"/>
                </w:tcPr>
                <w:p w14:paraId="00FAD19D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314820D8" w14:textId="77777777" w:rsidR="00605DD3" w:rsidRPr="00266C54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3720C9C6" w14:textId="77777777" w:rsidR="00605DD3" w:rsidRPr="00266C54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7FE984F5" w14:textId="77777777" w:rsidR="00605DD3" w:rsidRPr="00266C54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605DD3" w:rsidRPr="00266C54" w14:paraId="2503E6AC" w14:textId="77777777" w:rsidTr="006F1983">
              <w:tc>
                <w:tcPr>
                  <w:tcW w:w="2547" w:type="dxa"/>
                </w:tcPr>
                <w:p w14:paraId="2F4E743D" w14:textId="77777777" w:rsidR="00605DD3" w:rsidRPr="00266C54" w:rsidRDefault="00860A3D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605DD3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14:paraId="6FCE1C87" w14:textId="563A4780" w:rsidR="00605DD3" w:rsidRPr="00266C54" w:rsidRDefault="00BD648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48.727,66</w:t>
                  </w:r>
                </w:p>
              </w:tc>
              <w:tc>
                <w:tcPr>
                  <w:tcW w:w="1984" w:type="dxa"/>
                </w:tcPr>
                <w:p w14:paraId="5129551D" w14:textId="22648987" w:rsidR="00605DD3" w:rsidRPr="00266C54" w:rsidRDefault="00BD648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48.727,66</w:t>
                  </w:r>
                </w:p>
              </w:tc>
              <w:tc>
                <w:tcPr>
                  <w:tcW w:w="1843" w:type="dxa"/>
                </w:tcPr>
                <w:p w14:paraId="39B30CEE" w14:textId="4A78EAEB" w:rsidR="00605DD3" w:rsidRPr="00266C54" w:rsidRDefault="000A0669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05F55F57" w14:textId="77777777" w:rsidTr="006F1983">
              <w:tc>
                <w:tcPr>
                  <w:tcW w:w="2547" w:type="dxa"/>
                </w:tcPr>
                <w:p w14:paraId="21B510A7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14:paraId="3A4CAB0A" w14:textId="7218FF3C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418.635,06</w:t>
                  </w:r>
                </w:p>
              </w:tc>
              <w:tc>
                <w:tcPr>
                  <w:tcW w:w="1984" w:type="dxa"/>
                </w:tcPr>
                <w:p w14:paraId="2A4A6657" w14:textId="44048D11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418.635,06</w:t>
                  </w:r>
                </w:p>
              </w:tc>
              <w:tc>
                <w:tcPr>
                  <w:tcW w:w="1843" w:type="dxa"/>
                </w:tcPr>
                <w:p w14:paraId="0344EAEE" w14:textId="2EA6BE37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27CCD057" w14:textId="77777777" w:rsidTr="006F1983">
              <w:tc>
                <w:tcPr>
                  <w:tcW w:w="2547" w:type="dxa"/>
                </w:tcPr>
                <w:p w14:paraId="31574CE6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 i inne świadczenia</w:t>
                  </w:r>
                </w:p>
              </w:tc>
              <w:tc>
                <w:tcPr>
                  <w:tcW w:w="1843" w:type="dxa"/>
                </w:tcPr>
                <w:p w14:paraId="7D2DD82D" w14:textId="6B65FD98" w:rsidR="00FE6052" w:rsidRPr="00266C54" w:rsidRDefault="00BD648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79.517,81</w:t>
                  </w:r>
                </w:p>
              </w:tc>
              <w:tc>
                <w:tcPr>
                  <w:tcW w:w="1984" w:type="dxa"/>
                </w:tcPr>
                <w:p w14:paraId="62CB35FC" w14:textId="48E2E8E1" w:rsidR="00FE6052" w:rsidRPr="00266C54" w:rsidRDefault="00BD648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79.517,81</w:t>
                  </w:r>
                </w:p>
              </w:tc>
              <w:tc>
                <w:tcPr>
                  <w:tcW w:w="1843" w:type="dxa"/>
                </w:tcPr>
                <w:p w14:paraId="28E301E7" w14:textId="4DDC1D25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2D15ACC8" w14:textId="77777777" w:rsidTr="006F1983">
              <w:tc>
                <w:tcPr>
                  <w:tcW w:w="2547" w:type="dxa"/>
                </w:tcPr>
                <w:p w14:paraId="77614FC7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14:paraId="6B3E6BA5" w14:textId="2D5B2C37" w:rsidR="00FE6052" w:rsidRPr="00266C54" w:rsidRDefault="00275E0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10.845,48</w:t>
                  </w:r>
                </w:p>
              </w:tc>
              <w:tc>
                <w:tcPr>
                  <w:tcW w:w="1984" w:type="dxa"/>
                </w:tcPr>
                <w:p w14:paraId="54B47793" w14:textId="501D4D10" w:rsidR="00FE6052" w:rsidRPr="00266C54" w:rsidRDefault="00275E0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10.845,48</w:t>
                  </w:r>
                </w:p>
              </w:tc>
              <w:tc>
                <w:tcPr>
                  <w:tcW w:w="1843" w:type="dxa"/>
                </w:tcPr>
                <w:p w14:paraId="2A5C2C21" w14:textId="1056F421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27294B0C" w14:textId="77777777" w:rsidTr="006F1983">
              <w:tc>
                <w:tcPr>
                  <w:tcW w:w="2547" w:type="dxa"/>
                </w:tcPr>
                <w:p w14:paraId="33923060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i wyposażenia</w:t>
                  </w:r>
                </w:p>
              </w:tc>
              <w:tc>
                <w:tcPr>
                  <w:tcW w:w="1843" w:type="dxa"/>
                </w:tcPr>
                <w:p w14:paraId="0A56A3CD" w14:textId="51D1F9EA" w:rsidR="00FE6052" w:rsidRPr="00266C54" w:rsidRDefault="00D033D0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495.046,36</w:t>
                  </w:r>
                </w:p>
              </w:tc>
              <w:tc>
                <w:tcPr>
                  <w:tcW w:w="1984" w:type="dxa"/>
                </w:tcPr>
                <w:p w14:paraId="38D6A98B" w14:textId="2744F3C5" w:rsidR="00FE6052" w:rsidRPr="00266C54" w:rsidRDefault="00B17F40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495.046,36</w:t>
                  </w:r>
                </w:p>
              </w:tc>
              <w:tc>
                <w:tcPr>
                  <w:tcW w:w="1843" w:type="dxa"/>
                </w:tcPr>
                <w:p w14:paraId="1E330A92" w14:textId="72E047BD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5FFE639D" w14:textId="77777777" w:rsidTr="006F1983">
              <w:tc>
                <w:tcPr>
                  <w:tcW w:w="2547" w:type="dxa"/>
                </w:tcPr>
                <w:p w14:paraId="7630D430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14:paraId="4A49248E" w14:textId="6F0F8B87" w:rsidR="00FE6052" w:rsidRPr="00266C54" w:rsidRDefault="00B17F40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14.450,08</w:t>
                  </w:r>
                </w:p>
              </w:tc>
              <w:tc>
                <w:tcPr>
                  <w:tcW w:w="1984" w:type="dxa"/>
                </w:tcPr>
                <w:p w14:paraId="730C43CF" w14:textId="7619AE59" w:rsidR="00FE6052" w:rsidRPr="00266C54" w:rsidRDefault="00B17F40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14.450,08</w:t>
                  </w:r>
                </w:p>
              </w:tc>
              <w:tc>
                <w:tcPr>
                  <w:tcW w:w="1843" w:type="dxa"/>
                </w:tcPr>
                <w:p w14:paraId="38924F71" w14:textId="212D0EE1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167B6966" w14:textId="77777777" w:rsidTr="006F1983">
              <w:tc>
                <w:tcPr>
                  <w:tcW w:w="2547" w:type="dxa"/>
                </w:tcPr>
                <w:p w14:paraId="3D405567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14:paraId="68192250" w14:textId="319D61D8" w:rsidR="00FE6052" w:rsidRPr="00266C54" w:rsidRDefault="00FA1690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142.335,04</w:t>
                  </w:r>
                </w:p>
              </w:tc>
              <w:tc>
                <w:tcPr>
                  <w:tcW w:w="1984" w:type="dxa"/>
                </w:tcPr>
                <w:p w14:paraId="2746455C" w14:textId="38B7E059" w:rsidR="00FE6052" w:rsidRPr="00266C54" w:rsidRDefault="00FA1690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142.335,04</w:t>
                  </w:r>
                </w:p>
              </w:tc>
              <w:tc>
                <w:tcPr>
                  <w:tcW w:w="1843" w:type="dxa"/>
                </w:tcPr>
                <w:p w14:paraId="4DDF9C49" w14:textId="58A092E5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3A00E15D" w14:textId="77777777" w:rsidTr="006F1983">
              <w:tc>
                <w:tcPr>
                  <w:tcW w:w="2547" w:type="dxa"/>
                </w:tcPr>
                <w:p w14:paraId="17872F78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14:paraId="3834D806" w14:textId="3BD16FA0" w:rsidR="00FE6052" w:rsidRPr="00266C54" w:rsidRDefault="00205CDB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5E503851" w14:textId="6B15E6C1" w:rsidR="00FE6052" w:rsidRPr="00266C54" w:rsidRDefault="00205CDB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468D68F9" w14:textId="23304E22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5392C440" w14:textId="77777777" w:rsidTr="006F1983">
              <w:tc>
                <w:tcPr>
                  <w:tcW w:w="2547" w:type="dxa"/>
                </w:tcPr>
                <w:p w14:paraId="4ED27C82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14:paraId="7BFF6B41" w14:textId="094F5688" w:rsidR="00FE6052" w:rsidRPr="00266C54" w:rsidRDefault="00F2137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1.890,00</w:t>
                  </w:r>
                </w:p>
              </w:tc>
              <w:tc>
                <w:tcPr>
                  <w:tcW w:w="1984" w:type="dxa"/>
                </w:tcPr>
                <w:p w14:paraId="10C28943" w14:textId="371EFBA0" w:rsidR="00FE6052" w:rsidRPr="00266C54" w:rsidRDefault="00F2137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1.890,00</w:t>
                  </w:r>
                </w:p>
              </w:tc>
              <w:tc>
                <w:tcPr>
                  <w:tcW w:w="1843" w:type="dxa"/>
                </w:tcPr>
                <w:p w14:paraId="12189181" w14:textId="0F323A42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18FC9CCD" w14:textId="77777777" w:rsidTr="006F1983">
              <w:tc>
                <w:tcPr>
                  <w:tcW w:w="2547" w:type="dxa"/>
                </w:tcPr>
                <w:p w14:paraId="407FA28B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14:paraId="7B8B796C" w14:textId="6476C8C2" w:rsidR="00FE6052" w:rsidRPr="00266C54" w:rsidRDefault="00F2137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1.238,00</w:t>
                  </w:r>
                </w:p>
              </w:tc>
              <w:tc>
                <w:tcPr>
                  <w:tcW w:w="1984" w:type="dxa"/>
                </w:tcPr>
                <w:p w14:paraId="30BE16A7" w14:textId="34F24676" w:rsidR="00FE6052" w:rsidRPr="00266C54" w:rsidRDefault="00F2137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1.238,00</w:t>
                  </w:r>
                </w:p>
              </w:tc>
              <w:tc>
                <w:tcPr>
                  <w:tcW w:w="1843" w:type="dxa"/>
                </w:tcPr>
                <w:p w14:paraId="0777C63C" w14:textId="14F1A988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369B10C5" w14:textId="77777777" w:rsidTr="006F1983">
              <w:tc>
                <w:tcPr>
                  <w:tcW w:w="2547" w:type="dxa"/>
                </w:tcPr>
                <w:p w14:paraId="2E18365F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14:paraId="71EAA271" w14:textId="39605CC9" w:rsidR="00FE6052" w:rsidRPr="00266C54" w:rsidRDefault="00654CFB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4.055,00</w:t>
                  </w:r>
                </w:p>
              </w:tc>
              <w:tc>
                <w:tcPr>
                  <w:tcW w:w="1984" w:type="dxa"/>
                </w:tcPr>
                <w:p w14:paraId="5166B146" w14:textId="7066FB23" w:rsidR="00FE6052" w:rsidRPr="00266C54" w:rsidRDefault="00654CFB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4.055,00</w:t>
                  </w:r>
                </w:p>
              </w:tc>
              <w:tc>
                <w:tcPr>
                  <w:tcW w:w="1843" w:type="dxa"/>
                </w:tcPr>
                <w:p w14:paraId="6BABBDBE" w14:textId="160178B0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5A44DA04" w14:textId="77777777" w:rsidTr="00E37666">
              <w:trPr>
                <w:trHeight w:val="719"/>
              </w:trPr>
              <w:tc>
                <w:tcPr>
                  <w:tcW w:w="2547" w:type="dxa"/>
                </w:tcPr>
                <w:p w14:paraId="75DF1B06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14:paraId="0B1C9DA2" w14:textId="5C7414BC" w:rsidR="00FE6052" w:rsidRPr="00266C54" w:rsidRDefault="00091ECA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2.838,97</w:t>
                  </w:r>
                </w:p>
              </w:tc>
              <w:tc>
                <w:tcPr>
                  <w:tcW w:w="1984" w:type="dxa"/>
                </w:tcPr>
                <w:p w14:paraId="63D80B6B" w14:textId="32AD9CE6" w:rsidR="00FE6052" w:rsidRPr="00266C54" w:rsidRDefault="00091ECA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2.838,97</w:t>
                  </w:r>
                </w:p>
              </w:tc>
              <w:tc>
                <w:tcPr>
                  <w:tcW w:w="1843" w:type="dxa"/>
                </w:tcPr>
                <w:p w14:paraId="723AF138" w14:textId="517FA6D8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02ED2A84" w14:textId="77777777" w:rsidTr="006F1983">
              <w:tc>
                <w:tcPr>
                  <w:tcW w:w="2547" w:type="dxa"/>
                </w:tcPr>
                <w:p w14:paraId="1E6CC238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14:paraId="4D638DFF" w14:textId="75C56019" w:rsidR="00FE6052" w:rsidRPr="00266C54" w:rsidRDefault="00B6332C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170.230,37</w:t>
                  </w:r>
                </w:p>
              </w:tc>
              <w:tc>
                <w:tcPr>
                  <w:tcW w:w="1984" w:type="dxa"/>
                </w:tcPr>
                <w:p w14:paraId="7F4B5D8E" w14:textId="336BC45E" w:rsidR="00FE6052" w:rsidRPr="00266C54" w:rsidRDefault="00B6332C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170.230,37</w:t>
                  </w:r>
                </w:p>
              </w:tc>
              <w:tc>
                <w:tcPr>
                  <w:tcW w:w="1843" w:type="dxa"/>
                </w:tcPr>
                <w:p w14:paraId="0950FC56" w14:textId="29307B12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31706F84" w14:textId="77777777" w:rsidTr="006F1983">
              <w:tc>
                <w:tcPr>
                  <w:tcW w:w="2547" w:type="dxa"/>
                </w:tcPr>
                <w:p w14:paraId="5F84B110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14:paraId="0089ABFA" w14:textId="08718A75" w:rsidR="00FE6052" w:rsidRPr="00266C54" w:rsidRDefault="00275E0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682.871,66</w:t>
                  </w:r>
                </w:p>
              </w:tc>
              <w:tc>
                <w:tcPr>
                  <w:tcW w:w="1984" w:type="dxa"/>
                </w:tcPr>
                <w:p w14:paraId="3C975549" w14:textId="32A25B6D" w:rsidR="00FE6052" w:rsidRPr="00266C54" w:rsidRDefault="00275E01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682.871,66</w:t>
                  </w:r>
                </w:p>
              </w:tc>
              <w:tc>
                <w:tcPr>
                  <w:tcW w:w="1843" w:type="dxa"/>
                </w:tcPr>
                <w:p w14:paraId="14AFA598" w14:textId="43EE29C5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3F7085C6" w14:textId="77777777" w:rsidTr="006F1983">
              <w:tc>
                <w:tcPr>
                  <w:tcW w:w="2547" w:type="dxa"/>
                </w:tcPr>
                <w:p w14:paraId="1ACEADF0" w14:textId="2FF8A56C" w:rsidR="00FE6052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 na ZFŚS</w:t>
                  </w:r>
                </w:p>
              </w:tc>
              <w:tc>
                <w:tcPr>
                  <w:tcW w:w="1843" w:type="dxa"/>
                </w:tcPr>
                <w:p w14:paraId="05F39E31" w14:textId="50C80F6D" w:rsidR="00FE6052" w:rsidRDefault="00D43EB8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6E0874A5" w14:textId="16C6619B" w:rsidR="00FE6052" w:rsidRPr="00266C54" w:rsidRDefault="00D43EB8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</w:t>
                  </w:r>
                </w:p>
              </w:tc>
              <w:tc>
                <w:tcPr>
                  <w:tcW w:w="1843" w:type="dxa"/>
                </w:tcPr>
                <w:p w14:paraId="556FDCA5" w14:textId="22C5484E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2C379F5B" w14:textId="77777777" w:rsidTr="006F1983">
              <w:tc>
                <w:tcPr>
                  <w:tcW w:w="2547" w:type="dxa"/>
                </w:tcPr>
                <w:p w14:paraId="7805DD83" w14:textId="33D1A14D" w:rsidR="00FE6052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PPK</w:t>
                  </w:r>
                </w:p>
              </w:tc>
              <w:tc>
                <w:tcPr>
                  <w:tcW w:w="1843" w:type="dxa"/>
                </w:tcPr>
                <w:p w14:paraId="140FE5A0" w14:textId="303DFD66" w:rsidR="00FE6052" w:rsidRDefault="00D43EB8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40E8E87E" w14:textId="40283750" w:rsidR="00FE6052" w:rsidRPr="00266C54" w:rsidRDefault="00D43EB8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422BFA8C" w14:textId="3E1D8CD8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5F9FA876" w14:textId="77777777" w:rsidTr="006F1983">
              <w:tc>
                <w:tcPr>
                  <w:tcW w:w="2547" w:type="dxa"/>
                </w:tcPr>
                <w:p w14:paraId="47BD145F" w14:textId="27DA09CF" w:rsidR="00FE6052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organizacji imprez</w:t>
                  </w:r>
                </w:p>
              </w:tc>
              <w:tc>
                <w:tcPr>
                  <w:tcW w:w="1843" w:type="dxa"/>
                </w:tcPr>
                <w:p w14:paraId="3BC357CE" w14:textId="23F8F562" w:rsidR="00FE6052" w:rsidRDefault="00D43EB8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11.887,37</w:t>
                  </w:r>
                </w:p>
              </w:tc>
              <w:tc>
                <w:tcPr>
                  <w:tcW w:w="1984" w:type="dxa"/>
                </w:tcPr>
                <w:p w14:paraId="500C44C3" w14:textId="34732E63" w:rsidR="00FE6052" w:rsidRPr="00266C54" w:rsidRDefault="00D43EB8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11.887,37</w:t>
                  </w:r>
                </w:p>
              </w:tc>
              <w:tc>
                <w:tcPr>
                  <w:tcW w:w="1843" w:type="dxa"/>
                </w:tcPr>
                <w:p w14:paraId="01B6DF42" w14:textId="0EB11C2E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FE6052" w:rsidRPr="00266C54" w14:paraId="02E494E6" w14:textId="77777777" w:rsidTr="006F1983">
              <w:tc>
                <w:tcPr>
                  <w:tcW w:w="2547" w:type="dxa"/>
                </w:tcPr>
                <w:p w14:paraId="4172F6BE" w14:textId="77777777" w:rsidR="00FE6052" w:rsidRPr="00266C54" w:rsidRDefault="00FE605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14:paraId="72709E0D" w14:textId="7DE58514" w:rsidR="00FE6052" w:rsidRPr="00266C54" w:rsidRDefault="00C12BEC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2.084</w:t>
                  </w:r>
                  <w:r w:rsidR="00891D82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.568,86</w:t>
                  </w:r>
                </w:p>
              </w:tc>
              <w:tc>
                <w:tcPr>
                  <w:tcW w:w="1984" w:type="dxa"/>
                </w:tcPr>
                <w:p w14:paraId="656C606A" w14:textId="3DF5402D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2.084.568,86</w:t>
                  </w:r>
                </w:p>
              </w:tc>
              <w:tc>
                <w:tcPr>
                  <w:tcW w:w="1843" w:type="dxa"/>
                </w:tcPr>
                <w:p w14:paraId="09BBC0EA" w14:textId="07AE406D" w:rsidR="00FE6052" w:rsidRPr="00266C54" w:rsidRDefault="00891D82" w:rsidP="00FE605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</w:tbl>
          <w:p w14:paraId="1630DE66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BD0B44A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0A1656E" w14:textId="77777777" w:rsidR="00835B8F" w:rsidRPr="00266C54" w:rsidRDefault="00AF524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</w:t>
            </w:r>
            <w:r w:rsidR="007D2A25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da</w:t>
            </w:r>
            <w:r w:rsidR="0091518A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tków sfinansowanych z </w:t>
            </w:r>
            <w:r w:rsidR="00381689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przychodów</w:t>
            </w: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własnych zawierają podatek  VAT.</w:t>
            </w:r>
          </w:p>
          <w:p w14:paraId="0ABD1231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6A259BE" w14:textId="77777777" w:rsidR="00541EBE" w:rsidRPr="00266C54" w:rsidRDefault="00541EBE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D59AB88" w14:textId="77777777" w:rsidR="00D46A48" w:rsidRPr="00266C54" w:rsidRDefault="00D46A48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416749E" w14:textId="77777777" w:rsidR="007259EF" w:rsidRPr="00266C54" w:rsidRDefault="007259EF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6B469B9" w14:textId="77777777" w:rsidR="004C18EA" w:rsidRDefault="004C18EA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C84C708" w14:textId="0BBD42B2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lastRenderedPageBreak/>
              <w:t xml:space="preserve">RAZEM WYKONANIE WYDATKÓW </w:t>
            </w:r>
          </w:p>
          <w:p w14:paraId="0CD484DB" w14:textId="77777777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4FF97E47" w14:textId="6798B7FD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</w:t>
            </w:r>
            <w:r w:rsidR="009554E0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OKRES OD 01.01.20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131D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9554E0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</w:t>
            </w:r>
            <w:r w:rsidR="00EF0A8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9554E0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="00EF0A8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B651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14:paraId="316E56E4" w14:textId="77777777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1082E49" w14:textId="77777777" w:rsidR="006267FB" w:rsidRPr="00266C54" w:rsidRDefault="006267FB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61E48EF8" w14:textId="77777777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23"/>
              <w:gridCol w:w="1826"/>
              <w:gridCol w:w="1965"/>
              <w:gridCol w:w="1589"/>
            </w:tblGrid>
            <w:tr w:rsidR="00AF5242" w:rsidRPr="00266C54" w14:paraId="19DBDF8B" w14:textId="77777777" w:rsidTr="00F8130B">
              <w:trPr>
                <w:trHeight w:val="266"/>
              </w:trPr>
              <w:tc>
                <w:tcPr>
                  <w:tcW w:w="2523" w:type="dxa"/>
                </w:tcPr>
                <w:p w14:paraId="184DA207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26" w:type="dxa"/>
                </w:tcPr>
                <w:p w14:paraId="754DA987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65" w:type="dxa"/>
                </w:tcPr>
                <w:p w14:paraId="3F6D88B8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589" w:type="dxa"/>
                </w:tcPr>
                <w:p w14:paraId="6822CB3D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AF5242" w:rsidRPr="00266C54" w14:paraId="02BF49C0" w14:textId="77777777" w:rsidTr="00F8130B">
              <w:trPr>
                <w:trHeight w:val="266"/>
              </w:trPr>
              <w:tc>
                <w:tcPr>
                  <w:tcW w:w="2523" w:type="dxa"/>
                </w:tcPr>
                <w:p w14:paraId="231B9F0E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14:paraId="75B1A177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65" w:type="dxa"/>
                </w:tcPr>
                <w:p w14:paraId="3A8C5A13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589" w:type="dxa"/>
                </w:tcPr>
                <w:p w14:paraId="356870E1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891D82" w:rsidRPr="00266C54" w14:paraId="03711E05" w14:textId="77777777" w:rsidTr="00F8130B">
              <w:trPr>
                <w:trHeight w:val="547"/>
              </w:trPr>
              <w:tc>
                <w:tcPr>
                  <w:tcW w:w="2523" w:type="dxa"/>
                </w:tcPr>
                <w:p w14:paraId="7F7CEE56" w14:textId="77777777" w:rsidR="00891D82" w:rsidRPr="00266C54" w:rsidRDefault="00891D82" w:rsidP="00891D8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bezosobowe</w:t>
                  </w:r>
                </w:p>
              </w:tc>
              <w:tc>
                <w:tcPr>
                  <w:tcW w:w="1826" w:type="dxa"/>
                </w:tcPr>
                <w:p w14:paraId="76D06429" w14:textId="5781A8F6" w:rsidR="00891D82" w:rsidRPr="00266C54" w:rsidRDefault="0043468D" w:rsidP="00891D8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84</w:t>
                  </w:r>
                  <w:r w:rsidR="006705B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.028,20</w:t>
                  </w:r>
                </w:p>
              </w:tc>
              <w:tc>
                <w:tcPr>
                  <w:tcW w:w="1965" w:type="dxa"/>
                </w:tcPr>
                <w:p w14:paraId="339F60AC" w14:textId="142DFEE7" w:rsidR="00891D82" w:rsidRPr="00266C54" w:rsidRDefault="006705BD" w:rsidP="00891D8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84.028,20</w:t>
                  </w:r>
                </w:p>
              </w:tc>
              <w:tc>
                <w:tcPr>
                  <w:tcW w:w="1589" w:type="dxa"/>
                </w:tcPr>
                <w:p w14:paraId="044C6FFE" w14:textId="7BE34729" w:rsidR="00891D82" w:rsidRPr="00266C54" w:rsidRDefault="0016257F" w:rsidP="00891D8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3F025EAE" w14:textId="77777777" w:rsidTr="00F8130B">
              <w:trPr>
                <w:trHeight w:val="532"/>
              </w:trPr>
              <w:tc>
                <w:tcPr>
                  <w:tcW w:w="2523" w:type="dxa"/>
                </w:tcPr>
                <w:p w14:paraId="259968E1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26" w:type="dxa"/>
                </w:tcPr>
                <w:p w14:paraId="09594906" w14:textId="187AB2F6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1.636.687,61</w:t>
                  </w:r>
                </w:p>
              </w:tc>
              <w:tc>
                <w:tcPr>
                  <w:tcW w:w="1965" w:type="dxa"/>
                </w:tcPr>
                <w:p w14:paraId="41531105" w14:textId="509476EE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1.636.687,61</w:t>
                  </w:r>
                </w:p>
              </w:tc>
              <w:tc>
                <w:tcPr>
                  <w:tcW w:w="1589" w:type="dxa"/>
                </w:tcPr>
                <w:p w14:paraId="2AC0BC3E" w14:textId="3C20B674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3B12992F" w14:textId="77777777" w:rsidTr="00F8130B">
              <w:trPr>
                <w:trHeight w:val="547"/>
              </w:trPr>
              <w:tc>
                <w:tcPr>
                  <w:tcW w:w="2523" w:type="dxa"/>
                </w:tcPr>
                <w:p w14:paraId="58F70FFA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 i inne świadczenia</w:t>
                  </w:r>
                </w:p>
              </w:tc>
              <w:tc>
                <w:tcPr>
                  <w:tcW w:w="1826" w:type="dxa"/>
                </w:tcPr>
                <w:p w14:paraId="192CD0B3" w14:textId="306FCC4B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302.157,95</w:t>
                  </w:r>
                </w:p>
              </w:tc>
              <w:tc>
                <w:tcPr>
                  <w:tcW w:w="1965" w:type="dxa"/>
                </w:tcPr>
                <w:p w14:paraId="674F2590" w14:textId="7D158D2F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302.157,95</w:t>
                  </w:r>
                </w:p>
              </w:tc>
              <w:tc>
                <w:tcPr>
                  <w:tcW w:w="1589" w:type="dxa"/>
                </w:tcPr>
                <w:p w14:paraId="6260EA8A" w14:textId="4E0459AE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142D9AAF" w14:textId="77777777" w:rsidTr="00F8130B">
              <w:trPr>
                <w:trHeight w:val="266"/>
              </w:trPr>
              <w:tc>
                <w:tcPr>
                  <w:tcW w:w="2523" w:type="dxa"/>
                </w:tcPr>
                <w:p w14:paraId="538B6CE0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26" w:type="dxa"/>
                </w:tcPr>
                <w:p w14:paraId="26DCAE2F" w14:textId="03590F52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28.911,28</w:t>
                  </w:r>
                </w:p>
              </w:tc>
              <w:tc>
                <w:tcPr>
                  <w:tcW w:w="1965" w:type="dxa"/>
                </w:tcPr>
                <w:p w14:paraId="7B130E9F" w14:textId="7F68C41F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28.911,28</w:t>
                  </w:r>
                </w:p>
              </w:tc>
              <w:tc>
                <w:tcPr>
                  <w:tcW w:w="1589" w:type="dxa"/>
                </w:tcPr>
                <w:p w14:paraId="2524E9E4" w14:textId="17F14460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55D5A9BE" w14:textId="77777777" w:rsidTr="00F8130B">
              <w:trPr>
                <w:trHeight w:val="532"/>
              </w:trPr>
              <w:tc>
                <w:tcPr>
                  <w:tcW w:w="2523" w:type="dxa"/>
                </w:tcPr>
                <w:p w14:paraId="7FC46B0D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i wyposażenia</w:t>
                  </w:r>
                </w:p>
              </w:tc>
              <w:tc>
                <w:tcPr>
                  <w:tcW w:w="1826" w:type="dxa"/>
                </w:tcPr>
                <w:p w14:paraId="2D4BC4D0" w14:textId="0A5B473F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834.895,27</w:t>
                  </w:r>
                </w:p>
              </w:tc>
              <w:tc>
                <w:tcPr>
                  <w:tcW w:w="1965" w:type="dxa"/>
                </w:tcPr>
                <w:p w14:paraId="4ECA3967" w14:textId="396FD4F8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834.895,27</w:t>
                  </w:r>
                </w:p>
              </w:tc>
              <w:tc>
                <w:tcPr>
                  <w:tcW w:w="1589" w:type="dxa"/>
                </w:tcPr>
                <w:p w14:paraId="3F08F617" w14:textId="1DD8DA63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6C757837" w14:textId="77777777" w:rsidTr="00F8130B">
              <w:trPr>
                <w:trHeight w:val="266"/>
              </w:trPr>
              <w:tc>
                <w:tcPr>
                  <w:tcW w:w="2523" w:type="dxa"/>
                </w:tcPr>
                <w:p w14:paraId="00DDD29E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26" w:type="dxa"/>
                </w:tcPr>
                <w:p w14:paraId="58E59CC9" w14:textId="58F95EB8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166.933,92</w:t>
                  </w:r>
                </w:p>
              </w:tc>
              <w:tc>
                <w:tcPr>
                  <w:tcW w:w="1965" w:type="dxa"/>
                </w:tcPr>
                <w:p w14:paraId="7BBCBD5C" w14:textId="665ABB49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166.933,92</w:t>
                  </w:r>
                </w:p>
              </w:tc>
              <w:tc>
                <w:tcPr>
                  <w:tcW w:w="1589" w:type="dxa"/>
                </w:tcPr>
                <w:p w14:paraId="12B95EC5" w14:textId="233ED4B2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5761F80D" w14:textId="77777777" w:rsidTr="00F8130B">
              <w:trPr>
                <w:trHeight w:val="547"/>
              </w:trPr>
              <w:tc>
                <w:tcPr>
                  <w:tcW w:w="2523" w:type="dxa"/>
                </w:tcPr>
                <w:p w14:paraId="7191CF36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26" w:type="dxa"/>
                </w:tcPr>
                <w:p w14:paraId="01C746ED" w14:textId="6281C09D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270.461,66</w:t>
                  </w:r>
                </w:p>
              </w:tc>
              <w:tc>
                <w:tcPr>
                  <w:tcW w:w="1965" w:type="dxa"/>
                </w:tcPr>
                <w:p w14:paraId="54F8B2C3" w14:textId="2AD14C9F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270.461,66</w:t>
                  </w:r>
                </w:p>
              </w:tc>
              <w:tc>
                <w:tcPr>
                  <w:tcW w:w="1589" w:type="dxa"/>
                </w:tcPr>
                <w:p w14:paraId="63EEB350" w14:textId="3C726424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4F573E35" w14:textId="77777777" w:rsidTr="00F8130B">
              <w:trPr>
                <w:trHeight w:val="532"/>
              </w:trPr>
              <w:tc>
                <w:tcPr>
                  <w:tcW w:w="2523" w:type="dxa"/>
                </w:tcPr>
                <w:p w14:paraId="6475EB74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26" w:type="dxa"/>
                </w:tcPr>
                <w:p w14:paraId="1AD6AE17" w14:textId="0570006C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65" w:type="dxa"/>
                </w:tcPr>
                <w:p w14:paraId="38E15FE1" w14:textId="350D5091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589" w:type="dxa"/>
                </w:tcPr>
                <w:p w14:paraId="39280511" w14:textId="0B788AC1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6C91EAB9" w14:textId="77777777" w:rsidTr="00F8130B">
              <w:trPr>
                <w:trHeight w:val="547"/>
              </w:trPr>
              <w:tc>
                <w:tcPr>
                  <w:tcW w:w="2523" w:type="dxa"/>
                </w:tcPr>
                <w:p w14:paraId="60FA59B5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26" w:type="dxa"/>
                </w:tcPr>
                <w:p w14:paraId="7F506884" w14:textId="7D0AB942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2.170,00</w:t>
                  </w:r>
                </w:p>
              </w:tc>
              <w:tc>
                <w:tcPr>
                  <w:tcW w:w="1965" w:type="dxa"/>
                </w:tcPr>
                <w:p w14:paraId="4AC68225" w14:textId="3847DB56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2.170,00</w:t>
                  </w:r>
                </w:p>
              </w:tc>
              <w:tc>
                <w:tcPr>
                  <w:tcW w:w="1589" w:type="dxa"/>
                </w:tcPr>
                <w:p w14:paraId="3C7B9863" w14:textId="2A6FC124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6D8F5844" w14:textId="77777777" w:rsidTr="00F8130B">
              <w:trPr>
                <w:trHeight w:val="1179"/>
              </w:trPr>
              <w:tc>
                <w:tcPr>
                  <w:tcW w:w="2523" w:type="dxa"/>
                </w:tcPr>
                <w:p w14:paraId="34E6B677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w tym dostęp do sieci Internet</w:t>
                  </w:r>
                </w:p>
              </w:tc>
              <w:tc>
                <w:tcPr>
                  <w:tcW w:w="1826" w:type="dxa"/>
                </w:tcPr>
                <w:p w14:paraId="11F2C56E" w14:textId="3FB153FC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8.361,34</w:t>
                  </w:r>
                </w:p>
              </w:tc>
              <w:tc>
                <w:tcPr>
                  <w:tcW w:w="1965" w:type="dxa"/>
                </w:tcPr>
                <w:p w14:paraId="298CCA67" w14:textId="4C302CDF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8.361,34</w:t>
                  </w:r>
                </w:p>
              </w:tc>
              <w:tc>
                <w:tcPr>
                  <w:tcW w:w="1589" w:type="dxa"/>
                </w:tcPr>
                <w:p w14:paraId="193DA929" w14:textId="1C51504E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5C4FAD91" w14:textId="77777777" w:rsidTr="00F8130B">
              <w:trPr>
                <w:trHeight w:val="266"/>
              </w:trPr>
              <w:tc>
                <w:tcPr>
                  <w:tcW w:w="2523" w:type="dxa"/>
                </w:tcPr>
                <w:p w14:paraId="2F3A28C2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26" w:type="dxa"/>
                </w:tcPr>
                <w:p w14:paraId="653A5E49" w14:textId="330E102E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8.192,30</w:t>
                  </w:r>
                </w:p>
              </w:tc>
              <w:tc>
                <w:tcPr>
                  <w:tcW w:w="1965" w:type="dxa"/>
                </w:tcPr>
                <w:p w14:paraId="0B3FFF1F" w14:textId="324A374D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8.192,30</w:t>
                  </w:r>
                </w:p>
              </w:tc>
              <w:tc>
                <w:tcPr>
                  <w:tcW w:w="1589" w:type="dxa"/>
                </w:tcPr>
                <w:p w14:paraId="312B119E" w14:textId="76828C16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2E6E3AAD" w14:textId="77777777" w:rsidTr="00F8130B">
              <w:trPr>
                <w:trHeight w:val="532"/>
              </w:trPr>
              <w:tc>
                <w:tcPr>
                  <w:tcW w:w="2523" w:type="dxa"/>
                </w:tcPr>
                <w:p w14:paraId="77C28557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26" w:type="dxa"/>
                </w:tcPr>
                <w:p w14:paraId="7C82497F" w14:textId="7667730A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15.037,42</w:t>
                  </w:r>
                </w:p>
              </w:tc>
              <w:tc>
                <w:tcPr>
                  <w:tcW w:w="1965" w:type="dxa"/>
                </w:tcPr>
                <w:p w14:paraId="2D4A86BF" w14:textId="04D0476C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15.037,42</w:t>
                  </w:r>
                </w:p>
              </w:tc>
              <w:tc>
                <w:tcPr>
                  <w:tcW w:w="1589" w:type="dxa"/>
                </w:tcPr>
                <w:p w14:paraId="1F201FBC" w14:textId="09451A56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5ADCED76" w14:textId="77777777" w:rsidTr="00F8130B">
              <w:trPr>
                <w:trHeight w:val="266"/>
              </w:trPr>
              <w:tc>
                <w:tcPr>
                  <w:tcW w:w="2523" w:type="dxa"/>
                </w:tcPr>
                <w:p w14:paraId="55CDCE58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26" w:type="dxa"/>
                </w:tcPr>
                <w:p w14:paraId="5371FB75" w14:textId="2B081DC2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251.871,87</w:t>
                  </w:r>
                </w:p>
              </w:tc>
              <w:tc>
                <w:tcPr>
                  <w:tcW w:w="1965" w:type="dxa"/>
                </w:tcPr>
                <w:p w14:paraId="56C88A26" w14:textId="00B706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251.871,87</w:t>
                  </w:r>
                </w:p>
              </w:tc>
              <w:tc>
                <w:tcPr>
                  <w:tcW w:w="1589" w:type="dxa"/>
                </w:tcPr>
                <w:p w14:paraId="6668BB0E" w14:textId="3B100FE9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7B5D6914" w14:textId="77777777" w:rsidTr="00F8130B">
              <w:trPr>
                <w:trHeight w:val="266"/>
              </w:trPr>
              <w:tc>
                <w:tcPr>
                  <w:tcW w:w="2523" w:type="dxa"/>
                </w:tcPr>
                <w:p w14:paraId="688EBEDA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26" w:type="dxa"/>
                </w:tcPr>
                <w:p w14:paraId="473C9C1E" w14:textId="3B828706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42.298,58</w:t>
                  </w:r>
                </w:p>
              </w:tc>
              <w:tc>
                <w:tcPr>
                  <w:tcW w:w="1965" w:type="dxa"/>
                </w:tcPr>
                <w:p w14:paraId="7B3E0C74" w14:textId="07E001BC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42.298,58</w:t>
                  </w:r>
                </w:p>
              </w:tc>
              <w:tc>
                <w:tcPr>
                  <w:tcW w:w="1589" w:type="dxa"/>
                </w:tcPr>
                <w:p w14:paraId="1670AB04" w14:textId="723F4019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38B779A3" w14:textId="77777777" w:rsidTr="00F8130B">
              <w:trPr>
                <w:trHeight w:val="586"/>
              </w:trPr>
              <w:tc>
                <w:tcPr>
                  <w:tcW w:w="2523" w:type="dxa"/>
                </w:tcPr>
                <w:p w14:paraId="4995200C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26" w:type="dxa"/>
                </w:tcPr>
                <w:p w14:paraId="78FB48E5" w14:textId="4D0C7438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682.871,66</w:t>
                  </w:r>
                </w:p>
              </w:tc>
              <w:tc>
                <w:tcPr>
                  <w:tcW w:w="1965" w:type="dxa"/>
                </w:tcPr>
                <w:p w14:paraId="5B285F8B" w14:textId="1F468658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682.871,66</w:t>
                  </w:r>
                </w:p>
              </w:tc>
              <w:tc>
                <w:tcPr>
                  <w:tcW w:w="1589" w:type="dxa"/>
                </w:tcPr>
                <w:p w14:paraId="36E63622" w14:textId="7F8AF2D8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0661BB8E" w14:textId="77777777" w:rsidTr="00F8130B">
              <w:trPr>
                <w:trHeight w:val="532"/>
              </w:trPr>
              <w:tc>
                <w:tcPr>
                  <w:tcW w:w="2523" w:type="dxa"/>
                </w:tcPr>
                <w:p w14:paraId="68DEF2C4" w14:textId="7D8DFA98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organizacji imprez</w:t>
                  </w:r>
                </w:p>
              </w:tc>
              <w:tc>
                <w:tcPr>
                  <w:tcW w:w="1826" w:type="dxa"/>
                </w:tcPr>
                <w:p w14:paraId="4C142C2F" w14:textId="448310BF" w:rsidR="001B2B5B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278.489,80</w:t>
                  </w:r>
                </w:p>
              </w:tc>
              <w:tc>
                <w:tcPr>
                  <w:tcW w:w="1965" w:type="dxa"/>
                </w:tcPr>
                <w:p w14:paraId="3CEFDEE4" w14:textId="66176BCC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278.489,80</w:t>
                  </w:r>
                </w:p>
              </w:tc>
              <w:tc>
                <w:tcPr>
                  <w:tcW w:w="1589" w:type="dxa"/>
                </w:tcPr>
                <w:p w14:paraId="5946A62C" w14:textId="10933ABD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55A1D614" w14:textId="77777777" w:rsidTr="00F8130B">
              <w:trPr>
                <w:trHeight w:val="266"/>
              </w:trPr>
              <w:tc>
                <w:tcPr>
                  <w:tcW w:w="2523" w:type="dxa"/>
                </w:tcPr>
                <w:p w14:paraId="7CDB5970" w14:textId="12001F25" w:rsidR="001B2B5B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PPK</w:t>
                  </w:r>
                </w:p>
              </w:tc>
              <w:tc>
                <w:tcPr>
                  <w:tcW w:w="1826" w:type="dxa"/>
                </w:tcPr>
                <w:p w14:paraId="06031C18" w14:textId="0AB39B7A" w:rsidR="001B2B5B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65" w:type="dxa"/>
                </w:tcPr>
                <w:p w14:paraId="405988AE" w14:textId="41D2BD4F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589" w:type="dxa"/>
                </w:tcPr>
                <w:p w14:paraId="45DD4B62" w14:textId="7B411848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B2B5B" w:rsidRPr="00266C54" w14:paraId="7F41C387" w14:textId="77777777" w:rsidTr="0043405E">
              <w:trPr>
                <w:trHeight w:val="502"/>
              </w:trPr>
              <w:tc>
                <w:tcPr>
                  <w:tcW w:w="2523" w:type="dxa"/>
                </w:tcPr>
                <w:p w14:paraId="71C24066" w14:textId="77777777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26" w:type="dxa"/>
                </w:tcPr>
                <w:p w14:paraId="442D6F42" w14:textId="2155D710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4.613.368,86</w:t>
                  </w:r>
                </w:p>
              </w:tc>
              <w:tc>
                <w:tcPr>
                  <w:tcW w:w="1965" w:type="dxa"/>
                </w:tcPr>
                <w:p w14:paraId="1E120787" w14:textId="43B45BBB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4.613.368,86</w:t>
                  </w:r>
                </w:p>
              </w:tc>
              <w:tc>
                <w:tcPr>
                  <w:tcW w:w="1589" w:type="dxa"/>
                </w:tcPr>
                <w:p w14:paraId="34B783A3" w14:textId="0B4D8822" w:rsidR="001B2B5B" w:rsidRPr="00266C54" w:rsidRDefault="001B2B5B" w:rsidP="001B2B5B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C943E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</w:tbl>
          <w:p w14:paraId="65F49A18" w14:textId="77777777" w:rsidR="007259EF" w:rsidRPr="00266C54" w:rsidRDefault="007259EF" w:rsidP="003D0664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A844B15" w14:textId="77777777" w:rsidR="00944ACE" w:rsidRPr="00266C54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14:paraId="704160EF" w14:textId="77777777" w:rsidR="00944ACE" w:rsidRPr="00266C54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14:paraId="173097C7" w14:textId="77777777" w:rsidR="005855E2" w:rsidRPr="00266C54" w:rsidRDefault="005855E2" w:rsidP="00C1373A">
      <w:pPr>
        <w:spacing w:line="276" w:lineRule="auto"/>
        <w:jc w:val="center"/>
        <w:rPr>
          <w:b/>
          <w:sz w:val="28"/>
          <w:szCs w:val="28"/>
        </w:rPr>
      </w:pPr>
    </w:p>
    <w:p w14:paraId="3E3B76F3" w14:textId="77777777" w:rsidR="00624B59" w:rsidRPr="00266C54" w:rsidRDefault="00624B59" w:rsidP="00C1373A">
      <w:pPr>
        <w:spacing w:line="276" w:lineRule="auto"/>
        <w:jc w:val="center"/>
        <w:rPr>
          <w:b/>
          <w:sz w:val="28"/>
          <w:szCs w:val="28"/>
        </w:rPr>
      </w:pPr>
    </w:p>
    <w:p w14:paraId="0A4F10F6" w14:textId="77777777" w:rsidR="00624B59" w:rsidRPr="00266C54" w:rsidRDefault="00624B59" w:rsidP="00C1373A">
      <w:pPr>
        <w:spacing w:line="276" w:lineRule="auto"/>
        <w:jc w:val="center"/>
        <w:rPr>
          <w:b/>
          <w:sz w:val="28"/>
          <w:szCs w:val="28"/>
        </w:rPr>
      </w:pPr>
    </w:p>
    <w:p w14:paraId="164A6830" w14:textId="77777777" w:rsidR="00944ACE" w:rsidRPr="00266C54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14:paraId="3F8BC378" w14:textId="77777777" w:rsidR="00C1373A" w:rsidRPr="00266C54" w:rsidRDefault="008973CB" w:rsidP="00C1373A">
      <w:pPr>
        <w:spacing w:line="276" w:lineRule="auto"/>
        <w:jc w:val="center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>PRZYCHODY</w:t>
      </w:r>
      <w:r w:rsidR="000E1A66" w:rsidRPr="00266C54">
        <w:rPr>
          <w:b/>
          <w:sz w:val="28"/>
          <w:szCs w:val="28"/>
        </w:rPr>
        <w:t xml:space="preserve"> </w:t>
      </w:r>
    </w:p>
    <w:p w14:paraId="6FD697C0" w14:textId="77777777" w:rsidR="00C1373A" w:rsidRPr="00266C54" w:rsidRDefault="00C1373A" w:rsidP="00C1373A">
      <w:pPr>
        <w:spacing w:line="276" w:lineRule="auto"/>
        <w:jc w:val="center"/>
        <w:rPr>
          <w:b/>
          <w:sz w:val="28"/>
          <w:szCs w:val="28"/>
        </w:rPr>
      </w:pPr>
    </w:p>
    <w:p w14:paraId="168893B1" w14:textId="08CA2D70" w:rsidR="00C4538E" w:rsidRPr="00266C54" w:rsidRDefault="00C4538E" w:rsidP="00C4538E">
      <w:pPr>
        <w:widowControl/>
        <w:tabs>
          <w:tab w:val="left" w:pos="711"/>
        </w:tabs>
        <w:suppressAutoHyphens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66C54">
        <w:rPr>
          <w:rFonts w:eastAsia="Calibri"/>
          <w:b/>
          <w:color w:val="000000"/>
          <w:sz w:val="28"/>
          <w:szCs w:val="28"/>
          <w:lang w:eastAsia="pl-PL"/>
        </w:rPr>
        <w:t>ZA OKRE</w:t>
      </w:r>
      <w:r w:rsidR="007D2A25" w:rsidRPr="00266C54">
        <w:rPr>
          <w:rFonts w:eastAsia="Calibri"/>
          <w:b/>
          <w:color w:val="000000"/>
          <w:sz w:val="28"/>
          <w:szCs w:val="28"/>
          <w:lang w:eastAsia="pl-PL"/>
        </w:rPr>
        <w:t>S OD 01.01.20</w:t>
      </w:r>
      <w:r w:rsidR="00E01418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9550D4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7D2A25" w:rsidRPr="00266C54">
        <w:rPr>
          <w:rFonts w:eastAsia="Calibri"/>
          <w:b/>
          <w:color w:val="000000"/>
          <w:sz w:val="28"/>
          <w:szCs w:val="28"/>
          <w:lang w:eastAsia="pl-PL"/>
        </w:rPr>
        <w:t xml:space="preserve"> R. DO </w:t>
      </w:r>
      <w:r w:rsidR="00DB3204" w:rsidRPr="00266C54">
        <w:rPr>
          <w:rFonts w:eastAsia="Calibri"/>
          <w:b/>
          <w:color w:val="000000"/>
          <w:sz w:val="28"/>
          <w:szCs w:val="28"/>
          <w:lang w:eastAsia="pl-PL"/>
        </w:rPr>
        <w:t>3</w:t>
      </w:r>
      <w:r w:rsidR="00EF0A87">
        <w:rPr>
          <w:rFonts w:eastAsia="Calibri"/>
          <w:b/>
          <w:color w:val="000000"/>
          <w:sz w:val="28"/>
          <w:szCs w:val="28"/>
          <w:lang w:eastAsia="pl-PL"/>
        </w:rPr>
        <w:t>1</w:t>
      </w:r>
      <w:r w:rsidR="00DB3204" w:rsidRPr="00266C54">
        <w:rPr>
          <w:rFonts w:eastAsia="Calibri"/>
          <w:b/>
          <w:color w:val="000000"/>
          <w:sz w:val="28"/>
          <w:szCs w:val="28"/>
          <w:lang w:eastAsia="pl-PL"/>
        </w:rPr>
        <w:t>.</w:t>
      </w:r>
      <w:r w:rsidR="00EF0A87">
        <w:rPr>
          <w:rFonts w:eastAsia="Calibri"/>
          <w:b/>
          <w:color w:val="000000"/>
          <w:sz w:val="28"/>
          <w:szCs w:val="28"/>
          <w:lang w:eastAsia="pl-PL"/>
        </w:rPr>
        <w:t>12</w:t>
      </w:r>
      <w:r w:rsidR="007D2A25" w:rsidRPr="00266C54">
        <w:rPr>
          <w:rFonts w:eastAsia="Calibri"/>
          <w:b/>
          <w:color w:val="000000"/>
          <w:sz w:val="28"/>
          <w:szCs w:val="28"/>
          <w:lang w:eastAsia="pl-PL"/>
        </w:rPr>
        <w:t>.20</w:t>
      </w:r>
      <w:r w:rsidR="00E01418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0B6515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Pr="00266C54">
        <w:rPr>
          <w:rFonts w:eastAsia="Calibri"/>
          <w:b/>
          <w:color w:val="000000"/>
          <w:sz w:val="28"/>
          <w:szCs w:val="28"/>
          <w:lang w:eastAsia="pl-PL"/>
        </w:rPr>
        <w:t xml:space="preserve"> R.</w:t>
      </w:r>
    </w:p>
    <w:p w14:paraId="1096B95B" w14:textId="77777777" w:rsidR="000E1A66" w:rsidRPr="00266C54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p w14:paraId="0151998D" w14:textId="77777777" w:rsidR="006267FB" w:rsidRPr="00266C54" w:rsidRDefault="006267FB" w:rsidP="005855E2">
      <w:pPr>
        <w:spacing w:line="276" w:lineRule="auto"/>
        <w:jc w:val="center"/>
        <w:rPr>
          <w:b/>
          <w:sz w:val="28"/>
          <w:szCs w:val="28"/>
        </w:rPr>
      </w:pPr>
    </w:p>
    <w:p w14:paraId="327C6042" w14:textId="77777777" w:rsidR="000E1A66" w:rsidRPr="00266C54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4073"/>
        <w:gridCol w:w="2835"/>
      </w:tblGrid>
      <w:tr w:rsidR="00733161" w:rsidRPr="00266C54" w14:paraId="11E3A195" w14:textId="77777777" w:rsidTr="00733161">
        <w:tc>
          <w:tcPr>
            <w:tcW w:w="855" w:type="dxa"/>
            <w:shd w:val="clear" w:color="auto" w:fill="auto"/>
          </w:tcPr>
          <w:p w14:paraId="688599FE" w14:textId="77777777" w:rsidR="00733161" w:rsidRPr="00266C54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4073" w:type="dxa"/>
            <w:shd w:val="clear" w:color="auto" w:fill="auto"/>
          </w:tcPr>
          <w:p w14:paraId="68719EB1" w14:textId="77777777" w:rsidR="00733161" w:rsidRPr="00266C54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2835" w:type="dxa"/>
            <w:shd w:val="clear" w:color="auto" w:fill="auto"/>
          </w:tcPr>
          <w:p w14:paraId="69E1E6BB" w14:textId="77777777" w:rsidR="00733161" w:rsidRPr="00266C54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Wykonanie</w:t>
            </w:r>
          </w:p>
          <w:p w14:paraId="1A5D8C7F" w14:textId="6427C040" w:rsidR="00733161" w:rsidRPr="00266C54" w:rsidRDefault="00733161" w:rsidP="00F5749B">
            <w:pPr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na dzień 3</w:t>
            </w:r>
            <w:r w:rsidR="00C45C70">
              <w:rPr>
                <w:b/>
                <w:sz w:val="24"/>
                <w:szCs w:val="24"/>
              </w:rPr>
              <w:t>1</w:t>
            </w:r>
            <w:r w:rsidRPr="00266C54">
              <w:rPr>
                <w:b/>
                <w:sz w:val="24"/>
                <w:szCs w:val="24"/>
              </w:rPr>
              <w:t>.</w:t>
            </w:r>
            <w:r w:rsidR="00C45C70">
              <w:rPr>
                <w:b/>
                <w:sz w:val="24"/>
                <w:szCs w:val="24"/>
              </w:rPr>
              <w:t>12</w:t>
            </w:r>
            <w:r w:rsidRPr="00266C54">
              <w:rPr>
                <w:b/>
                <w:sz w:val="24"/>
                <w:szCs w:val="24"/>
              </w:rPr>
              <w:t>.20</w:t>
            </w:r>
            <w:r w:rsidR="00E01418">
              <w:rPr>
                <w:b/>
                <w:sz w:val="24"/>
                <w:szCs w:val="24"/>
              </w:rPr>
              <w:t>2</w:t>
            </w:r>
            <w:r w:rsidR="000B6515">
              <w:rPr>
                <w:b/>
                <w:sz w:val="24"/>
                <w:szCs w:val="24"/>
              </w:rPr>
              <w:t>2</w:t>
            </w:r>
            <w:r w:rsidR="001246A6" w:rsidRPr="00266C54">
              <w:rPr>
                <w:b/>
                <w:sz w:val="24"/>
                <w:szCs w:val="24"/>
              </w:rPr>
              <w:t xml:space="preserve"> r.</w:t>
            </w:r>
          </w:p>
        </w:tc>
      </w:tr>
      <w:tr w:rsidR="00733161" w:rsidRPr="00266C54" w14:paraId="38D324F3" w14:textId="77777777" w:rsidTr="00733161">
        <w:tc>
          <w:tcPr>
            <w:tcW w:w="855" w:type="dxa"/>
            <w:shd w:val="clear" w:color="auto" w:fill="auto"/>
          </w:tcPr>
          <w:p w14:paraId="64BA8281" w14:textId="77777777" w:rsidR="00733161" w:rsidRPr="00266C54" w:rsidRDefault="00944ACE" w:rsidP="00944A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1.</w:t>
            </w:r>
          </w:p>
        </w:tc>
        <w:tc>
          <w:tcPr>
            <w:tcW w:w="4073" w:type="dxa"/>
            <w:shd w:val="clear" w:color="auto" w:fill="auto"/>
          </w:tcPr>
          <w:p w14:paraId="622D839A" w14:textId="77777777" w:rsidR="00733161" w:rsidRPr="00266C54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Dotacja</w:t>
            </w:r>
            <w:r w:rsidR="00733161" w:rsidRPr="00266C54">
              <w:rPr>
                <w:sz w:val="24"/>
                <w:szCs w:val="24"/>
              </w:rPr>
              <w:t xml:space="preserve"> podmiotowa Organizatora </w:t>
            </w:r>
          </w:p>
        </w:tc>
        <w:tc>
          <w:tcPr>
            <w:tcW w:w="2835" w:type="dxa"/>
            <w:shd w:val="clear" w:color="auto" w:fill="auto"/>
          </w:tcPr>
          <w:p w14:paraId="071E84A3" w14:textId="0211FCB8" w:rsidR="00733161" w:rsidRPr="00266C54" w:rsidRDefault="007D0F0C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F457F">
              <w:rPr>
                <w:sz w:val="24"/>
                <w:szCs w:val="24"/>
              </w:rPr>
              <w:t>.528.800,00</w:t>
            </w:r>
          </w:p>
        </w:tc>
      </w:tr>
      <w:tr w:rsidR="00733161" w:rsidRPr="007941B5" w14:paraId="16F1F947" w14:textId="77777777" w:rsidTr="00733161">
        <w:tc>
          <w:tcPr>
            <w:tcW w:w="855" w:type="dxa"/>
            <w:shd w:val="clear" w:color="auto" w:fill="auto"/>
          </w:tcPr>
          <w:p w14:paraId="173D5FE9" w14:textId="77777777" w:rsidR="00733161" w:rsidRPr="00266C54" w:rsidRDefault="00846F10" w:rsidP="00944A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2</w:t>
            </w:r>
            <w:r w:rsidR="00944ACE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28953B1F" w14:textId="77777777" w:rsidR="00733161" w:rsidRPr="00266C54" w:rsidRDefault="00733161" w:rsidP="00705E5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Przychody z najmów</w:t>
            </w:r>
          </w:p>
        </w:tc>
        <w:tc>
          <w:tcPr>
            <w:tcW w:w="2835" w:type="dxa"/>
            <w:shd w:val="clear" w:color="auto" w:fill="auto"/>
          </w:tcPr>
          <w:p w14:paraId="0009E710" w14:textId="5235579E" w:rsidR="00733161" w:rsidRPr="007941B5" w:rsidRDefault="00683DFC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279.558,95</w:t>
            </w:r>
          </w:p>
        </w:tc>
      </w:tr>
      <w:tr w:rsidR="00733161" w:rsidRPr="00266C54" w14:paraId="0D28147B" w14:textId="77777777" w:rsidTr="00944ACE">
        <w:trPr>
          <w:trHeight w:val="398"/>
        </w:trPr>
        <w:tc>
          <w:tcPr>
            <w:tcW w:w="855" w:type="dxa"/>
            <w:shd w:val="clear" w:color="auto" w:fill="auto"/>
          </w:tcPr>
          <w:p w14:paraId="5BF4CF91" w14:textId="77777777" w:rsidR="00733161" w:rsidRPr="00266C54" w:rsidRDefault="00846F1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3</w:t>
            </w:r>
            <w:r w:rsidR="00733161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59CBCCB4" w14:textId="77777777" w:rsidR="00733161" w:rsidRPr="00266C54" w:rsidRDefault="00733161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Przychody z usług</w:t>
            </w:r>
            <w:r w:rsidR="003C577C" w:rsidRPr="00266C54">
              <w:rPr>
                <w:sz w:val="24"/>
                <w:szCs w:val="24"/>
              </w:rPr>
              <w:t xml:space="preserve"> </w:t>
            </w:r>
            <w:r w:rsidR="00AF4944" w:rsidRPr="00266C54">
              <w:rPr>
                <w:sz w:val="24"/>
                <w:szCs w:val="24"/>
              </w:rPr>
              <w:t>gastronomicznych</w:t>
            </w:r>
          </w:p>
        </w:tc>
        <w:tc>
          <w:tcPr>
            <w:tcW w:w="2835" w:type="dxa"/>
            <w:shd w:val="clear" w:color="auto" w:fill="auto"/>
          </w:tcPr>
          <w:p w14:paraId="7A78F3A6" w14:textId="783927C3" w:rsidR="00733161" w:rsidRPr="000042AF" w:rsidRDefault="00683DFC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1.377.172,52</w:t>
            </w:r>
          </w:p>
        </w:tc>
      </w:tr>
      <w:tr w:rsidR="00733161" w:rsidRPr="00266C54" w14:paraId="56F87E4F" w14:textId="77777777" w:rsidTr="00733161">
        <w:tc>
          <w:tcPr>
            <w:tcW w:w="855" w:type="dxa"/>
            <w:shd w:val="clear" w:color="auto" w:fill="auto"/>
          </w:tcPr>
          <w:p w14:paraId="55A658D2" w14:textId="77777777" w:rsidR="00733161" w:rsidRPr="00266C54" w:rsidRDefault="00846F1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4</w:t>
            </w:r>
            <w:r w:rsidR="00733161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69AA5B96" w14:textId="77777777" w:rsidR="00733161" w:rsidRPr="00266C54" w:rsidRDefault="00733161" w:rsidP="0016060A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 xml:space="preserve">Przychody z </w:t>
            </w:r>
            <w:r w:rsidR="003C577C" w:rsidRPr="00266C54">
              <w:rPr>
                <w:sz w:val="24"/>
                <w:szCs w:val="24"/>
              </w:rPr>
              <w:t>usług hotelowych</w:t>
            </w:r>
          </w:p>
        </w:tc>
        <w:tc>
          <w:tcPr>
            <w:tcW w:w="2835" w:type="dxa"/>
            <w:shd w:val="clear" w:color="auto" w:fill="auto"/>
          </w:tcPr>
          <w:p w14:paraId="47886787" w14:textId="65F33F51" w:rsidR="00733161" w:rsidRPr="000042AF" w:rsidRDefault="008C767F" w:rsidP="00625C3A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190.359,32</w:t>
            </w:r>
          </w:p>
        </w:tc>
      </w:tr>
      <w:tr w:rsidR="00733161" w:rsidRPr="00266C54" w14:paraId="2EB6F975" w14:textId="77777777" w:rsidTr="00733161">
        <w:tc>
          <w:tcPr>
            <w:tcW w:w="855" w:type="dxa"/>
            <w:shd w:val="clear" w:color="auto" w:fill="auto"/>
          </w:tcPr>
          <w:p w14:paraId="1612757E" w14:textId="77777777" w:rsidR="00733161" w:rsidRPr="00266C54" w:rsidRDefault="00846F1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5</w:t>
            </w:r>
            <w:r w:rsidR="00733161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5D321F9D" w14:textId="77777777" w:rsidR="00733161" w:rsidRPr="00266C54" w:rsidRDefault="003C577C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Przychody z pozostałych usług</w:t>
            </w:r>
          </w:p>
        </w:tc>
        <w:tc>
          <w:tcPr>
            <w:tcW w:w="2835" w:type="dxa"/>
            <w:shd w:val="clear" w:color="auto" w:fill="auto"/>
          </w:tcPr>
          <w:p w14:paraId="66F3B6C1" w14:textId="7EA3B765" w:rsidR="00733161" w:rsidRPr="000042AF" w:rsidRDefault="009C04EE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195.431,20</w:t>
            </w:r>
          </w:p>
        </w:tc>
      </w:tr>
      <w:tr w:rsidR="002B78B0" w:rsidRPr="00266C54" w14:paraId="202D07CF" w14:textId="77777777" w:rsidTr="00944ACE">
        <w:trPr>
          <w:trHeight w:val="431"/>
        </w:trPr>
        <w:tc>
          <w:tcPr>
            <w:tcW w:w="855" w:type="dxa"/>
            <w:shd w:val="clear" w:color="auto" w:fill="auto"/>
          </w:tcPr>
          <w:p w14:paraId="3C8CD432" w14:textId="77777777" w:rsidR="002B78B0" w:rsidRPr="00266C54" w:rsidRDefault="00846F1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6</w:t>
            </w:r>
            <w:r w:rsidR="002B78B0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01B56214" w14:textId="77777777" w:rsidR="00CA661D" w:rsidRPr="00266C54" w:rsidRDefault="00944ACE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Przychody </w:t>
            </w:r>
            <w:r w:rsidR="003C577C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pozostałe </w:t>
            </w:r>
          </w:p>
        </w:tc>
        <w:tc>
          <w:tcPr>
            <w:tcW w:w="2835" w:type="dxa"/>
            <w:shd w:val="clear" w:color="auto" w:fill="auto"/>
          </w:tcPr>
          <w:p w14:paraId="26803990" w14:textId="65E54B80" w:rsidR="00B63A2D" w:rsidRPr="000042AF" w:rsidRDefault="00D45797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="00C448EB">
              <w:rPr>
                <w:sz w:val="24"/>
                <w:szCs w:val="24"/>
              </w:rPr>
              <w:t>890,80</w:t>
            </w:r>
          </w:p>
        </w:tc>
      </w:tr>
      <w:tr w:rsidR="009F74DF" w:rsidRPr="00266C54" w14:paraId="2FE6AEFA" w14:textId="77777777" w:rsidTr="00944ACE">
        <w:trPr>
          <w:trHeight w:val="431"/>
        </w:trPr>
        <w:tc>
          <w:tcPr>
            <w:tcW w:w="855" w:type="dxa"/>
            <w:shd w:val="clear" w:color="auto" w:fill="auto"/>
          </w:tcPr>
          <w:p w14:paraId="7A91470B" w14:textId="77777777" w:rsidR="009F74DF" w:rsidRPr="00266C54" w:rsidRDefault="009F74DF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7.</w:t>
            </w:r>
          </w:p>
        </w:tc>
        <w:tc>
          <w:tcPr>
            <w:tcW w:w="4073" w:type="dxa"/>
            <w:shd w:val="clear" w:color="auto" w:fill="auto"/>
          </w:tcPr>
          <w:p w14:paraId="325F6FB3" w14:textId="77777777" w:rsidR="009F74DF" w:rsidRPr="00266C54" w:rsidRDefault="009F74DF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Przychody z usług kulturalnych</w:t>
            </w:r>
          </w:p>
        </w:tc>
        <w:tc>
          <w:tcPr>
            <w:tcW w:w="2835" w:type="dxa"/>
            <w:shd w:val="clear" w:color="auto" w:fill="auto"/>
          </w:tcPr>
          <w:p w14:paraId="124D05DD" w14:textId="5C7100B2" w:rsidR="009F74DF" w:rsidRPr="000042AF" w:rsidRDefault="00E7425A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21.625,83</w:t>
            </w:r>
          </w:p>
        </w:tc>
      </w:tr>
      <w:tr w:rsidR="003C577C" w:rsidRPr="00266C54" w14:paraId="4164C60B" w14:textId="77777777" w:rsidTr="00944ACE">
        <w:trPr>
          <w:trHeight w:val="431"/>
        </w:trPr>
        <w:tc>
          <w:tcPr>
            <w:tcW w:w="855" w:type="dxa"/>
            <w:shd w:val="clear" w:color="auto" w:fill="auto"/>
          </w:tcPr>
          <w:p w14:paraId="3FD36F6F" w14:textId="77777777" w:rsidR="003C577C" w:rsidRPr="00266C54" w:rsidRDefault="009F74DF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8</w:t>
            </w:r>
            <w:r w:rsidR="00846F10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2D66BB29" w14:textId="77777777" w:rsidR="003C577C" w:rsidRPr="00266C54" w:rsidRDefault="003C577C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Przychody finansowe</w:t>
            </w:r>
          </w:p>
        </w:tc>
        <w:tc>
          <w:tcPr>
            <w:tcW w:w="2835" w:type="dxa"/>
            <w:shd w:val="clear" w:color="auto" w:fill="auto"/>
          </w:tcPr>
          <w:p w14:paraId="5926D275" w14:textId="06B3D970" w:rsidR="006A5160" w:rsidRPr="000042AF" w:rsidRDefault="00A23A25" w:rsidP="006A5160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7.050,16</w:t>
            </w:r>
          </w:p>
        </w:tc>
      </w:tr>
      <w:tr w:rsidR="0069082B" w:rsidRPr="00266C54" w14:paraId="5D5CFA1B" w14:textId="77777777" w:rsidTr="00733161">
        <w:tc>
          <w:tcPr>
            <w:tcW w:w="855" w:type="dxa"/>
            <w:shd w:val="clear" w:color="auto" w:fill="auto"/>
          </w:tcPr>
          <w:p w14:paraId="520E7148" w14:textId="77777777" w:rsidR="0069082B" w:rsidRPr="00266C54" w:rsidRDefault="008973CB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9.</w:t>
            </w:r>
          </w:p>
        </w:tc>
        <w:tc>
          <w:tcPr>
            <w:tcW w:w="4073" w:type="dxa"/>
            <w:shd w:val="clear" w:color="auto" w:fill="auto"/>
          </w:tcPr>
          <w:p w14:paraId="0F1CB678" w14:textId="77777777" w:rsidR="00CA661D" w:rsidRPr="00266C54" w:rsidRDefault="0069082B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Równowarto</w:t>
            </w:r>
            <w:r w:rsidR="008973CB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ść odpisów amortyzacyjnych od ŚT</w:t>
            </w: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WNiP</w:t>
            </w:r>
            <w:proofErr w:type="spellEnd"/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sfinansowanych z dotacj</w:t>
            </w:r>
            <w:r w:rsidR="00944ACE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i lub otrzymanych nieodpłatnie </w:t>
            </w:r>
          </w:p>
        </w:tc>
        <w:tc>
          <w:tcPr>
            <w:tcW w:w="2835" w:type="dxa"/>
            <w:shd w:val="clear" w:color="auto" w:fill="auto"/>
          </w:tcPr>
          <w:p w14:paraId="5B90CEDE" w14:textId="1A702D3A" w:rsidR="0069082B" w:rsidRPr="000042AF" w:rsidRDefault="00C05090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5.913,60</w:t>
            </w:r>
          </w:p>
        </w:tc>
      </w:tr>
      <w:tr w:rsidR="0069082B" w:rsidRPr="00266C54" w14:paraId="36D54C80" w14:textId="77777777" w:rsidTr="00733161">
        <w:tc>
          <w:tcPr>
            <w:tcW w:w="855" w:type="dxa"/>
            <w:shd w:val="clear" w:color="auto" w:fill="auto"/>
          </w:tcPr>
          <w:p w14:paraId="52F3C762" w14:textId="77777777" w:rsidR="0069082B" w:rsidRPr="00266C54" w:rsidRDefault="008973CB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10.</w:t>
            </w:r>
          </w:p>
        </w:tc>
        <w:tc>
          <w:tcPr>
            <w:tcW w:w="4073" w:type="dxa"/>
            <w:shd w:val="clear" w:color="auto" w:fill="auto"/>
          </w:tcPr>
          <w:p w14:paraId="6D34D1D1" w14:textId="77777777" w:rsidR="00CA661D" w:rsidRPr="00266C54" w:rsidRDefault="008973CB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Pozostałe przychody operacyjne</w:t>
            </w:r>
          </w:p>
        </w:tc>
        <w:tc>
          <w:tcPr>
            <w:tcW w:w="2835" w:type="dxa"/>
            <w:shd w:val="clear" w:color="auto" w:fill="auto"/>
          </w:tcPr>
          <w:p w14:paraId="1E622940" w14:textId="10D43AB6" w:rsidR="0069082B" w:rsidRPr="000042AF" w:rsidRDefault="00CF6262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164.778,09</w:t>
            </w:r>
          </w:p>
        </w:tc>
      </w:tr>
      <w:tr w:rsidR="00733161" w:rsidRPr="000E1A66" w14:paraId="6017293E" w14:textId="77777777" w:rsidTr="00733161">
        <w:tc>
          <w:tcPr>
            <w:tcW w:w="855" w:type="dxa"/>
            <w:shd w:val="clear" w:color="auto" w:fill="auto"/>
          </w:tcPr>
          <w:p w14:paraId="2FE49295" w14:textId="77777777" w:rsidR="00733161" w:rsidRPr="00266C54" w:rsidRDefault="00733161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73" w:type="dxa"/>
            <w:shd w:val="clear" w:color="auto" w:fill="auto"/>
          </w:tcPr>
          <w:p w14:paraId="6ED82DED" w14:textId="77777777" w:rsidR="00733161" w:rsidRPr="00266C54" w:rsidRDefault="00733161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RAZEM</w:t>
            </w:r>
          </w:p>
        </w:tc>
        <w:tc>
          <w:tcPr>
            <w:tcW w:w="2835" w:type="dxa"/>
            <w:shd w:val="clear" w:color="auto" w:fill="auto"/>
          </w:tcPr>
          <w:p w14:paraId="7666C818" w14:textId="2283755C" w:rsidR="00733161" w:rsidRPr="000042AF" w:rsidRDefault="00CA5D0B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4.795.580,47</w:t>
            </w:r>
          </w:p>
        </w:tc>
      </w:tr>
    </w:tbl>
    <w:p w14:paraId="73961858" w14:textId="77777777" w:rsidR="000E1A66" w:rsidRPr="000E1A66" w:rsidRDefault="000E1A66" w:rsidP="000E1A66">
      <w:pPr>
        <w:rPr>
          <w:sz w:val="28"/>
          <w:szCs w:val="28"/>
        </w:rPr>
      </w:pPr>
    </w:p>
    <w:p w14:paraId="6030EC97" w14:textId="77777777" w:rsidR="000E1A66" w:rsidRPr="000E1A66" w:rsidRDefault="000E1A66" w:rsidP="000E1A66">
      <w:pPr>
        <w:rPr>
          <w:sz w:val="28"/>
          <w:szCs w:val="28"/>
        </w:rPr>
      </w:pPr>
    </w:p>
    <w:p w14:paraId="4FF14A2D" w14:textId="77777777" w:rsidR="000E1A66" w:rsidRPr="000E1A66" w:rsidRDefault="000E1A66" w:rsidP="000E1A66">
      <w:pPr>
        <w:rPr>
          <w:sz w:val="28"/>
          <w:szCs w:val="28"/>
        </w:rPr>
      </w:pPr>
    </w:p>
    <w:p w14:paraId="76B77AB5" w14:textId="77777777" w:rsidR="000E1A66" w:rsidRPr="000E1A66" w:rsidRDefault="000E1A66" w:rsidP="000E1A66">
      <w:pPr>
        <w:rPr>
          <w:sz w:val="28"/>
          <w:szCs w:val="28"/>
        </w:rPr>
      </w:pPr>
    </w:p>
    <w:p w14:paraId="77EB7433" w14:textId="77777777" w:rsidR="000E1A66" w:rsidRPr="000E1A66" w:rsidRDefault="000E1A66" w:rsidP="000E1A66">
      <w:pPr>
        <w:rPr>
          <w:sz w:val="28"/>
          <w:szCs w:val="28"/>
        </w:rPr>
      </w:pPr>
    </w:p>
    <w:p w14:paraId="1ED5D1E0" w14:textId="77777777" w:rsidR="000E1A66" w:rsidRDefault="000E1A66" w:rsidP="000E1A66">
      <w:pPr>
        <w:rPr>
          <w:sz w:val="28"/>
          <w:szCs w:val="28"/>
        </w:rPr>
      </w:pPr>
    </w:p>
    <w:p w14:paraId="0BE12FE8" w14:textId="77777777" w:rsidR="00F5749B" w:rsidRPr="000E1A66" w:rsidRDefault="00F5749B" w:rsidP="000E1A66">
      <w:pPr>
        <w:rPr>
          <w:sz w:val="28"/>
          <w:szCs w:val="28"/>
        </w:rPr>
      </w:pPr>
    </w:p>
    <w:p w14:paraId="58F78D3A" w14:textId="7CEAEBAA" w:rsidR="000E1A66" w:rsidRPr="000E1A66" w:rsidRDefault="000E1A66" w:rsidP="000E1A66">
      <w:pPr>
        <w:rPr>
          <w:sz w:val="28"/>
          <w:szCs w:val="28"/>
        </w:rPr>
      </w:pPr>
    </w:p>
    <w:p w14:paraId="2BF1E1E2" w14:textId="77777777" w:rsidR="000E1A66" w:rsidRDefault="000E1A66" w:rsidP="008B0809">
      <w:pPr>
        <w:rPr>
          <w:sz w:val="28"/>
          <w:szCs w:val="28"/>
        </w:rPr>
      </w:pPr>
    </w:p>
    <w:p w14:paraId="79735F95" w14:textId="77777777" w:rsidR="00944ACE" w:rsidRDefault="00944ACE" w:rsidP="008B0809">
      <w:pPr>
        <w:rPr>
          <w:sz w:val="28"/>
          <w:szCs w:val="28"/>
        </w:rPr>
      </w:pPr>
    </w:p>
    <w:p w14:paraId="5A26D814" w14:textId="77777777" w:rsidR="00944ACE" w:rsidRDefault="00944ACE" w:rsidP="008B0809">
      <w:pPr>
        <w:rPr>
          <w:sz w:val="28"/>
          <w:szCs w:val="28"/>
        </w:rPr>
      </w:pPr>
    </w:p>
    <w:p w14:paraId="1F3C6856" w14:textId="77777777" w:rsidR="00944ACE" w:rsidRDefault="00944ACE" w:rsidP="008B0809">
      <w:pPr>
        <w:rPr>
          <w:sz w:val="28"/>
          <w:szCs w:val="28"/>
        </w:rPr>
      </w:pPr>
    </w:p>
    <w:p w14:paraId="6B7B6263" w14:textId="77777777" w:rsidR="00944ACE" w:rsidRDefault="00944ACE" w:rsidP="008B0809">
      <w:pPr>
        <w:rPr>
          <w:sz w:val="28"/>
          <w:szCs w:val="28"/>
        </w:rPr>
      </w:pPr>
    </w:p>
    <w:p w14:paraId="777A642D" w14:textId="77777777" w:rsidR="00944ACE" w:rsidRDefault="00944ACE" w:rsidP="008B0809">
      <w:pPr>
        <w:rPr>
          <w:sz w:val="28"/>
          <w:szCs w:val="28"/>
        </w:rPr>
      </w:pPr>
    </w:p>
    <w:p w14:paraId="2D620810" w14:textId="77777777" w:rsidR="00AE1E55" w:rsidRDefault="00AE1E55" w:rsidP="008B0809">
      <w:pPr>
        <w:rPr>
          <w:sz w:val="28"/>
          <w:szCs w:val="28"/>
        </w:rPr>
      </w:pPr>
    </w:p>
    <w:p w14:paraId="24DC0F14" w14:textId="77777777" w:rsidR="005855E2" w:rsidRDefault="005855E2" w:rsidP="008B0809">
      <w:pPr>
        <w:rPr>
          <w:sz w:val="28"/>
          <w:szCs w:val="28"/>
        </w:rPr>
      </w:pPr>
    </w:p>
    <w:p w14:paraId="293B2DC3" w14:textId="77777777" w:rsidR="00944ACE" w:rsidRDefault="00944ACE" w:rsidP="008B0809">
      <w:pPr>
        <w:rPr>
          <w:sz w:val="28"/>
          <w:szCs w:val="28"/>
        </w:rPr>
      </w:pPr>
    </w:p>
    <w:p w14:paraId="5E574DDB" w14:textId="77777777" w:rsidR="00944ACE" w:rsidRDefault="00944ACE" w:rsidP="008B0809">
      <w:pPr>
        <w:rPr>
          <w:sz w:val="28"/>
          <w:szCs w:val="28"/>
        </w:rPr>
      </w:pPr>
    </w:p>
    <w:p w14:paraId="5652B75A" w14:textId="77777777" w:rsidR="00944ACE" w:rsidRPr="000E1A66" w:rsidRDefault="00944ACE" w:rsidP="008B0809">
      <w:pPr>
        <w:rPr>
          <w:sz w:val="28"/>
          <w:szCs w:val="28"/>
        </w:rPr>
      </w:pPr>
    </w:p>
    <w:p w14:paraId="3E50EE02" w14:textId="19A27A43" w:rsidR="00C4538E" w:rsidRDefault="00FC394D" w:rsidP="00944AC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KOSZTY</w:t>
      </w:r>
      <w:r w:rsidR="00825F36">
        <w:rPr>
          <w:b/>
          <w:sz w:val="28"/>
          <w:szCs w:val="28"/>
        </w:rPr>
        <w:t xml:space="preserve"> </w:t>
      </w:r>
    </w:p>
    <w:p w14:paraId="09392DA4" w14:textId="77777777" w:rsidR="00825F36" w:rsidRDefault="00825F36" w:rsidP="00944ACE">
      <w:pPr>
        <w:spacing w:line="276" w:lineRule="auto"/>
        <w:jc w:val="center"/>
        <w:rPr>
          <w:b/>
          <w:sz w:val="28"/>
          <w:szCs w:val="28"/>
        </w:rPr>
      </w:pPr>
    </w:p>
    <w:p w14:paraId="20B764E5" w14:textId="5C2C1FBA" w:rsidR="00C4538E" w:rsidRPr="00201555" w:rsidRDefault="00825F36" w:rsidP="00825F36">
      <w:pPr>
        <w:widowControl/>
        <w:tabs>
          <w:tab w:val="left" w:pos="711"/>
        </w:tabs>
        <w:suppressAutoHyphens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pl-PL"/>
        </w:rPr>
      </w:pPr>
      <w:r>
        <w:rPr>
          <w:b/>
          <w:sz w:val="28"/>
          <w:szCs w:val="28"/>
        </w:rPr>
        <w:t xml:space="preserve">               </w:t>
      </w:r>
      <w:r w:rsidR="00C4538E" w:rsidRPr="00201555">
        <w:rPr>
          <w:rFonts w:eastAsia="Calibri"/>
          <w:b/>
          <w:color w:val="000000"/>
          <w:sz w:val="28"/>
          <w:szCs w:val="28"/>
          <w:lang w:eastAsia="pl-PL"/>
        </w:rPr>
        <w:t>ZA</w:t>
      </w:r>
      <w:r w:rsidR="0010443C">
        <w:rPr>
          <w:rFonts w:eastAsia="Calibri"/>
          <w:b/>
          <w:color w:val="000000"/>
          <w:sz w:val="28"/>
          <w:szCs w:val="28"/>
          <w:lang w:eastAsia="pl-PL"/>
        </w:rPr>
        <w:t xml:space="preserve"> OKRES OD 01.01.20</w:t>
      </w:r>
      <w:r w:rsidR="00E01418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636AFC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10443C">
        <w:rPr>
          <w:rFonts w:eastAsia="Calibri"/>
          <w:b/>
          <w:color w:val="000000"/>
          <w:sz w:val="28"/>
          <w:szCs w:val="28"/>
          <w:lang w:eastAsia="pl-PL"/>
        </w:rPr>
        <w:t xml:space="preserve"> R. DO 3</w:t>
      </w:r>
      <w:r w:rsidR="00EF0A87">
        <w:rPr>
          <w:rFonts w:eastAsia="Calibri"/>
          <w:b/>
          <w:color w:val="000000"/>
          <w:sz w:val="28"/>
          <w:szCs w:val="28"/>
          <w:lang w:eastAsia="pl-PL"/>
        </w:rPr>
        <w:t>1</w:t>
      </w:r>
      <w:r w:rsidR="0010443C">
        <w:rPr>
          <w:rFonts w:eastAsia="Calibri"/>
          <w:b/>
          <w:color w:val="000000"/>
          <w:sz w:val="28"/>
          <w:szCs w:val="28"/>
          <w:lang w:eastAsia="pl-PL"/>
        </w:rPr>
        <w:t>.</w:t>
      </w:r>
      <w:r w:rsidR="00EF0A87">
        <w:rPr>
          <w:rFonts w:eastAsia="Calibri"/>
          <w:b/>
          <w:color w:val="000000"/>
          <w:sz w:val="28"/>
          <w:szCs w:val="28"/>
          <w:lang w:eastAsia="pl-PL"/>
        </w:rPr>
        <w:t>12</w:t>
      </w:r>
      <w:r w:rsidR="00C4538E" w:rsidRPr="00201555">
        <w:rPr>
          <w:rFonts w:eastAsia="Calibri"/>
          <w:b/>
          <w:color w:val="000000"/>
          <w:sz w:val="28"/>
          <w:szCs w:val="28"/>
          <w:lang w:eastAsia="pl-PL"/>
        </w:rPr>
        <w:t>.20</w:t>
      </w:r>
      <w:r w:rsidR="00E01418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0B6515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C4538E" w:rsidRPr="00201555">
        <w:rPr>
          <w:rFonts w:eastAsia="Calibri"/>
          <w:b/>
          <w:color w:val="000000"/>
          <w:sz w:val="28"/>
          <w:szCs w:val="28"/>
          <w:lang w:eastAsia="pl-PL"/>
        </w:rPr>
        <w:t xml:space="preserve"> R.</w:t>
      </w:r>
    </w:p>
    <w:p w14:paraId="36A66854" w14:textId="77777777" w:rsidR="00C4538E" w:rsidRDefault="00C4538E" w:rsidP="00EE034A">
      <w:pPr>
        <w:spacing w:line="276" w:lineRule="auto"/>
        <w:jc w:val="center"/>
        <w:rPr>
          <w:b/>
          <w:sz w:val="28"/>
          <w:szCs w:val="28"/>
        </w:rPr>
      </w:pPr>
    </w:p>
    <w:p w14:paraId="28FD2EC4" w14:textId="77777777" w:rsidR="006267FB" w:rsidRDefault="006267FB" w:rsidP="006267FB">
      <w:pPr>
        <w:spacing w:line="276" w:lineRule="auto"/>
        <w:jc w:val="center"/>
        <w:rPr>
          <w:b/>
          <w:sz w:val="28"/>
          <w:szCs w:val="28"/>
        </w:rPr>
      </w:pPr>
    </w:p>
    <w:p w14:paraId="13F7DD4A" w14:textId="77777777" w:rsidR="000E1A66" w:rsidRPr="005855E2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7377" w:type="dxa"/>
        <w:tblInd w:w="-606" w:type="dxa"/>
        <w:tblLayout w:type="fixed"/>
        <w:tblLook w:val="0000" w:firstRow="0" w:lastRow="0" w:firstColumn="0" w:lastColumn="0" w:noHBand="0" w:noVBand="0"/>
      </w:tblPr>
      <w:tblGrid>
        <w:gridCol w:w="856"/>
        <w:gridCol w:w="3969"/>
        <w:gridCol w:w="2552"/>
      </w:tblGrid>
      <w:tr w:rsidR="00EB1795" w:rsidRPr="00266C54" w14:paraId="2B3E655D" w14:textId="77777777" w:rsidTr="00EB1795">
        <w:trPr>
          <w:cantSplit/>
          <w:trHeight w:val="87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10952" w14:textId="77777777" w:rsidR="00EB1795" w:rsidRPr="00266C54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L. 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FF536D" w14:textId="77777777" w:rsidR="00EB1795" w:rsidRPr="00266C54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3EC2" w14:textId="77777777" w:rsidR="00EB1795" w:rsidRPr="00266C54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Wykonanie</w:t>
            </w:r>
          </w:p>
          <w:p w14:paraId="7AE48139" w14:textId="5F1A9B6E" w:rsidR="00EB1795" w:rsidRPr="00266C54" w:rsidRDefault="001246A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na dzień 3</w:t>
            </w:r>
            <w:r w:rsidR="00C45C70">
              <w:rPr>
                <w:b/>
                <w:sz w:val="24"/>
                <w:szCs w:val="24"/>
              </w:rPr>
              <w:t>1</w:t>
            </w:r>
            <w:r w:rsidRPr="00266C54">
              <w:rPr>
                <w:b/>
                <w:sz w:val="24"/>
                <w:szCs w:val="24"/>
              </w:rPr>
              <w:t>.</w:t>
            </w:r>
            <w:r w:rsidR="00C45C70">
              <w:rPr>
                <w:b/>
                <w:sz w:val="24"/>
                <w:szCs w:val="24"/>
              </w:rPr>
              <w:t>12</w:t>
            </w:r>
            <w:r w:rsidRPr="00266C54">
              <w:rPr>
                <w:b/>
                <w:sz w:val="24"/>
                <w:szCs w:val="24"/>
              </w:rPr>
              <w:t>.20</w:t>
            </w:r>
            <w:r w:rsidR="00E01418">
              <w:rPr>
                <w:b/>
                <w:sz w:val="24"/>
                <w:szCs w:val="24"/>
              </w:rPr>
              <w:t>2</w:t>
            </w:r>
            <w:r w:rsidR="000B6515">
              <w:rPr>
                <w:b/>
                <w:sz w:val="24"/>
                <w:szCs w:val="24"/>
              </w:rPr>
              <w:t>2</w:t>
            </w:r>
            <w:r w:rsidRPr="00266C54">
              <w:rPr>
                <w:b/>
                <w:sz w:val="24"/>
                <w:szCs w:val="24"/>
              </w:rPr>
              <w:t xml:space="preserve"> </w:t>
            </w:r>
            <w:r w:rsidR="00EB1795" w:rsidRPr="00266C54">
              <w:rPr>
                <w:b/>
                <w:sz w:val="24"/>
                <w:szCs w:val="24"/>
              </w:rPr>
              <w:t>r.</w:t>
            </w:r>
          </w:p>
        </w:tc>
      </w:tr>
      <w:tr w:rsidR="00EB1795" w:rsidRPr="00266C54" w14:paraId="75A59893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6BCB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0AF767" w14:textId="77777777" w:rsidR="00CA661D" w:rsidRPr="00266C54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Amortyzacja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0E25" w14:textId="234A813C" w:rsidR="00EB1795" w:rsidRPr="00266C54" w:rsidRDefault="00D64A84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23.193,72</w:t>
            </w:r>
          </w:p>
        </w:tc>
      </w:tr>
      <w:tr w:rsidR="00EB1795" w:rsidRPr="00266C54" w14:paraId="2292C7ED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B3869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0FFB79" w14:textId="77777777" w:rsidR="00CA661D" w:rsidRPr="00266C54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Zużycie materiałów i</w:t>
            </w:r>
            <w:r w:rsidR="00944ACE" w:rsidRPr="00266C54">
              <w:rPr>
                <w:sz w:val="24"/>
                <w:szCs w:val="24"/>
              </w:rPr>
              <w:t xml:space="preserve"> energii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1704" w14:textId="7AB18D55" w:rsidR="00EB1795" w:rsidRPr="00266C54" w:rsidRDefault="0013377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1.442.166,56</w:t>
            </w:r>
          </w:p>
        </w:tc>
      </w:tr>
      <w:tr w:rsidR="00EB1795" w:rsidRPr="00266C54" w14:paraId="2EA76491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8FE8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F9BC0E" w14:textId="77777777" w:rsidR="00CA661D" w:rsidRPr="00266C54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Usługi obce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39D5" w14:textId="6EC0BB5F" w:rsidR="00634CF3" w:rsidRPr="00266C54" w:rsidRDefault="00067326" w:rsidP="00634CF3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528.709,80</w:t>
            </w:r>
          </w:p>
        </w:tc>
      </w:tr>
      <w:tr w:rsidR="00EB1795" w:rsidRPr="00266C54" w14:paraId="40A87CC7" w14:textId="77777777" w:rsidTr="00944ACE">
        <w:trPr>
          <w:trHeight w:val="26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9CD64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D95070" w14:textId="77777777" w:rsidR="00EB1795" w:rsidRPr="00266C54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Podatki i opłaty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FD418" w14:textId="48513DC1" w:rsidR="00EB1795" w:rsidRPr="00266C54" w:rsidRDefault="00067326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76.148,72</w:t>
            </w:r>
          </w:p>
        </w:tc>
      </w:tr>
      <w:tr w:rsidR="00EB1795" w:rsidRPr="00266C54" w14:paraId="59167625" w14:textId="77777777" w:rsidTr="00EB1795">
        <w:trPr>
          <w:trHeight w:val="30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B2E4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268B13" w14:textId="77777777" w:rsidR="00EB1795" w:rsidRPr="00266C54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Wynagrodzenia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4539" w14:textId="19E98D1C" w:rsidR="00EB1795" w:rsidRPr="00266C54" w:rsidRDefault="00323B2C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1.845.388,86</w:t>
            </w:r>
          </w:p>
        </w:tc>
      </w:tr>
      <w:tr w:rsidR="00EB1795" w:rsidRPr="00266C54" w14:paraId="317C54F3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F4C7F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E682EC" w14:textId="77777777" w:rsidR="00CA661D" w:rsidRPr="00266C54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Ubezpieczen</w:t>
            </w:r>
            <w:r w:rsidR="00944ACE" w:rsidRPr="00266C54">
              <w:rPr>
                <w:sz w:val="24"/>
                <w:szCs w:val="24"/>
              </w:rPr>
              <w:t>ia społeczne i inne świadczenia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68F5" w14:textId="68B235D8" w:rsidR="00EB1795" w:rsidRPr="00266C54" w:rsidRDefault="00323B2C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387.747,60</w:t>
            </w:r>
          </w:p>
        </w:tc>
      </w:tr>
      <w:tr w:rsidR="00EB1795" w:rsidRPr="00266C54" w14:paraId="7CEBFFDA" w14:textId="77777777" w:rsidTr="00EB1795">
        <w:trPr>
          <w:trHeight w:val="2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3AEDF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E84428" w14:textId="77777777" w:rsidR="00CA661D" w:rsidRPr="00266C54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Pozostałe koszty rodzajowe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6D47" w14:textId="48CC6D36" w:rsidR="00EB1795" w:rsidRPr="00266C54" w:rsidRDefault="00EA1AE1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30.250,22</w:t>
            </w:r>
          </w:p>
        </w:tc>
      </w:tr>
      <w:tr w:rsidR="00EB1795" w:rsidRPr="00D7319D" w14:paraId="6CFB0A8F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33DD8" w14:textId="77777777" w:rsidR="00EB1795" w:rsidRPr="00266C54" w:rsidRDefault="00EB1795" w:rsidP="00F5749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282D75" w14:textId="77777777" w:rsidR="00EB1795" w:rsidRPr="00266C54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BEDE" w14:textId="1E365FD2" w:rsidR="00EB1795" w:rsidRPr="00266C54" w:rsidRDefault="00EA1AE1" w:rsidP="008415A1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="00133775">
              <w:rPr>
                <w:b/>
                <w:sz w:val="24"/>
                <w:szCs w:val="24"/>
              </w:rPr>
              <w:t>333.605,48</w:t>
            </w:r>
          </w:p>
        </w:tc>
      </w:tr>
    </w:tbl>
    <w:p w14:paraId="75D10DD3" w14:textId="77777777"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14:paraId="700C5DD9" w14:textId="77777777"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14:paraId="257933F6" w14:textId="77777777"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14:paraId="35CB2E06" w14:textId="77777777" w:rsidR="000E1A66" w:rsidRPr="00D7319D" w:rsidRDefault="000E1A66" w:rsidP="000E1A66">
      <w:pPr>
        <w:rPr>
          <w:sz w:val="24"/>
          <w:szCs w:val="24"/>
        </w:rPr>
      </w:pPr>
    </w:p>
    <w:p w14:paraId="4EB164DC" w14:textId="77777777" w:rsidR="000E1A66" w:rsidRPr="00D7319D" w:rsidRDefault="000E1A66" w:rsidP="000E1A66">
      <w:pPr>
        <w:rPr>
          <w:sz w:val="24"/>
          <w:szCs w:val="24"/>
        </w:rPr>
      </w:pPr>
    </w:p>
    <w:p w14:paraId="06772D1C" w14:textId="77777777" w:rsidR="000E1A66" w:rsidRDefault="000E1A66" w:rsidP="000E1A66">
      <w:pPr>
        <w:rPr>
          <w:sz w:val="24"/>
          <w:szCs w:val="24"/>
        </w:rPr>
      </w:pPr>
    </w:p>
    <w:p w14:paraId="250A2ED7" w14:textId="77777777" w:rsidR="00D7319D" w:rsidRDefault="00D7319D" w:rsidP="000E1A66">
      <w:pPr>
        <w:rPr>
          <w:sz w:val="24"/>
          <w:szCs w:val="24"/>
        </w:rPr>
      </w:pPr>
    </w:p>
    <w:p w14:paraId="12B3B344" w14:textId="77777777" w:rsidR="009A1C1D" w:rsidRDefault="009A1C1D" w:rsidP="000E1A66">
      <w:pPr>
        <w:rPr>
          <w:sz w:val="24"/>
          <w:szCs w:val="24"/>
        </w:rPr>
      </w:pPr>
    </w:p>
    <w:p w14:paraId="12F10448" w14:textId="77777777" w:rsidR="009A1C1D" w:rsidRDefault="009A1C1D" w:rsidP="000E1A66">
      <w:pPr>
        <w:rPr>
          <w:sz w:val="24"/>
          <w:szCs w:val="24"/>
        </w:rPr>
      </w:pPr>
    </w:p>
    <w:p w14:paraId="433E0A0F" w14:textId="77777777" w:rsidR="00D7319D" w:rsidRDefault="00D7319D" w:rsidP="000E1A66">
      <w:pPr>
        <w:rPr>
          <w:sz w:val="24"/>
          <w:szCs w:val="24"/>
        </w:rPr>
      </w:pPr>
    </w:p>
    <w:p w14:paraId="3E14BB5D" w14:textId="77777777" w:rsidR="00D7319D" w:rsidRDefault="00D7319D" w:rsidP="000E1A66">
      <w:pPr>
        <w:rPr>
          <w:sz w:val="24"/>
          <w:szCs w:val="24"/>
        </w:rPr>
      </w:pPr>
    </w:p>
    <w:p w14:paraId="3C64B76D" w14:textId="77777777" w:rsidR="00D7319D" w:rsidRDefault="00D7319D" w:rsidP="000E1A66">
      <w:pPr>
        <w:rPr>
          <w:sz w:val="24"/>
          <w:szCs w:val="24"/>
        </w:rPr>
      </w:pPr>
    </w:p>
    <w:p w14:paraId="7EDDA5DD" w14:textId="77777777" w:rsidR="00944ACE" w:rsidRDefault="00944ACE" w:rsidP="000E1A66">
      <w:pPr>
        <w:rPr>
          <w:sz w:val="24"/>
          <w:szCs w:val="24"/>
        </w:rPr>
      </w:pPr>
    </w:p>
    <w:p w14:paraId="18310440" w14:textId="77777777" w:rsidR="00944ACE" w:rsidRDefault="00944ACE" w:rsidP="000E1A66">
      <w:pPr>
        <w:rPr>
          <w:sz w:val="24"/>
          <w:szCs w:val="24"/>
        </w:rPr>
      </w:pPr>
    </w:p>
    <w:p w14:paraId="2B7CD38F" w14:textId="77777777" w:rsidR="00944ACE" w:rsidRDefault="00944ACE" w:rsidP="000E1A66">
      <w:pPr>
        <w:rPr>
          <w:sz w:val="24"/>
          <w:szCs w:val="24"/>
        </w:rPr>
      </w:pPr>
    </w:p>
    <w:p w14:paraId="6ECCD349" w14:textId="77777777" w:rsidR="00944ACE" w:rsidRDefault="00944ACE" w:rsidP="000E1A66">
      <w:pPr>
        <w:rPr>
          <w:sz w:val="24"/>
          <w:szCs w:val="24"/>
        </w:rPr>
      </w:pPr>
    </w:p>
    <w:p w14:paraId="42D29C84" w14:textId="77777777" w:rsidR="00944ACE" w:rsidRDefault="00944ACE" w:rsidP="000E1A66">
      <w:pPr>
        <w:rPr>
          <w:sz w:val="24"/>
          <w:szCs w:val="24"/>
        </w:rPr>
      </w:pPr>
    </w:p>
    <w:p w14:paraId="24CB5DAE" w14:textId="77777777" w:rsidR="0046474A" w:rsidRDefault="0046474A" w:rsidP="000E1A66">
      <w:pPr>
        <w:rPr>
          <w:sz w:val="24"/>
          <w:szCs w:val="24"/>
        </w:rPr>
      </w:pPr>
    </w:p>
    <w:p w14:paraId="690B463B" w14:textId="77777777" w:rsidR="00944ACE" w:rsidRDefault="00944ACE" w:rsidP="000E1A66">
      <w:pPr>
        <w:rPr>
          <w:sz w:val="24"/>
          <w:szCs w:val="24"/>
        </w:rPr>
      </w:pPr>
    </w:p>
    <w:p w14:paraId="70922D95" w14:textId="77777777" w:rsidR="00944ACE" w:rsidRDefault="00944ACE" w:rsidP="000E1A66">
      <w:pPr>
        <w:rPr>
          <w:sz w:val="24"/>
          <w:szCs w:val="24"/>
        </w:rPr>
      </w:pPr>
    </w:p>
    <w:p w14:paraId="32EB9967" w14:textId="77777777" w:rsidR="000E1A66" w:rsidRDefault="000E1A66" w:rsidP="000E1A66">
      <w:pPr>
        <w:jc w:val="both"/>
        <w:rPr>
          <w:sz w:val="28"/>
          <w:szCs w:val="28"/>
        </w:rPr>
      </w:pPr>
    </w:p>
    <w:p w14:paraId="4A2480A2" w14:textId="77777777" w:rsidR="000E0DDA" w:rsidRPr="000E1A66" w:rsidRDefault="000E0DDA" w:rsidP="000E1A66">
      <w:pPr>
        <w:jc w:val="both"/>
        <w:rPr>
          <w:sz w:val="28"/>
          <w:szCs w:val="28"/>
        </w:rPr>
      </w:pPr>
    </w:p>
    <w:p w14:paraId="3E0DF08C" w14:textId="77777777" w:rsidR="004C18EA" w:rsidRDefault="004C18EA" w:rsidP="00B25750">
      <w:pPr>
        <w:spacing w:line="276" w:lineRule="auto"/>
        <w:jc w:val="center"/>
        <w:rPr>
          <w:b/>
          <w:sz w:val="28"/>
          <w:szCs w:val="28"/>
        </w:rPr>
      </w:pPr>
    </w:p>
    <w:p w14:paraId="4FBBAF94" w14:textId="77777777" w:rsidR="00825F36" w:rsidRDefault="00825F36" w:rsidP="00B25750">
      <w:pPr>
        <w:spacing w:line="276" w:lineRule="auto"/>
        <w:jc w:val="center"/>
        <w:rPr>
          <w:b/>
          <w:sz w:val="28"/>
          <w:szCs w:val="28"/>
        </w:rPr>
      </w:pPr>
    </w:p>
    <w:p w14:paraId="674B88E6" w14:textId="77777777" w:rsidR="00825F36" w:rsidRDefault="00825F36" w:rsidP="00B25750">
      <w:pPr>
        <w:spacing w:line="276" w:lineRule="auto"/>
        <w:jc w:val="center"/>
        <w:rPr>
          <w:b/>
          <w:sz w:val="28"/>
          <w:szCs w:val="28"/>
        </w:rPr>
      </w:pPr>
    </w:p>
    <w:p w14:paraId="59CB498C" w14:textId="77777777" w:rsidR="00825F36" w:rsidRDefault="00825F36" w:rsidP="00B25750">
      <w:pPr>
        <w:spacing w:line="276" w:lineRule="auto"/>
        <w:jc w:val="center"/>
        <w:rPr>
          <w:b/>
          <w:sz w:val="28"/>
          <w:szCs w:val="28"/>
        </w:rPr>
      </w:pPr>
    </w:p>
    <w:p w14:paraId="1368CA08" w14:textId="57CFCBD3" w:rsidR="000E1A66" w:rsidRPr="00266C54" w:rsidRDefault="000E1A66" w:rsidP="00B25750">
      <w:pPr>
        <w:spacing w:line="276" w:lineRule="auto"/>
        <w:jc w:val="center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>INFORMACJA OPISOWA O REALIZACJI BUDŻETU</w:t>
      </w:r>
    </w:p>
    <w:p w14:paraId="361B3E91" w14:textId="3900F246" w:rsidR="000E1A66" w:rsidRPr="00266C54" w:rsidRDefault="00944ACE" w:rsidP="00B25750">
      <w:pPr>
        <w:spacing w:line="276" w:lineRule="auto"/>
        <w:jc w:val="center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 xml:space="preserve">ZA </w:t>
      </w:r>
      <w:r w:rsidR="00024727">
        <w:rPr>
          <w:b/>
          <w:sz w:val="28"/>
          <w:szCs w:val="28"/>
        </w:rPr>
        <w:t>202</w:t>
      </w:r>
      <w:r w:rsidR="000B6515">
        <w:rPr>
          <w:b/>
          <w:sz w:val="28"/>
          <w:szCs w:val="28"/>
        </w:rPr>
        <w:t>2</w:t>
      </w:r>
      <w:r w:rsidR="00520542">
        <w:rPr>
          <w:b/>
          <w:sz w:val="28"/>
          <w:szCs w:val="28"/>
        </w:rPr>
        <w:t xml:space="preserve"> ROK</w:t>
      </w:r>
    </w:p>
    <w:p w14:paraId="4E3C1A37" w14:textId="77777777" w:rsidR="006267FB" w:rsidRPr="00266C54" w:rsidRDefault="006267FB" w:rsidP="00B25750">
      <w:pPr>
        <w:spacing w:line="276" w:lineRule="auto"/>
        <w:jc w:val="center"/>
        <w:rPr>
          <w:b/>
          <w:sz w:val="28"/>
          <w:szCs w:val="28"/>
        </w:rPr>
      </w:pPr>
    </w:p>
    <w:p w14:paraId="72C68C24" w14:textId="77777777" w:rsidR="006267FB" w:rsidRPr="00266C54" w:rsidRDefault="006267FB" w:rsidP="00B25750">
      <w:pPr>
        <w:spacing w:line="276" w:lineRule="auto"/>
        <w:jc w:val="center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>PRZYCHODY</w:t>
      </w:r>
    </w:p>
    <w:p w14:paraId="45FB2AF4" w14:textId="77777777" w:rsidR="006267FB" w:rsidRPr="00266C54" w:rsidRDefault="006267FB" w:rsidP="006267FB">
      <w:pPr>
        <w:spacing w:line="276" w:lineRule="auto"/>
        <w:rPr>
          <w:b/>
          <w:sz w:val="28"/>
          <w:szCs w:val="28"/>
        </w:rPr>
      </w:pPr>
    </w:p>
    <w:p w14:paraId="4FAB9F71" w14:textId="77777777" w:rsidR="000E1A66" w:rsidRPr="00266C54" w:rsidRDefault="000E1A66" w:rsidP="00F5749B">
      <w:pPr>
        <w:spacing w:line="276" w:lineRule="auto"/>
        <w:jc w:val="both"/>
        <w:rPr>
          <w:b/>
          <w:sz w:val="28"/>
          <w:szCs w:val="28"/>
        </w:rPr>
      </w:pPr>
    </w:p>
    <w:p w14:paraId="061092DD" w14:textId="3CC8A58B" w:rsidR="006267FB" w:rsidRPr="00266C54" w:rsidRDefault="00C620BA" w:rsidP="00F5749B">
      <w:pPr>
        <w:spacing w:line="276" w:lineRule="auto"/>
        <w:jc w:val="both"/>
        <w:rPr>
          <w:b/>
          <w:sz w:val="24"/>
          <w:szCs w:val="24"/>
        </w:rPr>
      </w:pPr>
      <w:r w:rsidRPr="00266C54">
        <w:rPr>
          <w:b/>
          <w:sz w:val="24"/>
          <w:szCs w:val="24"/>
        </w:rPr>
        <w:t>Przych</w:t>
      </w:r>
      <w:r w:rsidR="001545B5" w:rsidRPr="00266C54">
        <w:rPr>
          <w:b/>
          <w:sz w:val="24"/>
          <w:szCs w:val="24"/>
        </w:rPr>
        <w:t xml:space="preserve">ody Miejsko – Gminnego Ośrodka </w:t>
      </w:r>
      <w:r w:rsidRPr="00266C54">
        <w:rPr>
          <w:b/>
          <w:sz w:val="24"/>
          <w:szCs w:val="24"/>
        </w:rPr>
        <w:t>Kultury i Rekreacji w Mroczy w</w:t>
      </w:r>
      <w:r w:rsidR="00C55213" w:rsidRPr="00266C54">
        <w:rPr>
          <w:b/>
          <w:sz w:val="24"/>
          <w:szCs w:val="24"/>
        </w:rPr>
        <w:t xml:space="preserve"> </w:t>
      </w:r>
      <w:r w:rsidR="00357570">
        <w:rPr>
          <w:b/>
          <w:sz w:val="24"/>
          <w:szCs w:val="24"/>
        </w:rPr>
        <w:t>I półroczu 202</w:t>
      </w:r>
      <w:r w:rsidR="007C2C41">
        <w:rPr>
          <w:b/>
          <w:sz w:val="24"/>
          <w:szCs w:val="24"/>
        </w:rPr>
        <w:t>2</w:t>
      </w:r>
      <w:r w:rsidR="00C55213" w:rsidRPr="00266C54">
        <w:rPr>
          <w:b/>
          <w:sz w:val="24"/>
          <w:szCs w:val="24"/>
        </w:rPr>
        <w:t xml:space="preserve"> roku</w:t>
      </w:r>
      <w:r w:rsidRPr="00266C54">
        <w:rPr>
          <w:b/>
          <w:sz w:val="24"/>
          <w:szCs w:val="24"/>
        </w:rPr>
        <w:t xml:space="preserve"> kształtowały się następująco:</w:t>
      </w:r>
    </w:p>
    <w:p w14:paraId="44DECF79" w14:textId="0A1B145D" w:rsidR="000E1A66" w:rsidRPr="00266C54" w:rsidRDefault="000E1A66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>Budżet Miejsko-Gminnego Ośrodka Kult</w:t>
      </w:r>
      <w:r w:rsidR="00D75816" w:rsidRPr="00266C54">
        <w:rPr>
          <w:sz w:val="24"/>
          <w:szCs w:val="24"/>
        </w:rPr>
        <w:t>ury i Rekreacji w Mroczy na</w:t>
      </w:r>
      <w:r w:rsidR="00024727">
        <w:rPr>
          <w:sz w:val="24"/>
          <w:szCs w:val="24"/>
        </w:rPr>
        <w:t xml:space="preserve"> 3</w:t>
      </w:r>
      <w:r w:rsidR="00C45C70">
        <w:rPr>
          <w:sz w:val="24"/>
          <w:szCs w:val="24"/>
        </w:rPr>
        <w:t>1</w:t>
      </w:r>
      <w:r w:rsidR="00024727">
        <w:rPr>
          <w:sz w:val="24"/>
          <w:szCs w:val="24"/>
        </w:rPr>
        <w:t>.</w:t>
      </w:r>
      <w:r w:rsidR="00C45C70">
        <w:rPr>
          <w:sz w:val="24"/>
          <w:szCs w:val="24"/>
        </w:rPr>
        <w:t>12</w:t>
      </w:r>
      <w:r w:rsidR="00024727">
        <w:rPr>
          <w:sz w:val="24"/>
          <w:szCs w:val="24"/>
        </w:rPr>
        <w:t>.</w:t>
      </w:r>
      <w:r w:rsidR="00D75816" w:rsidRPr="00266C54">
        <w:rPr>
          <w:sz w:val="24"/>
          <w:szCs w:val="24"/>
        </w:rPr>
        <w:t>20</w:t>
      </w:r>
      <w:r w:rsidR="00E01418">
        <w:rPr>
          <w:sz w:val="24"/>
          <w:szCs w:val="24"/>
        </w:rPr>
        <w:t>2</w:t>
      </w:r>
      <w:r w:rsidR="000B6515">
        <w:rPr>
          <w:sz w:val="24"/>
          <w:szCs w:val="24"/>
        </w:rPr>
        <w:t>2</w:t>
      </w:r>
      <w:r w:rsidRPr="00266C54">
        <w:rPr>
          <w:sz w:val="24"/>
          <w:szCs w:val="24"/>
        </w:rPr>
        <w:t>r</w:t>
      </w:r>
      <w:r w:rsidR="00024727">
        <w:rPr>
          <w:sz w:val="24"/>
          <w:szCs w:val="24"/>
        </w:rPr>
        <w:t>.</w:t>
      </w:r>
      <w:r w:rsidRPr="00266C54">
        <w:rPr>
          <w:sz w:val="24"/>
          <w:szCs w:val="24"/>
        </w:rPr>
        <w:t>, dotyczący przychodów zaplanowano na kwotę</w:t>
      </w:r>
      <w:r w:rsidR="006B2F30" w:rsidRPr="00266C54">
        <w:rPr>
          <w:sz w:val="24"/>
          <w:szCs w:val="24"/>
        </w:rPr>
        <w:t>:</w:t>
      </w:r>
      <w:r w:rsidR="009D504A" w:rsidRPr="00266C54">
        <w:rPr>
          <w:sz w:val="24"/>
          <w:szCs w:val="24"/>
        </w:rPr>
        <w:t xml:space="preserve"> </w:t>
      </w:r>
      <w:r w:rsidR="00837762">
        <w:rPr>
          <w:sz w:val="24"/>
          <w:szCs w:val="24"/>
        </w:rPr>
        <w:t>2.</w:t>
      </w:r>
      <w:r w:rsidR="000B6515">
        <w:rPr>
          <w:sz w:val="24"/>
          <w:szCs w:val="24"/>
        </w:rPr>
        <w:t>5</w:t>
      </w:r>
      <w:r w:rsidR="00AE5388">
        <w:rPr>
          <w:sz w:val="24"/>
          <w:szCs w:val="24"/>
        </w:rPr>
        <w:t>28</w:t>
      </w:r>
      <w:r w:rsidR="00837762">
        <w:rPr>
          <w:sz w:val="24"/>
          <w:szCs w:val="24"/>
        </w:rPr>
        <w:t>.</w:t>
      </w:r>
      <w:r w:rsidR="00AE5388">
        <w:rPr>
          <w:sz w:val="24"/>
          <w:szCs w:val="24"/>
        </w:rPr>
        <w:t>8</w:t>
      </w:r>
      <w:r w:rsidR="00837762">
        <w:rPr>
          <w:sz w:val="24"/>
          <w:szCs w:val="24"/>
        </w:rPr>
        <w:t>00,00</w:t>
      </w:r>
      <w:r w:rsidR="00E874B7">
        <w:rPr>
          <w:sz w:val="24"/>
          <w:szCs w:val="24"/>
        </w:rPr>
        <w:t xml:space="preserve"> </w:t>
      </w:r>
      <w:r w:rsidR="00F35D43" w:rsidRPr="00266C54">
        <w:rPr>
          <w:sz w:val="24"/>
          <w:szCs w:val="24"/>
        </w:rPr>
        <w:t>zł</w:t>
      </w:r>
      <w:r w:rsidR="00F72389" w:rsidRPr="00266C54">
        <w:rPr>
          <w:sz w:val="24"/>
          <w:szCs w:val="24"/>
        </w:rPr>
        <w:t xml:space="preserve">, </w:t>
      </w:r>
      <w:r w:rsidR="00FF01F0" w:rsidRPr="00266C54">
        <w:rPr>
          <w:sz w:val="24"/>
          <w:szCs w:val="24"/>
        </w:rPr>
        <w:t xml:space="preserve">z której </w:t>
      </w:r>
      <w:r w:rsidR="00E874B7">
        <w:rPr>
          <w:sz w:val="24"/>
          <w:szCs w:val="24"/>
        </w:rPr>
        <w:t xml:space="preserve">w </w:t>
      </w:r>
      <w:r w:rsidR="00CE52A8">
        <w:rPr>
          <w:sz w:val="24"/>
          <w:szCs w:val="24"/>
        </w:rPr>
        <w:t>202</w:t>
      </w:r>
      <w:r w:rsidR="000B6515">
        <w:rPr>
          <w:sz w:val="24"/>
          <w:szCs w:val="24"/>
        </w:rPr>
        <w:t>2</w:t>
      </w:r>
      <w:r w:rsidR="00E874B7">
        <w:rPr>
          <w:sz w:val="24"/>
          <w:szCs w:val="24"/>
        </w:rPr>
        <w:t xml:space="preserve"> roku</w:t>
      </w:r>
      <w:r w:rsidR="001545B5" w:rsidRPr="00266C54">
        <w:rPr>
          <w:sz w:val="24"/>
          <w:szCs w:val="24"/>
        </w:rPr>
        <w:t xml:space="preserve"> wykonano kwotę </w:t>
      </w:r>
      <w:r w:rsidRPr="00266C54">
        <w:rPr>
          <w:sz w:val="24"/>
          <w:szCs w:val="24"/>
        </w:rPr>
        <w:t xml:space="preserve"> </w:t>
      </w:r>
      <w:r w:rsidR="00E874B7">
        <w:rPr>
          <w:sz w:val="24"/>
          <w:szCs w:val="24"/>
        </w:rPr>
        <w:t>2</w:t>
      </w:r>
      <w:r w:rsidR="00C40531" w:rsidRPr="00DF45D9">
        <w:rPr>
          <w:sz w:val="24"/>
          <w:szCs w:val="24"/>
        </w:rPr>
        <w:t>.</w:t>
      </w:r>
      <w:r w:rsidR="00E874B7">
        <w:rPr>
          <w:sz w:val="24"/>
          <w:szCs w:val="24"/>
        </w:rPr>
        <w:t>528</w:t>
      </w:r>
      <w:r w:rsidR="006B63D3" w:rsidRPr="00DF45D9">
        <w:rPr>
          <w:sz w:val="24"/>
          <w:szCs w:val="24"/>
        </w:rPr>
        <w:t>.</w:t>
      </w:r>
      <w:r w:rsidR="00E874B7">
        <w:rPr>
          <w:sz w:val="24"/>
          <w:szCs w:val="24"/>
        </w:rPr>
        <w:t>8</w:t>
      </w:r>
      <w:r w:rsidR="00D0698B" w:rsidRPr="00DF45D9">
        <w:rPr>
          <w:sz w:val="24"/>
          <w:szCs w:val="24"/>
        </w:rPr>
        <w:t>00,00</w:t>
      </w:r>
      <w:r w:rsidR="00F72389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  <w:r w:rsidR="00F402BA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 xml:space="preserve">co </w:t>
      </w:r>
      <w:r w:rsidR="001545B5" w:rsidRPr="00DF45D9">
        <w:rPr>
          <w:sz w:val="24"/>
          <w:szCs w:val="24"/>
        </w:rPr>
        <w:t xml:space="preserve">stanowi </w:t>
      </w:r>
      <w:r w:rsidRPr="00DF45D9">
        <w:rPr>
          <w:sz w:val="24"/>
          <w:szCs w:val="24"/>
        </w:rPr>
        <w:t xml:space="preserve"> </w:t>
      </w:r>
      <w:r w:rsidR="00E874B7">
        <w:rPr>
          <w:sz w:val="24"/>
          <w:szCs w:val="24"/>
        </w:rPr>
        <w:t>100</w:t>
      </w:r>
      <w:r w:rsidR="001D68B1" w:rsidRPr="00DF45D9">
        <w:rPr>
          <w:sz w:val="24"/>
          <w:szCs w:val="24"/>
        </w:rPr>
        <w:t>,</w:t>
      </w:r>
      <w:r w:rsidR="0083595C">
        <w:rPr>
          <w:sz w:val="24"/>
          <w:szCs w:val="24"/>
        </w:rPr>
        <w:t>0</w:t>
      </w:r>
      <w:r w:rsidR="001D68B1" w:rsidRPr="00DF45D9">
        <w:rPr>
          <w:sz w:val="24"/>
          <w:szCs w:val="24"/>
        </w:rPr>
        <w:t>0</w:t>
      </w:r>
      <w:r w:rsidR="00F72389" w:rsidRPr="00266C54">
        <w:rPr>
          <w:sz w:val="24"/>
          <w:szCs w:val="24"/>
        </w:rPr>
        <w:t xml:space="preserve"> </w:t>
      </w:r>
      <w:r w:rsidRPr="00266C54">
        <w:rPr>
          <w:bCs/>
          <w:sz w:val="24"/>
          <w:szCs w:val="24"/>
        </w:rPr>
        <w:t>%</w:t>
      </w:r>
      <w:r w:rsidR="001545B5" w:rsidRPr="00266C54">
        <w:rPr>
          <w:sz w:val="24"/>
          <w:szCs w:val="24"/>
        </w:rPr>
        <w:t xml:space="preserve"> w </w:t>
      </w:r>
      <w:r w:rsidRPr="00266C54">
        <w:rPr>
          <w:sz w:val="24"/>
          <w:szCs w:val="24"/>
        </w:rPr>
        <w:t>tym:</w:t>
      </w:r>
    </w:p>
    <w:p w14:paraId="32CA2EB9" w14:textId="77777777" w:rsidR="000E1A66" w:rsidRPr="00266C54" w:rsidRDefault="000E1A66" w:rsidP="00F5749B">
      <w:pPr>
        <w:spacing w:line="276" w:lineRule="auto"/>
        <w:jc w:val="both"/>
        <w:rPr>
          <w:sz w:val="24"/>
          <w:szCs w:val="24"/>
        </w:rPr>
      </w:pPr>
    </w:p>
    <w:p w14:paraId="116F39EA" w14:textId="6C660D92" w:rsidR="00F72389" w:rsidRPr="00266C54" w:rsidRDefault="000E1A66" w:rsidP="00F72389">
      <w:pPr>
        <w:tabs>
          <w:tab w:val="left" w:leader="dot" w:pos="567"/>
        </w:tabs>
        <w:rPr>
          <w:sz w:val="24"/>
          <w:szCs w:val="24"/>
        </w:rPr>
      </w:pPr>
      <w:r w:rsidRPr="00266C54">
        <w:rPr>
          <w:sz w:val="24"/>
          <w:szCs w:val="24"/>
        </w:rPr>
        <w:t>Dotacja organizatora</w:t>
      </w:r>
      <w:r w:rsidR="005855E2" w:rsidRPr="00266C54">
        <w:rPr>
          <w:sz w:val="24"/>
          <w:szCs w:val="24"/>
        </w:rPr>
        <w:t xml:space="preserve"> </w:t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F72389" w:rsidRPr="00266C54">
        <w:rPr>
          <w:sz w:val="24"/>
          <w:szCs w:val="24"/>
        </w:rPr>
        <w:t xml:space="preserve">                   </w:t>
      </w:r>
      <w:r w:rsidR="00602D57">
        <w:rPr>
          <w:sz w:val="24"/>
          <w:szCs w:val="24"/>
        </w:rPr>
        <w:t>2.</w:t>
      </w:r>
      <w:r w:rsidR="00324596">
        <w:rPr>
          <w:sz w:val="24"/>
          <w:szCs w:val="24"/>
        </w:rPr>
        <w:t>528.8</w:t>
      </w:r>
      <w:r w:rsidR="00602D57">
        <w:rPr>
          <w:sz w:val="24"/>
          <w:szCs w:val="24"/>
        </w:rPr>
        <w:t>00,00</w:t>
      </w:r>
      <w:r w:rsidR="00F72389" w:rsidRPr="00266C54">
        <w:rPr>
          <w:sz w:val="24"/>
          <w:szCs w:val="24"/>
        </w:rPr>
        <w:t xml:space="preserve"> zł  </w:t>
      </w:r>
    </w:p>
    <w:p w14:paraId="730D7D27" w14:textId="7A627EFB" w:rsidR="000E1A66" w:rsidRPr="00266C54" w:rsidRDefault="00CB353C" w:rsidP="00F72389">
      <w:pPr>
        <w:tabs>
          <w:tab w:val="left" w:leader="dot" w:pos="567"/>
        </w:tabs>
        <w:rPr>
          <w:sz w:val="24"/>
          <w:szCs w:val="24"/>
        </w:rPr>
      </w:pPr>
      <w:r w:rsidRPr="00266C54">
        <w:rPr>
          <w:sz w:val="24"/>
          <w:szCs w:val="24"/>
        </w:rPr>
        <w:t xml:space="preserve">Wykonane </w:t>
      </w:r>
      <w:r w:rsidR="000E1A66" w:rsidRPr="00266C54">
        <w:rPr>
          <w:sz w:val="24"/>
          <w:szCs w:val="24"/>
        </w:rPr>
        <w:t>przychody własne</w:t>
      </w:r>
      <w:r w:rsidR="002527A4" w:rsidRPr="00266C54">
        <w:rPr>
          <w:sz w:val="24"/>
          <w:szCs w:val="24"/>
        </w:rPr>
        <w:t xml:space="preserve"> (z podatkiem VAT)</w:t>
      </w:r>
      <w:r w:rsidR="000E1A66" w:rsidRPr="00266C54">
        <w:rPr>
          <w:sz w:val="24"/>
          <w:szCs w:val="24"/>
        </w:rPr>
        <w:t xml:space="preserve"> w wysokoś</w:t>
      </w:r>
      <w:r w:rsidR="00FF01F0" w:rsidRPr="00266C54">
        <w:rPr>
          <w:sz w:val="24"/>
          <w:szCs w:val="24"/>
        </w:rPr>
        <w:t>ci</w:t>
      </w:r>
      <w:r w:rsidR="002527A4" w:rsidRPr="00266C54">
        <w:rPr>
          <w:sz w:val="24"/>
          <w:szCs w:val="24"/>
        </w:rPr>
        <w:t>:</w:t>
      </w:r>
      <w:r w:rsidR="001D4DA5"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 xml:space="preserve">           </w:t>
      </w:r>
      <w:r w:rsidR="001D4DA5" w:rsidRPr="00266C54">
        <w:rPr>
          <w:sz w:val="24"/>
          <w:szCs w:val="24"/>
        </w:rPr>
        <w:tab/>
        <w:t xml:space="preserve">  </w:t>
      </w:r>
      <w:r w:rsidR="00F72389" w:rsidRPr="00266C54">
        <w:rPr>
          <w:sz w:val="24"/>
          <w:szCs w:val="24"/>
        </w:rPr>
        <w:t xml:space="preserve">    </w:t>
      </w:r>
      <w:r w:rsidR="00D26C31">
        <w:rPr>
          <w:sz w:val="24"/>
          <w:szCs w:val="24"/>
        </w:rPr>
        <w:t xml:space="preserve"> </w:t>
      </w:r>
      <w:r w:rsidR="00393CDC">
        <w:rPr>
          <w:sz w:val="24"/>
          <w:szCs w:val="24"/>
        </w:rPr>
        <w:t xml:space="preserve">2.089.038,62 </w:t>
      </w:r>
      <w:r w:rsidR="000E1A66" w:rsidRPr="00266C54">
        <w:rPr>
          <w:sz w:val="24"/>
          <w:szCs w:val="24"/>
        </w:rPr>
        <w:t>zł</w:t>
      </w:r>
    </w:p>
    <w:p w14:paraId="67873561" w14:textId="77777777" w:rsidR="000E1A66" w:rsidRPr="00266C54" w:rsidRDefault="000E1A66" w:rsidP="001D4DA5">
      <w:pPr>
        <w:rPr>
          <w:sz w:val="24"/>
          <w:szCs w:val="24"/>
        </w:rPr>
      </w:pPr>
      <w:r w:rsidRPr="00266C54">
        <w:rPr>
          <w:sz w:val="24"/>
          <w:szCs w:val="24"/>
        </w:rPr>
        <w:t>w tym:</w:t>
      </w:r>
    </w:p>
    <w:p w14:paraId="4917BFF3" w14:textId="33983849" w:rsidR="000E1A66" w:rsidRPr="0080209D" w:rsidRDefault="001545B5" w:rsidP="001D4DA5">
      <w:pPr>
        <w:rPr>
          <w:sz w:val="24"/>
          <w:szCs w:val="24"/>
        </w:rPr>
      </w:pPr>
      <w:r w:rsidRPr="00266C54">
        <w:rPr>
          <w:sz w:val="24"/>
          <w:szCs w:val="24"/>
        </w:rPr>
        <w:t xml:space="preserve">- </w:t>
      </w:r>
      <w:r w:rsidR="00A647D0" w:rsidRPr="00266C54">
        <w:rPr>
          <w:sz w:val="24"/>
          <w:szCs w:val="24"/>
        </w:rPr>
        <w:t>przychody</w:t>
      </w:r>
      <w:r w:rsidR="000E1A66" w:rsidRPr="00266C54">
        <w:rPr>
          <w:sz w:val="24"/>
          <w:szCs w:val="24"/>
        </w:rPr>
        <w:t xml:space="preserve"> z najmów</w:t>
      </w:r>
      <w:r w:rsidR="001D4DA5" w:rsidRPr="00266C54">
        <w:rPr>
          <w:sz w:val="24"/>
          <w:szCs w:val="24"/>
        </w:rPr>
        <w:t xml:space="preserve"> </w:t>
      </w:r>
      <w:r w:rsidR="00C7649E" w:rsidRPr="00266C54">
        <w:rPr>
          <w:sz w:val="24"/>
          <w:szCs w:val="24"/>
        </w:rPr>
        <w:t>i zakwaterowania</w:t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D60938">
        <w:rPr>
          <w:sz w:val="24"/>
          <w:szCs w:val="24"/>
        </w:rPr>
        <w:t xml:space="preserve">                     </w:t>
      </w:r>
      <w:r w:rsidR="00104D8B">
        <w:rPr>
          <w:sz w:val="24"/>
          <w:szCs w:val="24"/>
        </w:rPr>
        <w:t xml:space="preserve"> </w:t>
      </w:r>
      <w:r w:rsidR="002345E6">
        <w:rPr>
          <w:sz w:val="24"/>
          <w:szCs w:val="24"/>
        </w:rPr>
        <w:t>469.918,27</w:t>
      </w:r>
      <w:r w:rsidR="00D60938" w:rsidRPr="0080209D">
        <w:rPr>
          <w:sz w:val="24"/>
          <w:szCs w:val="24"/>
        </w:rPr>
        <w:t xml:space="preserve"> </w:t>
      </w:r>
      <w:r w:rsidR="000E1A66" w:rsidRPr="0080209D">
        <w:rPr>
          <w:sz w:val="24"/>
          <w:szCs w:val="24"/>
        </w:rPr>
        <w:t>zł</w:t>
      </w:r>
    </w:p>
    <w:p w14:paraId="2F2BB4D4" w14:textId="797AD1EC" w:rsidR="000E1A66" w:rsidRPr="0080209D" w:rsidRDefault="000E1A66" w:rsidP="001D4DA5">
      <w:pPr>
        <w:rPr>
          <w:sz w:val="24"/>
          <w:szCs w:val="24"/>
        </w:rPr>
      </w:pPr>
      <w:r w:rsidRPr="0080209D">
        <w:rPr>
          <w:sz w:val="24"/>
          <w:szCs w:val="24"/>
        </w:rPr>
        <w:t>- przychody z usług</w:t>
      </w:r>
      <w:r w:rsidR="001D4DA5" w:rsidRPr="0080209D">
        <w:rPr>
          <w:sz w:val="24"/>
          <w:szCs w:val="24"/>
        </w:rPr>
        <w:t xml:space="preserve"> </w:t>
      </w:r>
      <w:r w:rsidR="00FE7838" w:rsidRPr="0080209D">
        <w:rPr>
          <w:sz w:val="24"/>
          <w:szCs w:val="24"/>
        </w:rPr>
        <w:t xml:space="preserve">gastronomicznych </w:t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F72389" w:rsidRPr="0080209D">
        <w:rPr>
          <w:sz w:val="24"/>
          <w:szCs w:val="24"/>
        </w:rPr>
        <w:t xml:space="preserve">      </w:t>
      </w:r>
      <w:r w:rsidR="00104D8B" w:rsidRPr="0080209D">
        <w:rPr>
          <w:sz w:val="24"/>
          <w:szCs w:val="24"/>
        </w:rPr>
        <w:t xml:space="preserve"> </w:t>
      </w:r>
      <w:r w:rsidR="002345E6">
        <w:rPr>
          <w:sz w:val="24"/>
          <w:szCs w:val="24"/>
        </w:rPr>
        <w:t>1.377.172,52</w:t>
      </w:r>
      <w:r w:rsidR="001D4DA5" w:rsidRPr="0080209D">
        <w:rPr>
          <w:sz w:val="24"/>
          <w:szCs w:val="24"/>
        </w:rPr>
        <w:t xml:space="preserve"> </w:t>
      </w:r>
      <w:r w:rsidR="00A647D0" w:rsidRPr="0080209D">
        <w:rPr>
          <w:sz w:val="24"/>
          <w:szCs w:val="24"/>
        </w:rPr>
        <w:t>zł</w:t>
      </w:r>
    </w:p>
    <w:p w14:paraId="3AC503E7" w14:textId="0C1D54A0" w:rsidR="000E1A66" w:rsidRPr="00266C54" w:rsidRDefault="00F35D43" w:rsidP="001D4DA5">
      <w:pPr>
        <w:rPr>
          <w:sz w:val="24"/>
          <w:szCs w:val="24"/>
        </w:rPr>
      </w:pPr>
      <w:r w:rsidRPr="0080209D">
        <w:rPr>
          <w:sz w:val="24"/>
          <w:szCs w:val="24"/>
        </w:rPr>
        <w:t xml:space="preserve">- </w:t>
      </w:r>
      <w:r w:rsidR="00FE7838" w:rsidRPr="0080209D">
        <w:rPr>
          <w:sz w:val="24"/>
          <w:szCs w:val="24"/>
        </w:rPr>
        <w:t>wpływy pozostałe</w:t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1D4DA5" w:rsidRPr="0080209D">
        <w:rPr>
          <w:sz w:val="24"/>
          <w:szCs w:val="24"/>
        </w:rPr>
        <w:tab/>
      </w:r>
      <w:r w:rsidR="00104D8B" w:rsidRPr="0080209D">
        <w:rPr>
          <w:sz w:val="24"/>
          <w:szCs w:val="24"/>
        </w:rPr>
        <w:t xml:space="preserve">                                </w:t>
      </w:r>
      <w:r w:rsidR="00AB4061">
        <w:rPr>
          <w:sz w:val="24"/>
          <w:szCs w:val="24"/>
        </w:rPr>
        <w:t xml:space="preserve"> </w:t>
      </w:r>
      <w:r w:rsidR="003021E9" w:rsidRPr="0080209D">
        <w:rPr>
          <w:sz w:val="24"/>
          <w:szCs w:val="24"/>
        </w:rPr>
        <w:t xml:space="preserve"> </w:t>
      </w:r>
      <w:r w:rsidR="00AB4061">
        <w:rPr>
          <w:sz w:val="24"/>
          <w:szCs w:val="24"/>
        </w:rPr>
        <w:t>241.947,83</w:t>
      </w:r>
      <w:r w:rsidR="003021E9">
        <w:rPr>
          <w:sz w:val="24"/>
          <w:szCs w:val="24"/>
        </w:rPr>
        <w:t xml:space="preserve"> </w:t>
      </w:r>
      <w:r w:rsidR="000E1A66" w:rsidRPr="00DE0330">
        <w:rPr>
          <w:sz w:val="24"/>
          <w:szCs w:val="24"/>
        </w:rPr>
        <w:t>zł</w:t>
      </w:r>
    </w:p>
    <w:p w14:paraId="33339B6C" w14:textId="77777777" w:rsidR="000E1A66" w:rsidRPr="00266C54" w:rsidRDefault="001D4DA5" w:rsidP="001D4DA5">
      <w:pPr>
        <w:rPr>
          <w:sz w:val="24"/>
          <w:szCs w:val="24"/>
        </w:rPr>
      </w:pPr>
      <w:r w:rsidRPr="00266C54">
        <w:rPr>
          <w:sz w:val="24"/>
          <w:szCs w:val="24"/>
        </w:rPr>
        <w:tab/>
        <w:t xml:space="preserve">    </w:t>
      </w:r>
      <w:r w:rsidR="00094732" w:rsidRPr="00266C54">
        <w:rPr>
          <w:sz w:val="24"/>
          <w:szCs w:val="24"/>
        </w:rPr>
        <w:t xml:space="preserve">                                                                     </w:t>
      </w:r>
      <w:r w:rsidRPr="00266C54">
        <w:rPr>
          <w:sz w:val="24"/>
          <w:szCs w:val="24"/>
        </w:rPr>
        <w:t xml:space="preserve"> </w:t>
      </w:r>
    </w:p>
    <w:p w14:paraId="5DDE444A" w14:textId="77777777" w:rsidR="000E1A66" w:rsidRPr="00266C54" w:rsidRDefault="000E1A66" w:rsidP="00F5749B">
      <w:pPr>
        <w:spacing w:line="276" w:lineRule="auto"/>
        <w:jc w:val="both"/>
        <w:rPr>
          <w:sz w:val="28"/>
          <w:szCs w:val="28"/>
        </w:rPr>
      </w:pPr>
    </w:p>
    <w:p w14:paraId="32EEC4B8" w14:textId="65C0B7F5" w:rsidR="00DF52F5" w:rsidRPr="00266C54" w:rsidRDefault="00F5749B" w:rsidP="00F5749B">
      <w:pPr>
        <w:spacing w:line="276" w:lineRule="auto"/>
        <w:jc w:val="both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 xml:space="preserve"> </w:t>
      </w:r>
      <w:r w:rsidR="00114D55" w:rsidRPr="00266C54">
        <w:rPr>
          <w:b/>
          <w:sz w:val="28"/>
          <w:szCs w:val="28"/>
        </w:rPr>
        <w:t>Przychody</w:t>
      </w:r>
      <w:r w:rsidR="000E1A66" w:rsidRPr="00266C54">
        <w:rPr>
          <w:b/>
          <w:sz w:val="28"/>
          <w:szCs w:val="28"/>
        </w:rPr>
        <w:t xml:space="preserve"> MGOKiR w Mroczy </w:t>
      </w:r>
      <w:r w:rsidR="00F75390">
        <w:rPr>
          <w:b/>
          <w:sz w:val="28"/>
          <w:szCs w:val="28"/>
        </w:rPr>
        <w:t>za</w:t>
      </w:r>
      <w:r w:rsidR="000E1A66" w:rsidRPr="00266C54">
        <w:rPr>
          <w:b/>
          <w:sz w:val="28"/>
          <w:szCs w:val="28"/>
        </w:rPr>
        <w:t xml:space="preserve"> 20</w:t>
      </w:r>
      <w:r w:rsidR="00E01418">
        <w:rPr>
          <w:b/>
          <w:sz w:val="28"/>
          <w:szCs w:val="28"/>
        </w:rPr>
        <w:t>2</w:t>
      </w:r>
      <w:r w:rsidR="00A078D2">
        <w:rPr>
          <w:b/>
          <w:sz w:val="28"/>
          <w:szCs w:val="28"/>
        </w:rPr>
        <w:t>2</w:t>
      </w:r>
      <w:r w:rsidR="006D231D" w:rsidRPr="00266C54">
        <w:rPr>
          <w:b/>
          <w:sz w:val="28"/>
          <w:szCs w:val="28"/>
        </w:rPr>
        <w:t xml:space="preserve"> rok</w:t>
      </w:r>
      <w:r w:rsidR="000E1A66" w:rsidRPr="00266C54">
        <w:rPr>
          <w:b/>
          <w:sz w:val="28"/>
          <w:szCs w:val="28"/>
        </w:rPr>
        <w:t xml:space="preserve"> kształtowały</w:t>
      </w:r>
      <w:r w:rsidR="00114D55" w:rsidRPr="00266C54">
        <w:rPr>
          <w:b/>
          <w:sz w:val="28"/>
          <w:szCs w:val="28"/>
        </w:rPr>
        <w:br/>
      </w:r>
      <w:r w:rsidR="000E1A66" w:rsidRPr="00266C54">
        <w:rPr>
          <w:b/>
          <w:sz w:val="28"/>
          <w:szCs w:val="28"/>
        </w:rPr>
        <w:t>się następująco:</w:t>
      </w:r>
      <w:r w:rsidR="000E1A66" w:rsidRPr="00266C54">
        <w:rPr>
          <w:sz w:val="28"/>
          <w:szCs w:val="28"/>
        </w:rPr>
        <w:t xml:space="preserve"> </w:t>
      </w:r>
    </w:p>
    <w:p w14:paraId="0CFD87A9" w14:textId="77777777" w:rsidR="00DF52F5" w:rsidRPr="00266C54" w:rsidRDefault="00DF52F5" w:rsidP="00F5749B">
      <w:pPr>
        <w:spacing w:line="276" w:lineRule="auto"/>
        <w:jc w:val="both"/>
        <w:rPr>
          <w:sz w:val="28"/>
          <w:szCs w:val="28"/>
        </w:rPr>
      </w:pPr>
    </w:p>
    <w:p w14:paraId="069A9F0D" w14:textId="5C4249BB" w:rsidR="00357570" w:rsidRDefault="00114D55" w:rsidP="00F5749B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Dotacja z UMiG w </w:t>
      </w:r>
      <w:r w:rsidR="000E1A66" w:rsidRPr="00266C54">
        <w:rPr>
          <w:sz w:val="24"/>
          <w:szCs w:val="24"/>
        </w:rPr>
        <w:t>Mroczy dla MGOKiR z</w:t>
      </w:r>
      <w:r w:rsidRPr="00266C54">
        <w:rPr>
          <w:sz w:val="24"/>
          <w:szCs w:val="24"/>
        </w:rPr>
        <w:t>aplanowana na kwotę</w:t>
      </w:r>
      <w:r w:rsidR="007017BF" w:rsidRPr="00266C54">
        <w:rPr>
          <w:sz w:val="24"/>
          <w:szCs w:val="24"/>
        </w:rPr>
        <w:t xml:space="preserve"> </w:t>
      </w:r>
      <w:r w:rsidR="000F470E">
        <w:rPr>
          <w:sz w:val="24"/>
          <w:szCs w:val="24"/>
        </w:rPr>
        <w:t>2.</w:t>
      </w:r>
      <w:r w:rsidR="000B6515">
        <w:rPr>
          <w:sz w:val="24"/>
          <w:szCs w:val="24"/>
        </w:rPr>
        <w:t>5</w:t>
      </w:r>
      <w:r w:rsidR="00324596">
        <w:rPr>
          <w:sz w:val="24"/>
          <w:szCs w:val="24"/>
        </w:rPr>
        <w:t>28</w:t>
      </w:r>
      <w:r w:rsidR="000F470E">
        <w:rPr>
          <w:sz w:val="24"/>
          <w:szCs w:val="24"/>
        </w:rPr>
        <w:t>.</w:t>
      </w:r>
      <w:r w:rsidR="00324596">
        <w:rPr>
          <w:sz w:val="24"/>
          <w:szCs w:val="24"/>
        </w:rPr>
        <w:t>8</w:t>
      </w:r>
      <w:r w:rsidR="000F470E">
        <w:rPr>
          <w:sz w:val="24"/>
          <w:szCs w:val="24"/>
        </w:rPr>
        <w:t>00,00</w:t>
      </w:r>
      <w:r w:rsidR="00531592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>zł,</w:t>
      </w:r>
      <w:r w:rsidR="001545B5" w:rsidRPr="00266C54">
        <w:rPr>
          <w:sz w:val="24"/>
          <w:szCs w:val="24"/>
        </w:rPr>
        <w:br/>
      </w:r>
      <w:r w:rsidR="000E1A66" w:rsidRPr="00266C54">
        <w:rPr>
          <w:sz w:val="24"/>
          <w:szCs w:val="24"/>
        </w:rPr>
        <w:t>z której wykonano w</w:t>
      </w:r>
      <w:r w:rsidR="00A267F2">
        <w:rPr>
          <w:sz w:val="24"/>
          <w:szCs w:val="24"/>
        </w:rPr>
        <w:t xml:space="preserve"> 202</w:t>
      </w:r>
      <w:r w:rsidR="000B6515">
        <w:rPr>
          <w:sz w:val="24"/>
          <w:szCs w:val="24"/>
        </w:rPr>
        <w:t>2</w:t>
      </w:r>
      <w:r w:rsidR="00C55213" w:rsidRPr="00266C54">
        <w:rPr>
          <w:sz w:val="24"/>
          <w:szCs w:val="24"/>
        </w:rPr>
        <w:t xml:space="preserve"> roku</w:t>
      </w:r>
      <w:r w:rsidR="002B151C" w:rsidRPr="00266C54">
        <w:rPr>
          <w:sz w:val="24"/>
          <w:szCs w:val="24"/>
        </w:rPr>
        <w:t xml:space="preserve"> kwotę</w:t>
      </w:r>
      <w:r w:rsidR="00BA7839" w:rsidRPr="00266C54">
        <w:rPr>
          <w:sz w:val="24"/>
          <w:szCs w:val="24"/>
        </w:rPr>
        <w:t xml:space="preserve"> </w:t>
      </w:r>
      <w:r w:rsidR="002B376C">
        <w:rPr>
          <w:sz w:val="24"/>
          <w:szCs w:val="24"/>
        </w:rPr>
        <w:t>2.528</w:t>
      </w:r>
      <w:r w:rsidR="006B63D3">
        <w:rPr>
          <w:sz w:val="24"/>
          <w:szCs w:val="24"/>
        </w:rPr>
        <w:t>.</w:t>
      </w:r>
      <w:r w:rsidR="002B376C">
        <w:rPr>
          <w:sz w:val="24"/>
          <w:szCs w:val="24"/>
        </w:rPr>
        <w:t>8</w:t>
      </w:r>
      <w:r w:rsidR="006B63D3">
        <w:rPr>
          <w:sz w:val="24"/>
          <w:szCs w:val="24"/>
        </w:rPr>
        <w:t>00,00</w:t>
      </w:r>
      <w:r w:rsidR="007017BF" w:rsidRPr="00266C54">
        <w:rPr>
          <w:sz w:val="24"/>
          <w:szCs w:val="24"/>
        </w:rPr>
        <w:t xml:space="preserve"> zł, co stanowi</w:t>
      </w:r>
      <w:r w:rsidR="00492CB0" w:rsidRPr="00266C54">
        <w:rPr>
          <w:sz w:val="24"/>
          <w:szCs w:val="24"/>
        </w:rPr>
        <w:t xml:space="preserve"> </w:t>
      </w:r>
    </w:p>
    <w:p w14:paraId="754A1670" w14:textId="48A687CD" w:rsidR="001545B5" w:rsidRPr="00266C54" w:rsidRDefault="002B376C" w:rsidP="00357570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100</w:t>
      </w:r>
      <w:r w:rsidR="006B63D3">
        <w:rPr>
          <w:sz w:val="24"/>
          <w:szCs w:val="24"/>
        </w:rPr>
        <w:t>,</w:t>
      </w:r>
      <w:r w:rsidR="00855F10">
        <w:rPr>
          <w:sz w:val="24"/>
          <w:szCs w:val="24"/>
        </w:rPr>
        <w:t>0</w:t>
      </w:r>
      <w:r w:rsidR="006B63D3">
        <w:rPr>
          <w:sz w:val="24"/>
          <w:szCs w:val="24"/>
        </w:rPr>
        <w:t>0</w:t>
      </w:r>
      <w:r w:rsidR="007017BF" w:rsidRPr="00266C54">
        <w:rPr>
          <w:sz w:val="24"/>
          <w:szCs w:val="24"/>
        </w:rPr>
        <w:t xml:space="preserve"> </w:t>
      </w:r>
      <w:r w:rsidR="002B151C" w:rsidRPr="00266C54">
        <w:rPr>
          <w:sz w:val="24"/>
          <w:szCs w:val="24"/>
        </w:rPr>
        <w:t>%</w:t>
      </w:r>
    </w:p>
    <w:p w14:paraId="364BC1CC" w14:textId="77777777" w:rsidR="000E1A66" w:rsidRPr="00266C54" w:rsidRDefault="000E1A66" w:rsidP="001545B5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266C54">
        <w:rPr>
          <w:sz w:val="24"/>
          <w:szCs w:val="24"/>
        </w:rPr>
        <w:t>Dotację otrzymano na wykonywanie wydatków statutowych.</w:t>
      </w:r>
    </w:p>
    <w:p w14:paraId="1356735F" w14:textId="6E76AD51" w:rsidR="000E1A66" w:rsidRPr="000225B0" w:rsidRDefault="00FA09AB" w:rsidP="00624716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0225B0">
        <w:rPr>
          <w:sz w:val="24"/>
          <w:szCs w:val="24"/>
        </w:rPr>
        <w:t>Przychody netto (bez podatku VAT)</w:t>
      </w:r>
      <w:r w:rsidR="00624716" w:rsidRPr="000225B0">
        <w:rPr>
          <w:sz w:val="24"/>
          <w:szCs w:val="24"/>
        </w:rPr>
        <w:t xml:space="preserve"> wy</w:t>
      </w:r>
      <w:r w:rsidR="00C072F8" w:rsidRPr="000225B0">
        <w:rPr>
          <w:sz w:val="24"/>
          <w:szCs w:val="24"/>
        </w:rPr>
        <w:t xml:space="preserve">nosiły </w:t>
      </w:r>
      <w:r w:rsidR="00380248">
        <w:rPr>
          <w:sz w:val="24"/>
          <w:szCs w:val="24"/>
        </w:rPr>
        <w:t>1.959.</w:t>
      </w:r>
      <w:r w:rsidR="004B200F">
        <w:rPr>
          <w:sz w:val="24"/>
          <w:szCs w:val="24"/>
        </w:rPr>
        <w:t xml:space="preserve">540,14 </w:t>
      </w:r>
      <w:r w:rsidR="00624716" w:rsidRPr="000225B0">
        <w:rPr>
          <w:sz w:val="24"/>
          <w:szCs w:val="24"/>
        </w:rPr>
        <w:t>zł i</w:t>
      </w:r>
      <w:r w:rsidRPr="000225B0">
        <w:rPr>
          <w:sz w:val="24"/>
          <w:szCs w:val="24"/>
        </w:rPr>
        <w:t xml:space="preserve"> kształtowały </w:t>
      </w:r>
      <w:r w:rsidR="00E07509" w:rsidRPr="000225B0">
        <w:rPr>
          <w:sz w:val="24"/>
          <w:szCs w:val="24"/>
        </w:rPr>
        <w:t xml:space="preserve">                        </w:t>
      </w:r>
      <w:r w:rsidRPr="000225B0">
        <w:rPr>
          <w:sz w:val="24"/>
          <w:szCs w:val="24"/>
        </w:rPr>
        <w:t>się następująco:</w:t>
      </w:r>
    </w:p>
    <w:p w14:paraId="7694C931" w14:textId="77777777" w:rsidR="00624716" w:rsidRPr="00266C54" w:rsidRDefault="00624716" w:rsidP="00876271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44F75A28" w14:textId="4347A5D9" w:rsidR="00A506FC" w:rsidRPr="00266C54" w:rsidRDefault="000E1A66" w:rsidP="00876271">
      <w:pPr>
        <w:pStyle w:val="Akapitzlist"/>
        <w:numPr>
          <w:ilvl w:val="0"/>
          <w:numId w:val="39"/>
        </w:numPr>
        <w:spacing w:line="276" w:lineRule="auto"/>
        <w:rPr>
          <w:sz w:val="24"/>
          <w:szCs w:val="24"/>
        </w:rPr>
      </w:pPr>
      <w:r w:rsidRPr="00266C54">
        <w:rPr>
          <w:sz w:val="24"/>
          <w:szCs w:val="24"/>
        </w:rPr>
        <w:t>Przychody z na</w:t>
      </w:r>
      <w:r w:rsidR="00114D55" w:rsidRPr="00266C54">
        <w:rPr>
          <w:sz w:val="24"/>
          <w:szCs w:val="24"/>
        </w:rPr>
        <w:t>jmów</w:t>
      </w:r>
      <w:r w:rsidR="007F3923" w:rsidRPr="00266C54">
        <w:rPr>
          <w:sz w:val="24"/>
          <w:szCs w:val="24"/>
        </w:rPr>
        <w:t xml:space="preserve"> wynosiły </w:t>
      </w:r>
      <w:r w:rsidR="00E44CCA">
        <w:rPr>
          <w:sz w:val="24"/>
          <w:szCs w:val="24"/>
        </w:rPr>
        <w:t>240.952,21</w:t>
      </w:r>
      <w:r w:rsidR="007F3923" w:rsidRPr="00266C54">
        <w:rPr>
          <w:sz w:val="24"/>
          <w:szCs w:val="24"/>
        </w:rPr>
        <w:t xml:space="preserve"> zł</w:t>
      </w:r>
      <w:r w:rsidR="00114D55" w:rsidRPr="00266C54">
        <w:rPr>
          <w:sz w:val="24"/>
          <w:szCs w:val="24"/>
        </w:rPr>
        <w:br/>
      </w:r>
    </w:p>
    <w:p w14:paraId="604A8606" w14:textId="77777777" w:rsidR="000E1A66" w:rsidRPr="00266C54" w:rsidRDefault="00624716" w:rsidP="00624716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</w:t>
      </w:r>
      <w:r w:rsidR="000E1A66" w:rsidRPr="00266C54">
        <w:rPr>
          <w:sz w:val="24"/>
          <w:szCs w:val="24"/>
        </w:rPr>
        <w:t xml:space="preserve">w tym: </w:t>
      </w:r>
    </w:p>
    <w:p w14:paraId="260477B0" w14:textId="280B1489" w:rsidR="000E1A66" w:rsidRPr="00266C54" w:rsidRDefault="007017BF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6B4554">
        <w:rPr>
          <w:sz w:val="24"/>
          <w:szCs w:val="24"/>
        </w:rPr>
        <w:t xml:space="preserve">- </w:t>
      </w:r>
      <w:r w:rsidR="00764ED2">
        <w:rPr>
          <w:sz w:val="24"/>
          <w:szCs w:val="24"/>
        </w:rPr>
        <w:t xml:space="preserve"> 15.397,61</w:t>
      </w:r>
      <w:r w:rsidR="0017146F">
        <w:rPr>
          <w:sz w:val="24"/>
          <w:szCs w:val="24"/>
        </w:rPr>
        <w:t xml:space="preserve"> </w:t>
      </w:r>
      <w:r w:rsidR="000E1A66" w:rsidRPr="00266C54">
        <w:rPr>
          <w:sz w:val="24"/>
          <w:szCs w:val="24"/>
        </w:rPr>
        <w:t>zł z najmów sali MGOKiR</w:t>
      </w:r>
      <w:r w:rsidR="0044546A" w:rsidRPr="00266C54">
        <w:rPr>
          <w:sz w:val="24"/>
          <w:szCs w:val="24"/>
        </w:rPr>
        <w:t xml:space="preserve"> ul. Śluzowa 6</w:t>
      </w:r>
      <w:r w:rsidR="000E1A66" w:rsidRPr="00266C54">
        <w:rPr>
          <w:sz w:val="24"/>
          <w:szCs w:val="24"/>
        </w:rPr>
        <w:t>,</w:t>
      </w:r>
    </w:p>
    <w:p w14:paraId="147056CF" w14:textId="73C6B6DF" w:rsidR="00FC6E7A" w:rsidRPr="00266C54" w:rsidRDefault="001545B5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6B4554">
        <w:rPr>
          <w:sz w:val="24"/>
          <w:szCs w:val="24"/>
        </w:rPr>
        <w:t xml:space="preserve">- </w:t>
      </w:r>
      <w:r w:rsidR="008D3C80" w:rsidRPr="006B4554">
        <w:rPr>
          <w:sz w:val="24"/>
          <w:szCs w:val="24"/>
        </w:rPr>
        <w:t xml:space="preserve">  </w:t>
      </w:r>
      <w:r w:rsidR="00B26F62" w:rsidRPr="006B4554">
        <w:rPr>
          <w:sz w:val="24"/>
          <w:szCs w:val="24"/>
        </w:rPr>
        <w:t xml:space="preserve">   </w:t>
      </w:r>
      <w:r w:rsidR="0017146F">
        <w:rPr>
          <w:sz w:val="24"/>
          <w:szCs w:val="24"/>
        </w:rPr>
        <w:t xml:space="preserve"> </w:t>
      </w:r>
      <w:r w:rsidR="00457E87">
        <w:rPr>
          <w:sz w:val="24"/>
          <w:szCs w:val="24"/>
        </w:rPr>
        <w:t xml:space="preserve">642,24  </w:t>
      </w:r>
      <w:r w:rsidRPr="00266C54">
        <w:rPr>
          <w:sz w:val="24"/>
          <w:szCs w:val="24"/>
        </w:rPr>
        <w:t>zł z najmów w</w:t>
      </w:r>
      <w:r w:rsidR="00DE58FA" w:rsidRPr="00266C54">
        <w:rPr>
          <w:sz w:val="24"/>
          <w:szCs w:val="24"/>
        </w:rPr>
        <w:t xml:space="preserve"> OPO</w:t>
      </w:r>
      <w:r w:rsidR="00FC6E7A" w:rsidRPr="00266C54">
        <w:rPr>
          <w:sz w:val="24"/>
          <w:szCs w:val="24"/>
        </w:rPr>
        <w:t>,</w:t>
      </w:r>
    </w:p>
    <w:p w14:paraId="34BEFBB2" w14:textId="60F12C8F" w:rsidR="00DE58FA" w:rsidRPr="00266C54" w:rsidRDefault="00FC6E7A" w:rsidP="00FC6E7A">
      <w:pPr>
        <w:spacing w:line="276" w:lineRule="auto"/>
        <w:ind w:firstLine="709"/>
        <w:jc w:val="both"/>
        <w:rPr>
          <w:sz w:val="24"/>
          <w:szCs w:val="24"/>
        </w:rPr>
      </w:pPr>
      <w:r w:rsidRPr="006B4554">
        <w:rPr>
          <w:sz w:val="24"/>
          <w:szCs w:val="24"/>
        </w:rPr>
        <w:t xml:space="preserve">- </w:t>
      </w:r>
      <w:r w:rsidR="00D74AE4">
        <w:rPr>
          <w:sz w:val="24"/>
          <w:szCs w:val="24"/>
        </w:rPr>
        <w:t xml:space="preserve">  </w:t>
      </w:r>
      <w:r w:rsidR="00942292">
        <w:rPr>
          <w:sz w:val="24"/>
          <w:szCs w:val="24"/>
        </w:rPr>
        <w:t>17.843,54</w:t>
      </w:r>
      <w:r w:rsidRPr="00266C54">
        <w:rPr>
          <w:sz w:val="24"/>
          <w:szCs w:val="24"/>
        </w:rPr>
        <w:t xml:space="preserve"> zł z najmów w</w:t>
      </w:r>
      <w:r w:rsidR="002D704E" w:rsidRPr="00266C54">
        <w:rPr>
          <w:sz w:val="24"/>
          <w:szCs w:val="24"/>
        </w:rPr>
        <w:t xml:space="preserve"> OHR</w:t>
      </w:r>
      <w:r w:rsidR="00DE58FA" w:rsidRPr="00266C54">
        <w:rPr>
          <w:sz w:val="24"/>
          <w:szCs w:val="24"/>
        </w:rPr>
        <w:t>,</w:t>
      </w:r>
    </w:p>
    <w:p w14:paraId="1DCAB3DB" w14:textId="5BF78FE3" w:rsidR="000E1A66" w:rsidRPr="00266C54" w:rsidRDefault="00624716" w:rsidP="00DE58FA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</w:t>
      </w:r>
      <w:r w:rsidR="00114D55" w:rsidRPr="006B4554">
        <w:rPr>
          <w:sz w:val="24"/>
          <w:szCs w:val="24"/>
        </w:rPr>
        <w:t>-</w:t>
      </w:r>
      <w:r w:rsidR="007017BF" w:rsidRPr="006B4554">
        <w:rPr>
          <w:sz w:val="24"/>
          <w:szCs w:val="24"/>
        </w:rPr>
        <w:t xml:space="preserve"> </w:t>
      </w:r>
      <w:r w:rsidR="00C66C8E">
        <w:rPr>
          <w:sz w:val="24"/>
          <w:szCs w:val="24"/>
        </w:rPr>
        <w:t xml:space="preserve">  41.052,83</w:t>
      </w:r>
      <w:r w:rsidR="00FC6E7A" w:rsidRPr="00266C54">
        <w:rPr>
          <w:sz w:val="24"/>
          <w:szCs w:val="24"/>
        </w:rPr>
        <w:t xml:space="preserve"> </w:t>
      </w:r>
      <w:r w:rsidR="000E1A66" w:rsidRPr="00266C54">
        <w:rPr>
          <w:sz w:val="24"/>
          <w:szCs w:val="24"/>
        </w:rPr>
        <w:t>z</w:t>
      </w:r>
      <w:r w:rsidR="00DE58FA" w:rsidRPr="00266C54">
        <w:rPr>
          <w:sz w:val="24"/>
          <w:szCs w:val="24"/>
        </w:rPr>
        <w:t>ł</w:t>
      </w:r>
      <w:r w:rsidR="000E1A66" w:rsidRPr="00266C54">
        <w:rPr>
          <w:sz w:val="24"/>
          <w:szCs w:val="24"/>
        </w:rPr>
        <w:t xml:space="preserve"> </w:t>
      </w:r>
      <w:r w:rsidR="000D6F0E" w:rsidRPr="00266C54">
        <w:rPr>
          <w:sz w:val="24"/>
          <w:szCs w:val="24"/>
        </w:rPr>
        <w:t xml:space="preserve">z </w:t>
      </w:r>
      <w:r w:rsidR="000E1A66" w:rsidRPr="00266C54">
        <w:rPr>
          <w:sz w:val="24"/>
          <w:szCs w:val="24"/>
        </w:rPr>
        <w:t>najmów sali WDK Witosław,</w:t>
      </w:r>
    </w:p>
    <w:p w14:paraId="0462AA62" w14:textId="12CD412C" w:rsidR="00A85191" w:rsidRPr="00266C54" w:rsidRDefault="00A85191" w:rsidP="00DE58FA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6B4554">
        <w:rPr>
          <w:sz w:val="24"/>
          <w:szCs w:val="24"/>
        </w:rPr>
        <w:t xml:space="preserve">- </w:t>
      </w:r>
      <w:r w:rsidR="00D0557F">
        <w:rPr>
          <w:sz w:val="24"/>
          <w:szCs w:val="24"/>
        </w:rPr>
        <w:t>119.112,55</w:t>
      </w:r>
      <w:r w:rsidRPr="00266C54">
        <w:rPr>
          <w:sz w:val="24"/>
          <w:szCs w:val="24"/>
        </w:rPr>
        <w:t xml:space="preserve"> </w:t>
      </w:r>
      <w:r w:rsidR="00FC5A2C" w:rsidRPr="00266C54">
        <w:rPr>
          <w:sz w:val="24"/>
          <w:szCs w:val="24"/>
        </w:rPr>
        <w:t xml:space="preserve">zł </w:t>
      </w:r>
      <w:r w:rsidR="00E64CE4" w:rsidRPr="00266C54">
        <w:rPr>
          <w:sz w:val="24"/>
          <w:szCs w:val="24"/>
        </w:rPr>
        <w:t xml:space="preserve">z </w:t>
      </w:r>
      <w:r w:rsidRPr="00266C54">
        <w:rPr>
          <w:sz w:val="24"/>
          <w:szCs w:val="24"/>
        </w:rPr>
        <w:t>najmów dotyczących Hali</w:t>
      </w:r>
      <w:r w:rsidR="00846F10" w:rsidRPr="00266C54">
        <w:rPr>
          <w:sz w:val="24"/>
          <w:szCs w:val="24"/>
        </w:rPr>
        <w:t xml:space="preserve"> Widowiskowo - Sportowej</w:t>
      </w:r>
      <w:r w:rsidRPr="00266C54">
        <w:rPr>
          <w:sz w:val="24"/>
          <w:szCs w:val="24"/>
        </w:rPr>
        <w:t>,</w:t>
      </w:r>
    </w:p>
    <w:p w14:paraId="582F3290" w14:textId="18C6CFC9" w:rsidR="000E1A66" w:rsidRPr="00266C54" w:rsidRDefault="007017BF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  <w:t xml:space="preserve">- </w:t>
      </w:r>
      <w:r w:rsidR="00D0557F">
        <w:rPr>
          <w:sz w:val="24"/>
          <w:szCs w:val="24"/>
        </w:rPr>
        <w:t xml:space="preserve">  </w:t>
      </w:r>
      <w:r w:rsidR="00775EEC">
        <w:rPr>
          <w:sz w:val="24"/>
          <w:szCs w:val="24"/>
        </w:rPr>
        <w:t>46.903,44</w:t>
      </w:r>
      <w:r w:rsidR="000B1AF4">
        <w:rPr>
          <w:sz w:val="24"/>
          <w:szCs w:val="24"/>
        </w:rPr>
        <w:t xml:space="preserve"> </w:t>
      </w:r>
      <w:r w:rsidR="00A506FC" w:rsidRPr="00266C54">
        <w:rPr>
          <w:sz w:val="24"/>
          <w:szCs w:val="24"/>
        </w:rPr>
        <w:t>zł z najmów sali Świetlic W</w:t>
      </w:r>
      <w:r w:rsidR="000E1A66" w:rsidRPr="00266C54">
        <w:rPr>
          <w:sz w:val="24"/>
          <w:szCs w:val="24"/>
        </w:rPr>
        <w:t>iejskich</w:t>
      </w:r>
      <w:r w:rsidR="00ED5436">
        <w:rPr>
          <w:sz w:val="24"/>
          <w:szCs w:val="24"/>
        </w:rPr>
        <w:t>:</w:t>
      </w:r>
    </w:p>
    <w:p w14:paraId="25B3AAA9" w14:textId="77777777" w:rsidR="00F87A2B" w:rsidRPr="00266C54" w:rsidRDefault="001545B5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  <w:t xml:space="preserve">- </w:t>
      </w:r>
      <w:r w:rsidR="00F87A2B" w:rsidRPr="00266C54">
        <w:rPr>
          <w:sz w:val="24"/>
          <w:szCs w:val="24"/>
        </w:rPr>
        <w:t>w tym</w:t>
      </w:r>
      <w:r w:rsidR="00734F09" w:rsidRPr="00266C54">
        <w:rPr>
          <w:sz w:val="24"/>
          <w:szCs w:val="24"/>
        </w:rPr>
        <w:t>:</w:t>
      </w:r>
    </w:p>
    <w:p w14:paraId="78A6E1E5" w14:textId="743AD1E5" w:rsidR="00624716" w:rsidRPr="00266C54" w:rsidRDefault="00624716" w:rsidP="00F5749B">
      <w:pPr>
        <w:spacing w:line="276" w:lineRule="auto"/>
        <w:jc w:val="both"/>
        <w:rPr>
          <w:sz w:val="24"/>
          <w:szCs w:val="24"/>
        </w:rPr>
      </w:pPr>
    </w:p>
    <w:p w14:paraId="3534F97D" w14:textId="77777777" w:rsidR="004A4381" w:rsidRPr="00266C54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C540E72" w14:textId="77777777" w:rsidR="006D2502" w:rsidRPr="00266C54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4FBB03AE" w14:textId="77777777" w:rsidR="00FC394D" w:rsidRPr="00266C54" w:rsidRDefault="00FC394D" w:rsidP="00F5749B">
      <w:pPr>
        <w:spacing w:line="276" w:lineRule="auto"/>
        <w:jc w:val="both"/>
        <w:rPr>
          <w:sz w:val="24"/>
          <w:szCs w:val="24"/>
        </w:rPr>
      </w:pPr>
    </w:p>
    <w:p w14:paraId="54890300" w14:textId="43EB14E5" w:rsidR="00F87A2B" w:rsidRPr="00266C54" w:rsidRDefault="00B611DC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Świetlica w Białowieży</w:t>
      </w:r>
      <w:r w:rsidR="001545B5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FC6E7A" w:rsidRPr="00266C54">
        <w:rPr>
          <w:sz w:val="24"/>
          <w:szCs w:val="24"/>
        </w:rPr>
        <w:t xml:space="preserve">   </w:t>
      </w:r>
      <w:r w:rsidRPr="00266C54">
        <w:rPr>
          <w:sz w:val="24"/>
          <w:szCs w:val="24"/>
        </w:rPr>
        <w:t xml:space="preserve">kwota </w:t>
      </w:r>
      <w:r w:rsidR="00AF5833" w:rsidRPr="00266C54">
        <w:rPr>
          <w:sz w:val="24"/>
          <w:szCs w:val="24"/>
        </w:rPr>
        <w:t xml:space="preserve"> </w:t>
      </w:r>
      <w:r w:rsidR="00423A11">
        <w:rPr>
          <w:sz w:val="24"/>
          <w:szCs w:val="24"/>
        </w:rPr>
        <w:t>1.515,09</w:t>
      </w:r>
      <w:r w:rsidR="00E113CD">
        <w:rPr>
          <w:sz w:val="24"/>
          <w:szCs w:val="24"/>
        </w:rPr>
        <w:t xml:space="preserve"> </w:t>
      </w:r>
      <w:r w:rsidR="00F87A2B" w:rsidRPr="00266C54">
        <w:rPr>
          <w:sz w:val="24"/>
          <w:szCs w:val="24"/>
        </w:rPr>
        <w:t>zł,</w:t>
      </w:r>
    </w:p>
    <w:p w14:paraId="2744FA35" w14:textId="4162DD0F" w:rsidR="00F87A2B" w:rsidRPr="00266C54" w:rsidRDefault="00B611DC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Drążnie </w:t>
      </w:r>
      <w:r w:rsidR="001545B5" w:rsidRPr="00266C54">
        <w:rPr>
          <w:sz w:val="24"/>
          <w:szCs w:val="24"/>
        </w:rPr>
        <w:tab/>
      </w:r>
      <w:r w:rsidR="00FC6E7A" w:rsidRPr="00266C54">
        <w:rPr>
          <w:sz w:val="24"/>
          <w:szCs w:val="24"/>
        </w:rPr>
        <w:t xml:space="preserve">  </w:t>
      </w:r>
      <w:r w:rsidR="00FE7838" w:rsidRPr="00266C54">
        <w:rPr>
          <w:sz w:val="24"/>
          <w:szCs w:val="24"/>
        </w:rPr>
        <w:t xml:space="preserve">                                                           </w:t>
      </w:r>
      <w:r w:rsidR="00FC6E7A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kwota</w:t>
      </w:r>
      <w:r w:rsidR="00FE7838" w:rsidRPr="00266C54">
        <w:rPr>
          <w:sz w:val="24"/>
          <w:szCs w:val="24"/>
        </w:rPr>
        <w:t xml:space="preserve"> </w:t>
      </w:r>
      <w:r w:rsidR="00AF5833" w:rsidRPr="00266C54">
        <w:rPr>
          <w:sz w:val="24"/>
          <w:szCs w:val="24"/>
        </w:rPr>
        <w:t xml:space="preserve"> </w:t>
      </w:r>
      <w:r w:rsidR="00E113CD">
        <w:rPr>
          <w:sz w:val="24"/>
          <w:szCs w:val="24"/>
        </w:rPr>
        <w:t>2.028,26</w:t>
      </w:r>
      <w:r w:rsidR="00FE7838" w:rsidRPr="00266C54">
        <w:rPr>
          <w:sz w:val="24"/>
          <w:szCs w:val="24"/>
        </w:rPr>
        <w:t xml:space="preserve"> zł,</w:t>
      </w:r>
    </w:p>
    <w:p w14:paraId="1C3F899D" w14:textId="3EC816CD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Świetlica w Drzew</w:t>
      </w:r>
      <w:r w:rsidR="00B611DC" w:rsidRPr="00266C54">
        <w:rPr>
          <w:sz w:val="24"/>
          <w:szCs w:val="24"/>
        </w:rPr>
        <w:t xml:space="preserve">ianowie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</w:t>
      </w:r>
      <w:r w:rsidR="00FC6E7A" w:rsidRPr="00266C54">
        <w:rPr>
          <w:sz w:val="24"/>
          <w:szCs w:val="24"/>
        </w:rPr>
        <w:t xml:space="preserve"> </w:t>
      </w:r>
      <w:r w:rsidR="00B611DC" w:rsidRPr="00266C54">
        <w:rPr>
          <w:sz w:val="24"/>
          <w:szCs w:val="24"/>
        </w:rPr>
        <w:t xml:space="preserve">kwota </w:t>
      </w:r>
      <w:r w:rsidR="00AF5833" w:rsidRPr="00266C54">
        <w:rPr>
          <w:sz w:val="24"/>
          <w:szCs w:val="24"/>
        </w:rPr>
        <w:t xml:space="preserve"> </w:t>
      </w:r>
      <w:r w:rsidR="00E113CD">
        <w:rPr>
          <w:sz w:val="24"/>
          <w:szCs w:val="24"/>
        </w:rPr>
        <w:t>1.815,87</w:t>
      </w:r>
      <w:r w:rsidR="00E23CD7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</w:p>
    <w:p w14:paraId="4C8F1504" w14:textId="24DD6D6F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Izabeli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</w:t>
      </w:r>
      <w:r w:rsidR="00703F1E" w:rsidRPr="00266C54">
        <w:rPr>
          <w:sz w:val="24"/>
          <w:szCs w:val="24"/>
        </w:rPr>
        <w:t xml:space="preserve"> </w:t>
      </w:r>
      <w:r w:rsidR="00B611DC" w:rsidRPr="00266C54">
        <w:rPr>
          <w:sz w:val="24"/>
          <w:szCs w:val="24"/>
        </w:rPr>
        <w:t>kwota</w:t>
      </w:r>
      <w:r w:rsidR="00703F1E" w:rsidRPr="00266C54">
        <w:rPr>
          <w:sz w:val="24"/>
          <w:szCs w:val="24"/>
        </w:rPr>
        <w:t xml:space="preserve"> </w:t>
      </w:r>
      <w:r w:rsidR="00AF5833" w:rsidRPr="00266C54">
        <w:rPr>
          <w:sz w:val="24"/>
          <w:szCs w:val="24"/>
        </w:rPr>
        <w:t xml:space="preserve"> </w:t>
      </w:r>
      <w:r w:rsidR="00E23CD7">
        <w:rPr>
          <w:sz w:val="24"/>
          <w:szCs w:val="24"/>
        </w:rPr>
        <w:t>3.307,81</w:t>
      </w:r>
      <w:r w:rsidR="00114D55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</w:p>
    <w:p w14:paraId="28261126" w14:textId="12F29193" w:rsidR="00FC6E7A" w:rsidRPr="00266C54" w:rsidRDefault="00FC6E7A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            Świetlica w Jeziorkach Zabartowskich         </w:t>
      </w:r>
      <w:r w:rsidR="00703F1E" w:rsidRPr="00266C54">
        <w:rPr>
          <w:sz w:val="24"/>
          <w:szCs w:val="24"/>
        </w:rPr>
        <w:t xml:space="preserve">                      </w:t>
      </w:r>
      <w:r w:rsidR="00624716" w:rsidRPr="00266C54">
        <w:rPr>
          <w:sz w:val="24"/>
          <w:szCs w:val="24"/>
        </w:rPr>
        <w:t xml:space="preserve">    </w:t>
      </w:r>
      <w:r w:rsidR="00AF5833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 xml:space="preserve">kwota </w:t>
      </w:r>
      <w:r w:rsidR="00AF5833" w:rsidRPr="00266C54">
        <w:rPr>
          <w:sz w:val="24"/>
          <w:szCs w:val="24"/>
        </w:rPr>
        <w:t xml:space="preserve">   </w:t>
      </w:r>
      <w:r w:rsidR="00FD5EF1">
        <w:rPr>
          <w:sz w:val="24"/>
          <w:szCs w:val="24"/>
        </w:rPr>
        <w:t xml:space="preserve"> </w:t>
      </w:r>
      <w:r w:rsidR="00C96A34">
        <w:rPr>
          <w:sz w:val="24"/>
          <w:szCs w:val="24"/>
        </w:rPr>
        <w:t xml:space="preserve">   0,00</w:t>
      </w:r>
      <w:r w:rsidR="00C7377B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</w:p>
    <w:p w14:paraId="576C9859" w14:textId="42171DDA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 w Kaźmierzewie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FE7838" w:rsidRPr="00266C54">
        <w:rPr>
          <w:sz w:val="24"/>
          <w:szCs w:val="24"/>
        </w:rPr>
        <w:t xml:space="preserve">   </w:t>
      </w:r>
      <w:r w:rsidRPr="00266C54">
        <w:rPr>
          <w:sz w:val="24"/>
          <w:szCs w:val="24"/>
        </w:rPr>
        <w:t>kwota</w:t>
      </w:r>
      <w:r w:rsidR="00DE58FA" w:rsidRPr="00266C54">
        <w:rPr>
          <w:sz w:val="24"/>
          <w:szCs w:val="24"/>
        </w:rPr>
        <w:t xml:space="preserve"> </w:t>
      </w:r>
      <w:r w:rsidR="00AF5833" w:rsidRPr="00266C54">
        <w:rPr>
          <w:sz w:val="24"/>
          <w:szCs w:val="24"/>
        </w:rPr>
        <w:t xml:space="preserve">  </w:t>
      </w:r>
      <w:r w:rsidR="007E03F6">
        <w:rPr>
          <w:sz w:val="24"/>
          <w:szCs w:val="24"/>
        </w:rPr>
        <w:t xml:space="preserve">  </w:t>
      </w:r>
      <w:r w:rsidR="00E01869">
        <w:rPr>
          <w:sz w:val="24"/>
          <w:szCs w:val="24"/>
        </w:rPr>
        <w:t xml:space="preserve"> </w:t>
      </w:r>
      <w:r w:rsidR="00C7377B">
        <w:rPr>
          <w:sz w:val="24"/>
          <w:szCs w:val="24"/>
        </w:rPr>
        <w:t xml:space="preserve">551,72 </w:t>
      </w:r>
      <w:r w:rsidRPr="00266C54">
        <w:rPr>
          <w:sz w:val="24"/>
          <w:szCs w:val="24"/>
        </w:rPr>
        <w:t>zł,</w:t>
      </w:r>
    </w:p>
    <w:p w14:paraId="7C1D7B59" w14:textId="3844BE21" w:rsidR="00DE58FA" w:rsidRPr="00266C54" w:rsidRDefault="00DE58FA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</w:t>
      </w:r>
      <w:r w:rsidR="00B611DC" w:rsidRPr="00266C54">
        <w:rPr>
          <w:sz w:val="24"/>
          <w:szCs w:val="24"/>
        </w:rPr>
        <w:t xml:space="preserve">ietlica w Krukówku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FE7838" w:rsidRPr="00266C54">
        <w:rPr>
          <w:sz w:val="24"/>
          <w:szCs w:val="24"/>
        </w:rPr>
        <w:t xml:space="preserve">  </w:t>
      </w:r>
      <w:r w:rsidR="00624716" w:rsidRPr="00266C54">
        <w:rPr>
          <w:sz w:val="24"/>
          <w:szCs w:val="24"/>
        </w:rPr>
        <w:t xml:space="preserve"> </w:t>
      </w:r>
      <w:r w:rsidR="001246A6" w:rsidRPr="00266C54">
        <w:rPr>
          <w:sz w:val="24"/>
          <w:szCs w:val="24"/>
        </w:rPr>
        <w:t>kwot</w:t>
      </w:r>
      <w:r w:rsidR="00703F1E" w:rsidRPr="00266C54">
        <w:rPr>
          <w:sz w:val="24"/>
          <w:szCs w:val="24"/>
        </w:rPr>
        <w:t>a</w:t>
      </w:r>
      <w:r w:rsidR="001246A6" w:rsidRPr="00266C54">
        <w:rPr>
          <w:sz w:val="24"/>
          <w:szCs w:val="24"/>
        </w:rPr>
        <w:t xml:space="preserve"> </w:t>
      </w:r>
      <w:r w:rsidR="007E03F6">
        <w:rPr>
          <w:sz w:val="24"/>
          <w:szCs w:val="24"/>
        </w:rPr>
        <w:t xml:space="preserve"> </w:t>
      </w:r>
      <w:r w:rsidR="002D0FB9">
        <w:rPr>
          <w:sz w:val="24"/>
          <w:szCs w:val="24"/>
        </w:rPr>
        <w:t>8.227,94</w:t>
      </w:r>
      <w:r w:rsidR="00E01869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</w:p>
    <w:p w14:paraId="1212108D" w14:textId="76C200C7" w:rsidR="00F87A2B" w:rsidRPr="00266C54" w:rsidRDefault="00B611DC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Matyldzinie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 </w:t>
      </w:r>
      <w:r w:rsidRPr="00266C54">
        <w:rPr>
          <w:sz w:val="24"/>
          <w:szCs w:val="24"/>
        </w:rPr>
        <w:t xml:space="preserve">kwota </w:t>
      </w:r>
      <w:r w:rsidR="007E03F6">
        <w:rPr>
          <w:sz w:val="24"/>
          <w:szCs w:val="24"/>
        </w:rPr>
        <w:t xml:space="preserve"> </w:t>
      </w:r>
      <w:r w:rsidR="006F05B0">
        <w:rPr>
          <w:sz w:val="24"/>
          <w:szCs w:val="24"/>
        </w:rPr>
        <w:t>3.927,54</w:t>
      </w:r>
      <w:r w:rsidR="00CA099D">
        <w:rPr>
          <w:sz w:val="24"/>
          <w:szCs w:val="24"/>
        </w:rPr>
        <w:t xml:space="preserve"> </w:t>
      </w:r>
      <w:r w:rsidR="00F87A2B" w:rsidRPr="00266C54">
        <w:rPr>
          <w:sz w:val="24"/>
          <w:szCs w:val="24"/>
        </w:rPr>
        <w:t>zł,</w:t>
      </w:r>
    </w:p>
    <w:p w14:paraId="5A11B794" w14:textId="5C4BF871" w:rsidR="00F87A2B" w:rsidRPr="00266C54" w:rsidRDefault="00B611DC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Rościminie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 </w:t>
      </w:r>
      <w:r w:rsidR="001246A6" w:rsidRPr="00266C54">
        <w:rPr>
          <w:sz w:val="24"/>
          <w:szCs w:val="24"/>
        </w:rPr>
        <w:t xml:space="preserve">kwota </w:t>
      </w:r>
      <w:r w:rsidR="007E03F6">
        <w:rPr>
          <w:sz w:val="24"/>
          <w:szCs w:val="24"/>
        </w:rPr>
        <w:t xml:space="preserve"> </w:t>
      </w:r>
      <w:r w:rsidR="00003E55">
        <w:rPr>
          <w:sz w:val="24"/>
          <w:szCs w:val="24"/>
        </w:rPr>
        <w:t>3.911,55</w:t>
      </w:r>
      <w:r w:rsidR="00AF5A2C">
        <w:rPr>
          <w:sz w:val="24"/>
          <w:szCs w:val="24"/>
        </w:rPr>
        <w:t xml:space="preserve"> </w:t>
      </w:r>
      <w:r w:rsidR="00F87A2B" w:rsidRPr="00266C54">
        <w:rPr>
          <w:sz w:val="24"/>
          <w:szCs w:val="24"/>
        </w:rPr>
        <w:t>zł</w:t>
      </w:r>
      <w:r w:rsidR="00CA099D">
        <w:rPr>
          <w:sz w:val="24"/>
          <w:szCs w:val="24"/>
        </w:rPr>
        <w:t>,</w:t>
      </w:r>
    </w:p>
    <w:p w14:paraId="74BC981B" w14:textId="2BA1FF76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Świetlica w Samsieczynku</w:t>
      </w:r>
      <w:r w:rsidR="00B611DC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</w:t>
      </w:r>
      <w:r w:rsidR="00767896">
        <w:rPr>
          <w:sz w:val="24"/>
          <w:szCs w:val="24"/>
        </w:rPr>
        <w:t xml:space="preserve"> </w:t>
      </w:r>
      <w:r w:rsidR="00624716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 xml:space="preserve">kwota </w:t>
      </w:r>
      <w:r w:rsidR="007E03F6">
        <w:rPr>
          <w:sz w:val="24"/>
          <w:szCs w:val="24"/>
        </w:rPr>
        <w:t xml:space="preserve"> </w:t>
      </w:r>
      <w:r w:rsidR="00003E55">
        <w:rPr>
          <w:sz w:val="24"/>
          <w:szCs w:val="24"/>
        </w:rPr>
        <w:t>2.17</w:t>
      </w:r>
      <w:r w:rsidR="00767896">
        <w:rPr>
          <w:sz w:val="24"/>
          <w:szCs w:val="24"/>
        </w:rPr>
        <w:t>9,72</w:t>
      </w:r>
      <w:r w:rsidR="009A1271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</w:p>
    <w:p w14:paraId="022440DE" w14:textId="43795C5E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</w:t>
      </w:r>
      <w:r w:rsidR="00B611DC" w:rsidRPr="00266C54">
        <w:rPr>
          <w:sz w:val="24"/>
          <w:szCs w:val="24"/>
        </w:rPr>
        <w:t>ca we Wielu</w:t>
      </w:r>
      <w:r w:rsidR="001545B5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</w:t>
      </w:r>
      <w:r w:rsidR="001246A6" w:rsidRPr="00266C54">
        <w:rPr>
          <w:sz w:val="24"/>
          <w:szCs w:val="24"/>
        </w:rPr>
        <w:t>kwota</w:t>
      </w:r>
      <w:r w:rsidR="00767896">
        <w:rPr>
          <w:sz w:val="24"/>
          <w:szCs w:val="24"/>
        </w:rPr>
        <w:t xml:space="preserve">  12.276,11</w:t>
      </w:r>
      <w:r w:rsidR="00FC5A2C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</w:p>
    <w:p w14:paraId="43D93E45" w14:textId="44F31679" w:rsidR="009A1271" w:rsidRPr="00266C54" w:rsidRDefault="00B611DC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Świetlica w Wyrzy</w:t>
      </w:r>
      <w:r w:rsidR="001545B5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9A1271" w:rsidRPr="00266C54">
        <w:rPr>
          <w:sz w:val="24"/>
          <w:szCs w:val="24"/>
        </w:rPr>
        <w:t xml:space="preserve"> </w:t>
      </w:r>
      <w:r w:rsidR="00624716" w:rsidRPr="00266C54">
        <w:rPr>
          <w:sz w:val="24"/>
          <w:szCs w:val="24"/>
        </w:rPr>
        <w:t xml:space="preserve">  </w:t>
      </w:r>
      <w:r w:rsidRPr="00266C54">
        <w:rPr>
          <w:sz w:val="24"/>
          <w:szCs w:val="24"/>
        </w:rPr>
        <w:t>kwota</w:t>
      </w:r>
      <w:r w:rsidR="009A1271" w:rsidRPr="00266C54">
        <w:rPr>
          <w:sz w:val="24"/>
          <w:szCs w:val="24"/>
        </w:rPr>
        <w:t xml:space="preserve"> </w:t>
      </w:r>
      <w:r w:rsidR="00AF5833" w:rsidRPr="00266C54">
        <w:rPr>
          <w:sz w:val="24"/>
          <w:szCs w:val="24"/>
        </w:rPr>
        <w:t xml:space="preserve"> </w:t>
      </w:r>
      <w:r w:rsidR="00827254">
        <w:rPr>
          <w:sz w:val="24"/>
          <w:szCs w:val="24"/>
        </w:rPr>
        <w:t xml:space="preserve">2.082,83 </w:t>
      </w:r>
      <w:r w:rsidR="00F87A2B" w:rsidRPr="00266C54">
        <w:rPr>
          <w:sz w:val="24"/>
          <w:szCs w:val="24"/>
        </w:rPr>
        <w:t>zł</w:t>
      </w:r>
      <w:r w:rsidR="009A1271" w:rsidRPr="00266C54">
        <w:rPr>
          <w:sz w:val="24"/>
          <w:szCs w:val="24"/>
        </w:rPr>
        <w:t>,</w:t>
      </w:r>
    </w:p>
    <w:p w14:paraId="0036AAB3" w14:textId="3AA95390" w:rsidR="009A1271" w:rsidRPr="00266C54" w:rsidRDefault="009A1271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Ostrowie                                                               kwota </w:t>
      </w:r>
      <w:r w:rsidR="007E03F6">
        <w:rPr>
          <w:sz w:val="24"/>
          <w:szCs w:val="24"/>
        </w:rPr>
        <w:t xml:space="preserve"> </w:t>
      </w:r>
      <w:r w:rsidR="00775EEC">
        <w:rPr>
          <w:sz w:val="24"/>
          <w:szCs w:val="24"/>
        </w:rPr>
        <w:t>5.079,00</w:t>
      </w:r>
      <w:r w:rsidR="002A4EBE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zł.</w:t>
      </w:r>
    </w:p>
    <w:p w14:paraId="4C3F4009" w14:textId="77777777" w:rsidR="00492CB0" w:rsidRPr="00266C54" w:rsidRDefault="00492CB0" w:rsidP="00703F1E">
      <w:pPr>
        <w:spacing w:line="276" w:lineRule="auto"/>
        <w:jc w:val="both"/>
        <w:rPr>
          <w:sz w:val="24"/>
          <w:szCs w:val="24"/>
        </w:rPr>
      </w:pPr>
    </w:p>
    <w:p w14:paraId="31887D27" w14:textId="77777777" w:rsidR="00DA582B" w:rsidRPr="00266C54" w:rsidRDefault="00DA582B" w:rsidP="00F5749B">
      <w:pPr>
        <w:spacing w:line="276" w:lineRule="auto"/>
        <w:jc w:val="both"/>
        <w:rPr>
          <w:sz w:val="24"/>
          <w:szCs w:val="24"/>
        </w:rPr>
      </w:pPr>
    </w:p>
    <w:p w14:paraId="5C3607E6" w14:textId="2AF7F6D0" w:rsidR="000E1A66" w:rsidRPr="00266C54" w:rsidRDefault="000E1A66" w:rsidP="00F5749B">
      <w:pPr>
        <w:pStyle w:val="Akapitzlist"/>
        <w:numPr>
          <w:ilvl w:val="0"/>
          <w:numId w:val="39"/>
        </w:numPr>
        <w:spacing w:line="276" w:lineRule="auto"/>
        <w:ind w:left="709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Przychody z usług dla </w:t>
      </w:r>
      <w:r w:rsidR="00114D55" w:rsidRPr="00266C54">
        <w:rPr>
          <w:sz w:val="24"/>
          <w:szCs w:val="24"/>
        </w:rPr>
        <w:t xml:space="preserve">ludności </w:t>
      </w:r>
      <w:r w:rsidR="003D3117" w:rsidRPr="00266C54">
        <w:rPr>
          <w:sz w:val="24"/>
          <w:szCs w:val="24"/>
        </w:rPr>
        <w:t>i pozostałych usług</w:t>
      </w:r>
      <w:r w:rsidR="00703F1E" w:rsidRPr="00266C54">
        <w:rPr>
          <w:sz w:val="24"/>
          <w:szCs w:val="24"/>
        </w:rPr>
        <w:t xml:space="preserve"> </w:t>
      </w:r>
      <w:r w:rsidR="00703F1E" w:rsidRPr="00BA79F7">
        <w:rPr>
          <w:sz w:val="24"/>
          <w:szCs w:val="24"/>
        </w:rPr>
        <w:t>wynosiły</w:t>
      </w:r>
      <w:r w:rsidR="00C55213" w:rsidRPr="00BA79F7">
        <w:rPr>
          <w:sz w:val="24"/>
          <w:szCs w:val="24"/>
        </w:rPr>
        <w:t xml:space="preserve"> </w:t>
      </w:r>
      <w:r w:rsidR="00C24F82">
        <w:rPr>
          <w:sz w:val="24"/>
          <w:szCs w:val="24"/>
        </w:rPr>
        <w:t xml:space="preserve">1.524.114,79 </w:t>
      </w:r>
      <w:r w:rsidR="005B0D38" w:rsidRPr="00266C54">
        <w:rPr>
          <w:sz w:val="24"/>
          <w:szCs w:val="24"/>
        </w:rPr>
        <w:t>zł</w:t>
      </w:r>
      <w:r w:rsidR="00703F1E" w:rsidRPr="00266C54">
        <w:rPr>
          <w:sz w:val="24"/>
          <w:szCs w:val="24"/>
        </w:rPr>
        <w:t>:</w:t>
      </w:r>
      <w:r w:rsidR="001545B5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br/>
      </w:r>
      <w:r w:rsidRPr="00266C54">
        <w:rPr>
          <w:sz w:val="24"/>
          <w:szCs w:val="24"/>
        </w:rPr>
        <w:t xml:space="preserve"> </w:t>
      </w:r>
    </w:p>
    <w:p w14:paraId="1FD9EE61" w14:textId="475D5D7A" w:rsidR="00107CEA" w:rsidRPr="00266C54" w:rsidRDefault="00144C21" w:rsidP="00923871">
      <w:pPr>
        <w:spacing w:line="276" w:lineRule="auto"/>
        <w:jc w:val="both"/>
        <w:rPr>
          <w:color w:val="000000" w:themeColor="text1"/>
          <w:sz w:val="24"/>
          <w:szCs w:val="24"/>
        </w:rPr>
      </w:pPr>
      <w:r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>-</w:t>
      </w:r>
      <w:r w:rsidR="00B6453B" w:rsidRPr="00266C54">
        <w:rPr>
          <w:sz w:val="24"/>
          <w:szCs w:val="24"/>
        </w:rPr>
        <w:t xml:space="preserve"> </w:t>
      </w:r>
      <w:r w:rsidR="00945DD0">
        <w:rPr>
          <w:sz w:val="24"/>
          <w:szCs w:val="24"/>
        </w:rPr>
        <w:t xml:space="preserve"> </w:t>
      </w:r>
      <w:r w:rsidR="00E70DD4">
        <w:rPr>
          <w:sz w:val="24"/>
          <w:szCs w:val="24"/>
        </w:rPr>
        <w:t xml:space="preserve">  </w:t>
      </w:r>
      <w:r w:rsidR="00F735E8">
        <w:rPr>
          <w:sz w:val="24"/>
          <w:szCs w:val="24"/>
        </w:rPr>
        <w:t>146.4</w:t>
      </w:r>
      <w:r w:rsidR="002F79ED">
        <w:rPr>
          <w:sz w:val="24"/>
          <w:szCs w:val="24"/>
        </w:rPr>
        <w:t>7</w:t>
      </w:r>
      <w:r w:rsidR="00F735E8">
        <w:rPr>
          <w:sz w:val="24"/>
          <w:szCs w:val="24"/>
        </w:rPr>
        <w:t xml:space="preserve">4,23 </w:t>
      </w:r>
      <w:r w:rsidR="007017BF" w:rsidRPr="00266C54">
        <w:rPr>
          <w:sz w:val="24"/>
          <w:szCs w:val="24"/>
        </w:rPr>
        <w:t xml:space="preserve">zł usługi </w:t>
      </w:r>
      <w:r w:rsidR="007017BF" w:rsidRPr="00266C54">
        <w:rPr>
          <w:color w:val="000000" w:themeColor="text1"/>
          <w:sz w:val="24"/>
          <w:szCs w:val="24"/>
        </w:rPr>
        <w:t>hotelowe,</w:t>
      </w:r>
      <w:r w:rsidR="00107CEA" w:rsidRPr="00266C54">
        <w:rPr>
          <w:color w:val="000000" w:themeColor="text1"/>
          <w:sz w:val="24"/>
          <w:szCs w:val="24"/>
        </w:rPr>
        <w:tab/>
        <w:t xml:space="preserve">   </w:t>
      </w:r>
    </w:p>
    <w:p w14:paraId="069AC154" w14:textId="75B7DD10" w:rsidR="005B0D38" w:rsidRDefault="005B0D38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- </w:t>
      </w:r>
      <w:r w:rsidR="00E70DD4">
        <w:rPr>
          <w:sz w:val="24"/>
          <w:szCs w:val="24"/>
        </w:rPr>
        <w:t>1.326.498,62</w:t>
      </w:r>
      <w:r w:rsidRPr="00266C54">
        <w:rPr>
          <w:sz w:val="24"/>
          <w:szCs w:val="24"/>
        </w:rPr>
        <w:t xml:space="preserve"> zł usługi gastronomiczne,</w:t>
      </w:r>
    </w:p>
    <w:p w14:paraId="34F51E13" w14:textId="407AEAD5" w:rsidR="003C437A" w:rsidRPr="00266C54" w:rsidRDefault="003C437A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D65CAE">
        <w:rPr>
          <w:sz w:val="24"/>
          <w:szCs w:val="24"/>
        </w:rPr>
        <w:t xml:space="preserve">     11.</w:t>
      </w:r>
      <w:r w:rsidR="00BA546C">
        <w:rPr>
          <w:sz w:val="24"/>
          <w:szCs w:val="24"/>
        </w:rPr>
        <w:t>852,58 zł usługi kulturalne,</w:t>
      </w:r>
    </w:p>
    <w:p w14:paraId="36C7C8B7" w14:textId="0ED635B0" w:rsidR="0057744D" w:rsidRPr="00266C54" w:rsidRDefault="005B0D38" w:rsidP="00923871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- </w:t>
      </w:r>
      <w:r w:rsidR="000E34CB">
        <w:rPr>
          <w:sz w:val="24"/>
          <w:szCs w:val="24"/>
        </w:rPr>
        <w:t xml:space="preserve">  </w:t>
      </w:r>
      <w:r w:rsidR="00BA546C">
        <w:rPr>
          <w:sz w:val="24"/>
          <w:szCs w:val="24"/>
        </w:rPr>
        <w:t xml:space="preserve">  </w:t>
      </w:r>
      <w:r w:rsidR="00B25EC6">
        <w:rPr>
          <w:sz w:val="24"/>
          <w:szCs w:val="24"/>
        </w:rPr>
        <w:t xml:space="preserve"> </w:t>
      </w:r>
      <w:r w:rsidR="00BA546C">
        <w:rPr>
          <w:sz w:val="24"/>
          <w:szCs w:val="24"/>
        </w:rPr>
        <w:t>39.289,36</w:t>
      </w:r>
      <w:r w:rsidR="00E2183D">
        <w:rPr>
          <w:sz w:val="24"/>
          <w:szCs w:val="24"/>
        </w:rPr>
        <w:t xml:space="preserve"> </w:t>
      </w:r>
      <w:r w:rsidR="0057744D" w:rsidRPr="00266C54">
        <w:rPr>
          <w:sz w:val="24"/>
          <w:szCs w:val="24"/>
        </w:rPr>
        <w:t xml:space="preserve">zł </w:t>
      </w:r>
      <w:r w:rsidRPr="00266C54">
        <w:rPr>
          <w:sz w:val="24"/>
          <w:szCs w:val="24"/>
        </w:rPr>
        <w:t>us</w:t>
      </w:r>
      <w:r w:rsidR="00E748C6" w:rsidRPr="00266C54">
        <w:rPr>
          <w:sz w:val="24"/>
          <w:szCs w:val="24"/>
        </w:rPr>
        <w:t>ł</w:t>
      </w:r>
      <w:r w:rsidRPr="00266C54">
        <w:rPr>
          <w:sz w:val="24"/>
          <w:szCs w:val="24"/>
        </w:rPr>
        <w:t>ugi pozostałe</w:t>
      </w:r>
      <w:r w:rsidR="00C45F33">
        <w:rPr>
          <w:sz w:val="24"/>
          <w:szCs w:val="24"/>
        </w:rPr>
        <w:t>.</w:t>
      </w:r>
      <w:r w:rsidR="00107CEA" w:rsidRPr="00266C54">
        <w:rPr>
          <w:sz w:val="24"/>
          <w:szCs w:val="24"/>
        </w:rPr>
        <w:t xml:space="preserve">       </w:t>
      </w:r>
    </w:p>
    <w:p w14:paraId="296BE40E" w14:textId="77777777" w:rsidR="00846F10" w:rsidRPr="00266C54" w:rsidRDefault="00846F10" w:rsidP="00E748C6">
      <w:pPr>
        <w:spacing w:line="276" w:lineRule="auto"/>
        <w:jc w:val="both"/>
        <w:rPr>
          <w:sz w:val="24"/>
          <w:szCs w:val="24"/>
        </w:rPr>
      </w:pPr>
    </w:p>
    <w:p w14:paraId="2B18C32E" w14:textId="3E231137" w:rsidR="00C75DE3" w:rsidRDefault="00C75DE3" w:rsidP="00C75DE3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Przychody </w:t>
      </w:r>
      <w:r w:rsidR="00766F1A">
        <w:rPr>
          <w:sz w:val="24"/>
          <w:szCs w:val="24"/>
        </w:rPr>
        <w:t xml:space="preserve">finansowe </w:t>
      </w:r>
      <w:r w:rsidRPr="00266C54">
        <w:rPr>
          <w:sz w:val="24"/>
          <w:szCs w:val="24"/>
        </w:rPr>
        <w:t xml:space="preserve">wynosiły </w:t>
      </w:r>
      <w:r w:rsidR="00C24F82">
        <w:rPr>
          <w:sz w:val="24"/>
          <w:szCs w:val="24"/>
        </w:rPr>
        <w:t>7.050,16</w:t>
      </w:r>
      <w:r w:rsidRPr="00266C54">
        <w:rPr>
          <w:sz w:val="24"/>
          <w:szCs w:val="24"/>
        </w:rPr>
        <w:t xml:space="preserve"> zł.</w:t>
      </w:r>
    </w:p>
    <w:p w14:paraId="697C4C0A" w14:textId="77777777" w:rsidR="00F0165F" w:rsidRDefault="00F0165F" w:rsidP="00F0165F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297665F6" w14:textId="3E060EB6" w:rsidR="00F0165F" w:rsidRPr="00266C54" w:rsidRDefault="00F0165F" w:rsidP="00C75DE3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Punkt Małej Gastronomii (w Hali) </w:t>
      </w:r>
      <w:r w:rsidR="00A87F03">
        <w:rPr>
          <w:sz w:val="24"/>
          <w:szCs w:val="24"/>
        </w:rPr>
        <w:t>22.644,89</w:t>
      </w:r>
      <w:r>
        <w:rPr>
          <w:sz w:val="24"/>
          <w:szCs w:val="24"/>
        </w:rPr>
        <w:t xml:space="preserve"> zł.</w:t>
      </w:r>
    </w:p>
    <w:p w14:paraId="70048A3C" w14:textId="77777777" w:rsidR="00846F10" w:rsidRPr="00266C54" w:rsidRDefault="00846F10" w:rsidP="007B692E">
      <w:pPr>
        <w:rPr>
          <w:sz w:val="24"/>
          <w:szCs w:val="24"/>
        </w:rPr>
      </w:pPr>
    </w:p>
    <w:p w14:paraId="7938076B" w14:textId="77777777" w:rsidR="00846F10" w:rsidRPr="00266C54" w:rsidRDefault="00846F10" w:rsidP="00846F10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75819C2A" w14:textId="408E2D44" w:rsidR="00C75DE3" w:rsidRPr="00266C54" w:rsidRDefault="00C75DE3" w:rsidP="00C75DE3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Równowartość odpisów amortyzacyjnych </w:t>
      </w:r>
      <w:r w:rsidR="002C5EC1" w:rsidRPr="00266C54">
        <w:rPr>
          <w:sz w:val="24"/>
          <w:szCs w:val="24"/>
        </w:rPr>
        <w:t xml:space="preserve">od ŚT i </w:t>
      </w:r>
      <w:proofErr w:type="spellStart"/>
      <w:r w:rsidR="002C5EC1" w:rsidRPr="00266C54">
        <w:rPr>
          <w:sz w:val="24"/>
          <w:szCs w:val="24"/>
        </w:rPr>
        <w:t>WNiP</w:t>
      </w:r>
      <w:proofErr w:type="spellEnd"/>
      <w:r w:rsidR="002C5EC1" w:rsidRPr="00266C54">
        <w:rPr>
          <w:sz w:val="24"/>
          <w:szCs w:val="24"/>
        </w:rPr>
        <w:t xml:space="preserve"> sfinansowanych z dotacji </w:t>
      </w:r>
      <w:r w:rsidR="00E64CE4" w:rsidRPr="00266C54">
        <w:rPr>
          <w:sz w:val="24"/>
          <w:szCs w:val="24"/>
        </w:rPr>
        <w:t xml:space="preserve">     </w:t>
      </w:r>
      <w:r w:rsidR="002C5EC1" w:rsidRPr="00266C54">
        <w:rPr>
          <w:sz w:val="24"/>
          <w:szCs w:val="24"/>
        </w:rPr>
        <w:t xml:space="preserve">lub otrzymanych bezpłatnie wyniosła </w:t>
      </w:r>
      <w:r w:rsidR="009C0058">
        <w:rPr>
          <w:sz w:val="24"/>
          <w:szCs w:val="24"/>
        </w:rPr>
        <w:t>5.913,60</w:t>
      </w:r>
      <w:r w:rsidR="002C5EC1" w:rsidRPr="00266C54">
        <w:rPr>
          <w:sz w:val="24"/>
          <w:szCs w:val="24"/>
        </w:rPr>
        <w:t xml:space="preserve"> zł</w:t>
      </w:r>
      <w:r w:rsidR="00E64CE4" w:rsidRPr="00266C54">
        <w:rPr>
          <w:sz w:val="24"/>
          <w:szCs w:val="24"/>
        </w:rPr>
        <w:t>.</w:t>
      </w:r>
    </w:p>
    <w:p w14:paraId="0850E0B0" w14:textId="77777777" w:rsidR="00846F10" w:rsidRPr="00266C54" w:rsidRDefault="00846F10" w:rsidP="00846F10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21C862EE" w14:textId="7E9E7D05" w:rsidR="002C5EC1" w:rsidRDefault="002C5EC1" w:rsidP="007B692E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Pozostałe przychody operacyjne wynosiły </w:t>
      </w:r>
      <w:r w:rsidR="00A87F03">
        <w:rPr>
          <w:sz w:val="24"/>
          <w:szCs w:val="24"/>
        </w:rPr>
        <w:t>164.778,09</w:t>
      </w:r>
      <w:r w:rsidR="00696F50">
        <w:rPr>
          <w:sz w:val="24"/>
          <w:szCs w:val="24"/>
        </w:rPr>
        <w:t xml:space="preserve"> </w:t>
      </w:r>
      <w:r w:rsidR="000209D9">
        <w:rPr>
          <w:sz w:val="24"/>
          <w:szCs w:val="24"/>
        </w:rPr>
        <w:t>zł</w:t>
      </w:r>
      <w:r w:rsidR="00F33F6A">
        <w:rPr>
          <w:sz w:val="24"/>
          <w:szCs w:val="24"/>
        </w:rPr>
        <w:t>:</w:t>
      </w:r>
    </w:p>
    <w:p w14:paraId="22786EAA" w14:textId="77777777" w:rsidR="00F33F6A" w:rsidRPr="00F33F6A" w:rsidRDefault="00F33F6A" w:rsidP="00F33F6A">
      <w:pPr>
        <w:pStyle w:val="Akapitzlist"/>
        <w:rPr>
          <w:sz w:val="24"/>
          <w:szCs w:val="24"/>
        </w:rPr>
      </w:pPr>
    </w:p>
    <w:p w14:paraId="266597AC" w14:textId="6D8C0BEC" w:rsidR="00F33F6A" w:rsidRDefault="00F33F6A" w:rsidP="00F33F6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A5991">
        <w:rPr>
          <w:sz w:val="24"/>
          <w:szCs w:val="24"/>
        </w:rPr>
        <w:t>refundacja</w:t>
      </w:r>
      <w:r w:rsidR="00E231E6">
        <w:rPr>
          <w:sz w:val="24"/>
          <w:szCs w:val="24"/>
        </w:rPr>
        <w:t xml:space="preserve"> z OHP i Biura Pracy – 57.713,31 zł,</w:t>
      </w:r>
    </w:p>
    <w:p w14:paraId="412668AA" w14:textId="18981A8B" w:rsidR="00E231E6" w:rsidRDefault="00E231E6" w:rsidP="00F33F6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F27DA">
        <w:rPr>
          <w:sz w:val="24"/>
          <w:szCs w:val="24"/>
        </w:rPr>
        <w:t>o</w:t>
      </w:r>
      <w:r>
        <w:rPr>
          <w:sz w:val="24"/>
          <w:szCs w:val="24"/>
        </w:rPr>
        <w:t>dszkodowania                           - 32.478,63 zł</w:t>
      </w:r>
      <w:r w:rsidR="00EF27DA">
        <w:rPr>
          <w:sz w:val="24"/>
          <w:szCs w:val="24"/>
        </w:rPr>
        <w:t>,</w:t>
      </w:r>
    </w:p>
    <w:p w14:paraId="752A6789" w14:textId="5B6240C2" w:rsidR="00EF27DA" w:rsidRDefault="00EF27DA" w:rsidP="00F33F6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72206">
        <w:rPr>
          <w:sz w:val="24"/>
          <w:szCs w:val="24"/>
        </w:rPr>
        <w:t xml:space="preserve"> dodatek węglowy                        - 69.370,99 zł</w:t>
      </w:r>
    </w:p>
    <w:p w14:paraId="3FF8C079" w14:textId="3B45087E" w:rsidR="00472206" w:rsidRDefault="00472206" w:rsidP="00F33F6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4A8B">
        <w:rPr>
          <w:sz w:val="24"/>
          <w:szCs w:val="24"/>
        </w:rPr>
        <w:t xml:space="preserve">pozostałe                                     - </w:t>
      </w:r>
      <w:r w:rsidR="003A6D51">
        <w:rPr>
          <w:sz w:val="24"/>
          <w:szCs w:val="24"/>
        </w:rPr>
        <w:t xml:space="preserve">  5.</w:t>
      </w:r>
      <w:r w:rsidR="00E26B49">
        <w:rPr>
          <w:sz w:val="24"/>
          <w:szCs w:val="24"/>
        </w:rPr>
        <w:t>215,</w:t>
      </w:r>
      <w:r w:rsidR="00FF22C8">
        <w:rPr>
          <w:sz w:val="24"/>
          <w:szCs w:val="24"/>
        </w:rPr>
        <w:t>16</w:t>
      </w:r>
      <w:r w:rsidR="003A6D51">
        <w:rPr>
          <w:sz w:val="24"/>
          <w:szCs w:val="24"/>
        </w:rPr>
        <w:t xml:space="preserve"> zł.</w:t>
      </w:r>
    </w:p>
    <w:p w14:paraId="31ACADE8" w14:textId="77777777" w:rsidR="00EF27DA" w:rsidRDefault="00EF27DA" w:rsidP="00F33F6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37AF5056" w14:textId="77777777" w:rsidR="00DE0330" w:rsidRPr="00DE0330" w:rsidRDefault="00DE0330" w:rsidP="00DE0330">
      <w:pPr>
        <w:pStyle w:val="Akapitzlist"/>
        <w:rPr>
          <w:sz w:val="24"/>
          <w:szCs w:val="24"/>
        </w:rPr>
      </w:pPr>
    </w:p>
    <w:p w14:paraId="7E694B9D" w14:textId="77777777" w:rsidR="007B692E" w:rsidRDefault="007B692E" w:rsidP="000025E7">
      <w:pPr>
        <w:spacing w:line="276" w:lineRule="auto"/>
        <w:jc w:val="both"/>
        <w:rPr>
          <w:sz w:val="24"/>
          <w:szCs w:val="24"/>
        </w:rPr>
      </w:pPr>
    </w:p>
    <w:p w14:paraId="0A5CFB78" w14:textId="77777777" w:rsidR="000209D9" w:rsidRDefault="000209D9" w:rsidP="000025E7">
      <w:pPr>
        <w:spacing w:line="276" w:lineRule="auto"/>
        <w:jc w:val="both"/>
        <w:rPr>
          <w:sz w:val="24"/>
          <w:szCs w:val="24"/>
        </w:rPr>
      </w:pPr>
    </w:p>
    <w:p w14:paraId="6AA37455" w14:textId="77777777" w:rsidR="00D20581" w:rsidRDefault="00D20581" w:rsidP="000025E7">
      <w:pPr>
        <w:spacing w:line="276" w:lineRule="auto"/>
        <w:jc w:val="both"/>
        <w:rPr>
          <w:sz w:val="24"/>
          <w:szCs w:val="24"/>
        </w:rPr>
      </w:pPr>
    </w:p>
    <w:p w14:paraId="1DEFE110" w14:textId="77777777" w:rsidR="004C18EA" w:rsidRDefault="004C18EA" w:rsidP="00F5749B">
      <w:pPr>
        <w:spacing w:line="276" w:lineRule="auto"/>
        <w:jc w:val="both"/>
        <w:rPr>
          <w:b/>
          <w:sz w:val="28"/>
          <w:szCs w:val="28"/>
        </w:rPr>
      </w:pPr>
    </w:p>
    <w:p w14:paraId="28961159" w14:textId="77777777" w:rsidR="004C18EA" w:rsidRDefault="004C18EA" w:rsidP="00F5749B">
      <w:pPr>
        <w:spacing w:line="276" w:lineRule="auto"/>
        <w:jc w:val="both"/>
        <w:rPr>
          <w:b/>
          <w:sz w:val="28"/>
          <w:szCs w:val="28"/>
        </w:rPr>
      </w:pPr>
    </w:p>
    <w:p w14:paraId="50C4854F" w14:textId="71B5D843" w:rsidR="000E1A66" w:rsidRPr="000025E7" w:rsidRDefault="00114D55" w:rsidP="00F5749B">
      <w:pPr>
        <w:spacing w:line="276" w:lineRule="auto"/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Koszty </w:t>
      </w:r>
      <w:r w:rsidR="000E1A66" w:rsidRPr="000E1A66">
        <w:rPr>
          <w:b/>
          <w:sz w:val="28"/>
          <w:szCs w:val="28"/>
        </w:rPr>
        <w:t>MG</w:t>
      </w:r>
      <w:r>
        <w:rPr>
          <w:b/>
          <w:sz w:val="28"/>
          <w:szCs w:val="28"/>
        </w:rPr>
        <w:t>OKiR w Mroczy</w:t>
      </w:r>
      <w:r w:rsidR="00C42037">
        <w:rPr>
          <w:b/>
          <w:sz w:val="28"/>
          <w:szCs w:val="28"/>
        </w:rPr>
        <w:t xml:space="preserve"> w</w:t>
      </w:r>
      <w:r w:rsidR="00176A82">
        <w:rPr>
          <w:b/>
          <w:sz w:val="28"/>
          <w:szCs w:val="28"/>
        </w:rPr>
        <w:t xml:space="preserve"> </w:t>
      </w:r>
      <w:r w:rsidR="00DB3204">
        <w:rPr>
          <w:b/>
          <w:sz w:val="28"/>
          <w:szCs w:val="28"/>
        </w:rPr>
        <w:t>20</w:t>
      </w:r>
      <w:r w:rsidR="00E01418">
        <w:rPr>
          <w:b/>
          <w:sz w:val="28"/>
          <w:szCs w:val="28"/>
        </w:rPr>
        <w:t>2</w:t>
      </w:r>
      <w:r w:rsidR="000D47A1">
        <w:rPr>
          <w:b/>
          <w:sz w:val="28"/>
          <w:szCs w:val="28"/>
        </w:rPr>
        <w:t>2</w:t>
      </w:r>
      <w:r w:rsidR="000E1A66" w:rsidRPr="000E1A66">
        <w:rPr>
          <w:b/>
          <w:sz w:val="28"/>
          <w:szCs w:val="28"/>
        </w:rPr>
        <w:t xml:space="preserve"> roku kształtowały</w:t>
      </w:r>
      <w:r>
        <w:rPr>
          <w:b/>
          <w:sz w:val="28"/>
          <w:szCs w:val="28"/>
        </w:rPr>
        <w:br/>
      </w:r>
      <w:r w:rsidR="000E1A66" w:rsidRPr="000E1A66">
        <w:rPr>
          <w:b/>
          <w:sz w:val="28"/>
          <w:szCs w:val="28"/>
        </w:rPr>
        <w:t>się następująco:</w:t>
      </w:r>
    </w:p>
    <w:p w14:paraId="1E3B0C7B" w14:textId="77777777"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14:paraId="5A5A89EC" w14:textId="6271E21C"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Koszty </w:t>
      </w:r>
      <w:r w:rsidR="003E0EA1">
        <w:rPr>
          <w:sz w:val="24"/>
          <w:szCs w:val="24"/>
        </w:rPr>
        <w:t xml:space="preserve">poszczególnych </w:t>
      </w:r>
      <w:r w:rsidRPr="00D7319D">
        <w:rPr>
          <w:sz w:val="24"/>
          <w:szCs w:val="24"/>
        </w:rPr>
        <w:t>działalności Miejsko – Gminnego Ośrodka Kul</w:t>
      </w:r>
      <w:r w:rsidR="00114D55">
        <w:rPr>
          <w:sz w:val="24"/>
          <w:szCs w:val="24"/>
        </w:rPr>
        <w:t xml:space="preserve">tury i </w:t>
      </w:r>
      <w:r w:rsidR="00961C54">
        <w:rPr>
          <w:sz w:val="24"/>
          <w:szCs w:val="24"/>
        </w:rPr>
        <w:t xml:space="preserve">Rekreacji </w:t>
      </w:r>
      <w:r w:rsidR="00114D55">
        <w:rPr>
          <w:sz w:val="24"/>
          <w:szCs w:val="24"/>
        </w:rPr>
        <w:t>przedstawia</w:t>
      </w:r>
      <w:r w:rsidR="00846F10">
        <w:rPr>
          <w:sz w:val="24"/>
          <w:szCs w:val="24"/>
        </w:rPr>
        <w:t xml:space="preserve">ją </w:t>
      </w:r>
      <w:r w:rsidR="00114D55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>poniższe zestawieni</w:t>
      </w:r>
      <w:r w:rsidR="00846F10">
        <w:rPr>
          <w:sz w:val="24"/>
          <w:szCs w:val="24"/>
        </w:rPr>
        <w:t>a</w:t>
      </w:r>
      <w:r w:rsidRPr="00D7319D">
        <w:rPr>
          <w:sz w:val="24"/>
          <w:szCs w:val="24"/>
        </w:rPr>
        <w:t>.</w:t>
      </w:r>
    </w:p>
    <w:p w14:paraId="5E6A0843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24CBD0E7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3A19EA3C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285183" w14:paraId="38318280" w14:textId="77777777" w:rsidTr="00A64B9F">
        <w:tc>
          <w:tcPr>
            <w:tcW w:w="9062" w:type="dxa"/>
            <w:gridSpan w:val="2"/>
          </w:tcPr>
          <w:p w14:paraId="0F3BE21B" w14:textId="77777777" w:rsidR="00285183" w:rsidRDefault="008646E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46EA">
              <w:rPr>
                <w:b/>
                <w:sz w:val="24"/>
                <w:szCs w:val="24"/>
              </w:rPr>
              <w:t>Dom Kultury</w:t>
            </w:r>
          </w:p>
          <w:p w14:paraId="075DE547" w14:textId="77777777" w:rsidR="0029304A" w:rsidRPr="008646EA" w:rsidRDefault="0029304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62D34" w14:paraId="3085AD56" w14:textId="77777777" w:rsidTr="00A64B9F">
        <w:tc>
          <w:tcPr>
            <w:tcW w:w="4544" w:type="dxa"/>
          </w:tcPr>
          <w:p w14:paraId="5E683AB2" w14:textId="77777777" w:rsidR="00E62D34" w:rsidRDefault="00E62D34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518" w:type="dxa"/>
          </w:tcPr>
          <w:p w14:paraId="5FA0A278" w14:textId="39B03981" w:rsidR="00E62D34" w:rsidRDefault="00372AA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9.725,49</w:t>
            </w:r>
          </w:p>
        </w:tc>
      </w:tr>
      <w:tr w:rsidR="00285183" w14:paraId="29FC9B18" w14:textId="77777777" w:rsidTr="00A64B9F">
        <w:tc>
          <w:tcPr>
            <w:tcW w:w="4544" w:type="dxa"/>
          </w:tcPr>
          <w:p w14:paraId="13578A9F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518" w:type="dxa"/>
          </w:tcPr>
          <w:p w14:paraId="206DA917" w14:textId="6E37AFE1" w:rsidR="00285183" w:rsidRDefault="00457932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50.099,01</w:t>
            </w:r>
          </w:p>
        </w:tc>
      </w:tr>
      <w:tr w:rsidR="00285183" w14:paraId="29D155C3" w14:textId="77777777" w:rsidTr="00A64B9F">
        <w:tc>
          <w:tcPr>
            <w:tcW w:w="4544" w:type="dxa"/>
          </w:tcPr>
          <w:p w14:paraId="5AD6A2FC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77379162" w14:textId="3D916510" w:rsidR="00285183" w:rsidRDefault="00EA0787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10.155,52</w:t>
            </w:r>
          </w:p>
        </w:tc>
      </w:tr>
      <w:tr w:rsidR="00285183" w14:paraId="15CFF275" w14:textId="77777777" w:rsidTr="00A64B9F">
        <w:tc>
          <w:tcPr>
            <w:tcW w:w="4544" w:type="dxa"/>
          </w:tcPr>
          <w:p w14:paraId="5ED3E8BD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02947EC5" w14:textId="76A6C932" w:rsidR="00285183" w:rsidRDefault="00B82621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419,59</w:t>
            </w:r>
          </w:p>
        </w:tc>
      </w:tr>
      <w:tr w:rsidR="00285183" w14:paraId="55ECA50C" w14:textId="77777777" w:rsidTr="00A64B9F">
        <w:tc>
          <w:tcPr>
            <w:tcW w:w="4544" w:type="dxa"/>
          </w:tcPr>
          <w:p w14:paraId="65953065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276E84E2" w14:textId="57AE6A15" w:rsidR="00285183" w:rsidRDefault="00B82621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28.482,94</w:t>
            </w:r>
          </w:p>
        </w:tc>
      </w:tr>
      <w:tr w:rsidR="00285183" w14:paraId="3E570CBA" w14:textId="77777777" w:rsidTr="00A64B9F">
        <w:tc>
          <w:tcPr>
            <w:tcW w:w="4544" w:type="dxa"/>
          </w:tcPr>
          <w:p w14:paraId="72849A1E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64196C27" w14:textId="5AFD9D7B" w:rsidR="00285183" w:rsidRDefault="00B82621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1.094,69</w:t>
            </w:r>
          </w:p>
        </w:tc>
      </w:tr>
      <w:tr w:rsidR="00285183" w14:paraId="03AFE4C7" w14:textId="77777777" w:rsidTr="00A64B9F">
        <w:tc>
          <w:tcPr>
            <w:tcW w:w="4544" w:type="dxa"/>
          </w:tcPr>
          <w:p w14:paraId="2C901F60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8" w:type="dxa"/>
          </w:tcPr>
          <w:p w14:paraId="30107D9E" w14:textId="1CACA58D" w:rsidR="00285183" w:rsidRDefault="00B82621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10.327,04</w:t>
            </w:r>
          </w:p>
        </w:tc>
      </w:tr>
      <w:tr w:rsidR="00285183" w14:paraId="41F7A5C5" w14:textId="77777777" w:rsidTr="00A64B9F">
        <w:tc>
          <w:tcPr>
            <w:tcW w:w="4544" w:type="dxa"/>
          </w:tcPr>
          <w:p w14:paraId="0DE8599F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25C2EC80" w14:textId="3F4DF0C4" w:rsidR="00285183" w:rsidRDefault="00F47B04" w:rsidP="0074751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85183" w14:paraId="577D3692" w14:textId="77777777" w:rsidTr="00A64B9F">
        <w:tc>
          <w:tcPr>
            <w:tcW w:w="4544" w:type="dxa"/>
          </w:tcPr>
          <w:p w14:paraId="549F440B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7D022CCA" w14:textId="681E134A" w:rsidR="00285183" w:rsidRDefault="00F47B04" w:rsidP="0074751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210,00</w:t>
            </w:r>
          </w:p>
        </w:tc>
      </w:tr>
      <w:tr w:rsidR="00285183" w14:paraId="18ACA5E0" w14:textId="77777777" w:rsidTr="00A64B9F">
        <w:tc>
          <w:tcPr>
            <w:tcW w:w="4544" w:type="dxa"/>
          </w:tcPr>
          <w:p w14:paraId="79A35C2C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0B13FBB9" w14:textId="6101CD1A" w:rsidR="00285183" w:rsidRDefault="00F47B0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915,89</w:t>
            </w:r>
          </w:p>
        </w:tc>
      </w:tr>
      <w:tr w:rsidR="00285183" w14:paraId="70F49997" w14:textId="77777777" w:rsidTr="00A64B9F">
        <w:tc>
          <w:tcPr>
            <w:tcW w:w="4544" w:type="dxa"/>
          </w:tcPr>
          <w:p w14:paraId="326448A9" w14:textId="47570555" w:rsidR="00285183" w:rsidRDefault="001545B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7259EF">
              <w:rPr>
                <w:sz w:val="24"/>
                <w:szCs w:val="24"/>
              </w:rPr>
              <w:t xml:space="preserve"> </w:t>
            </w:r>
            <w:r w:rsidR="00182589">
              <w:rPr>
                <w:sz w:val="24"/>
                <w:szCs w:val="24"/>
              </w:rPr>
              <w:t>remontowych</w:t>
            </w:r>
          </w:p>
        </w:tc>
        <w:tc>
          <w:tcPr>
            <w:tcW w:w="4518" w:type="dxa"/>
          </w:tcPr>
          <w:p w14:paraId="4C443D68" w14:textId="0D9570F7" w:rsidR="00285183" w:rsidRDefault="0060309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288,52</w:t>
            </w:r>
          </w:p>
        </w:tc>
      </w:tr>
      <w:tr w:rsidR="00182589" w14:paraId="172CFF9E" w14:textId="77777777" w:rsidTr="00A64B9F">
        <w:tc>
          <w:tcPr>
            <w:tcW w:w="4544" w:type="dxa"/>
          </w:tcPr>
          <w:p w14:paraId="68B75FA7" w14:textId="4FAA8AF5" w:rsidR="00182589" w:rsidRDefault="00182589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518" w:type="dxa"/>
          </w:tcPr>
          <w:p w14:paraId="5DDD8B11" w14:textId="3288E595" w:rsidR="00182589" w:rsidRDefault="00125A2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17.088,59</w:t>
            </w:r>
          </w:p>
        </w:tc>
      </w:tr>
      <w:tr w:rsidR="00285183" w14:paraId="0C20614A" w14:textId="77777777" w:rsidTr="00A64B9F">
        <w:tc>
          <w:tcPr>
            <w:tcW w:w="4544" w:type="dxa"/>
          </w:tcPr>
          <w:p w14:paraId="72B53BC0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2DC2255E" w14:textId="143869D5" w:rsidR="00285183" w:rsidRDefault="00125A2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328,06</w:t>
            </w:r>
          </w:p>
        </w:tc>
      </w:tr>
      <w:tr w:rsidR="00285183" w14:paraId="384D095A" w14:textId="77777777" w:rsidTr="00A64B9F">
        <w:tc>
          <w:tcPr>
            <w:tcW w:w="4544" w:type="dxa"/>
          </w:tcPr>
          <w:p w14:paraId="51411B10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49B82415" w14:textId="2E910AB1" w:rsidR="00285183" w:rsidRDefault="00125A2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8.045,08</w:t>
            </w:r>
          </w:p>
        </w:tc>
      </w:tr>
      <w:tr w:rsidR="00285183" w14:paraId="158E11B9" w14:textId="77777777" w:rsidTr="00A64B9F">
        <w:tc>
          <w:tcPr>
            <w:tcW w:w="4544" w:type="dxa"/>
          </w:tcPr>
          <w:p w14:paraId="7E6CA5B9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291E96DB" w14:textId="25BC7F3C" w:rsidR="00285183" w:rsidRDefault="00B4706E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2.694,34</w:t>
            </w:r>
          </w:p>
        </w:tc>
      </w:tr>
      <w:tr w:rsidR="008646EA" w14:paraId="272ABA85" w14:textId="77777777" w:rsidTr="00A64B9F">
        <w:tc>
          <w:tcPr>
            <w:tcW w:w="4544" w:type="dxa"/>
          </w:tcPr>
          <w:p w14:paraId="064AA899" w14:textId="77777777" w:rsidR="008646EA" w:rsidRDefault="008646EA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7932A682" w14:textId="65FA2D0D" w:rsidR="008646EA" w:rsidRDefault="00B4706E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2.739,29</w:t>
            </w:r>
          </w:p>
        </w:tc>
      </w:tr>
      <w:tr w:rsidR="00285183" w14:paraId="24B8C266" w14:textId="77777777" w:rsidTr="00A64B9F">
        <w:tc>
          <w:tcPr>
            <w:tcW w:w="4544" w:type="dxa"/>
          </w:tcPr>
          <w:p w14:paraId="2D424C5F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637899FF" w14:textId="0DBDDF2A" w:rsidR="008C0234" w:rsidRDefault="00B4706E" w:rsidP="008C023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339.842,51</w:t>
            </w:r>
          </w:p>
        </w:tc>
      </w:tr>
      <w:tr w:rsidR="00285183" w14:paraId="63AEB540" w14:textId="77777777" w:rsidTr="00A64B9F">
        <w:tc>
          <w:tcPr>
            <w:tcW w:w="4544" w:type="dxa"/>
          </w:tcPr>
          <w:p w14:paraId="5F069912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1B2B3576" w14:textId="3045E690" w:rsidR="0060496F" w:rsidRDefault="003E69A5" w:rsidP="00E62D3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52.971,00</w:t>
            </w:r>
          </w:p>
        </w:tc>
      </w:tr>
      <w:tr w:rsidR="00285183" w14:paraId="0DFA0CC9" w14:textId="77777777" w:rsidTr="00A64B9F">
        <w:tc>
          <w:tcPr>
            <w:tcW w:w="4544" w:type="dxa"/>
          </w:tcPr>
          <w:p w14:paraId="406C39BB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846F10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8" w:type="dxa"/>
          </w:tcPr>
          <w:p w14:paraId="12EFA0D7" w14:textId="0E4B2E05" w:rsidR="00285183" w:rsidRDefault="00433FB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59.618,94</w:t>
            </w:r>
          </w:p>
        </w:tc>
      </w:tr>
      <w:tr w:rsidR="00285183" w14:paraId="31AFE0C1" w14:textId="77777777" w:rsidTr="00A64B9F">
        <w:tc>
          <w:tcPr>
            <w:tcW w:w="4544" w:type="dxa"/>
          </w:tcPr>
          <w:p w14:paraId="4CC922BB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5B46441D" w14:textId="6311A6C8" w:rsidR="00285183" w:rsidRDefault="00433FB5" w:rsidP="00DA440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5.700,13</w:t>
            </w:r>
          </w:p>
        </w:tc>
      </w:tr>
      <w:tr w:rsidR="00285183" w14:paraId="245C3C45" w14:textId="77777777" w:rsidTr="00A64B9F">
        <w:tc>
          <w:tcPr>
            <w:tcW w:w="4544" w:type="dxa"/>
          </w:tcPr>
          <w:p w14:paraId="434E2C3F" w14:textId="77777777" w:rsidR="00285183" w:rsidRDefault="00DF675D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Prowizje bankowe</w:t>
            </w:r>
          </w:p>
        </w:tc>
        <w:tc>
          <w:tcPr>
            <w:tcW w:w="4518" w:type="dxa"/>
          </w:tcPr>
          <w:p w14:paraId="29044873" w14:textId="11F2C836" w:rsidR="00285183" w:rsidRDefault="00433FB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4.310,34</w:t>
            </w:r>
          </w:p>
        </w:tc>
      </w:tr>
      <w:tr w:rsidR="00285183" w14:paraId="11FA3C0A" w14:textId="77777777" w:rsidTr="00A64B9F">
        <w:tc>
          <w:tcPr>
            <w:tcW w:w="4544" w:type="dxa"/>
          </w:tcPr>
          <w:p w14:paraId="0180EA67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518" w:type="dxa"/>
          </w:tcPr>
          <w:p w14:paraId="49AD21E5" w14:textId="0A0DAA40" w:rsidR="00285183" w:rsidRDefault="00FE74F3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206.250,42</w:t>
            </w:r>
          </w:p>
        </w:tc>
      </w:tr>
      <w:tr w:rsidR="00285183" w14:paraId="569B332A" w14:textId="77777777" w:rsidTr="00A64B9F">
        <w:trPr>
          <w:trHeight w:val="139"/>
        </w:trPr>
        <w:tc>
          <w:tcPr>
            <w:tcW w:w="4544" w:type="dxa"/>
          </w:tcPr>
          <w:p w14:paraId="47DE1583" w14:textId="77777777"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dla dzieci</w:t>
            </w:r>
          </w:p>
        </w:tc>
        <w:tc>
          <w:tcPr>
            <w:tcW w:w="4518" w:type="dxa"/>
          </w:tcPr>
          <w:p w14:paraId="2DEC202D" w14:textId="24FAF883" w:rsidR="00285183" w:rsidRDefault="00FE74F3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4.199,74</w:t>
            </w:r>
          </w:p>
        </w:tc>
      </w:tr>
      <w:tr w:rsidR="00285183" w14:paraId="7DB1D6F3" w14:textId="77777777" w:rsidTr="00A64B9F">
        <w:tc>
          <w:tcPr>
            <w:tcW w:w="4544" w:type="dxa"/>
          </w:tcPr>
          <w:p w14:paraId="1B06C3C7" w14:textId="77777777"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6D9163E2" w14:textId="1ED66632" w:rsidR="0085197A" w:rsidRDefault="00FE74F3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6.346,70</w:t>
            </w:r>
          </w:p>
        </w:tc>
      </w:tr>
      <w:tr w:rsidR="00F80714" w14:paraId="10B6B5FB" w14:textId="77777777" w:rsidTr="00A64B9F">
        <w:tc>
          <w:tcPr>
            <w:tcW w:w="4544" w:type="dxa"/>
          </w:tcPr>
          <w:p w14:paraId="4333E9A9" w14:textId="7AE866EF" w:rsidR="00F80714" w:rsidRDefault="00F80714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Usługi transportowe</w:t>
            </w:r>
          </w:p>
        </w:tc>
        <w:tc>
          <w:tcPr>
            <w:tcW w:w="4518" w:type="dxa"/>
          </w:tcPr>
          <w:p w14:paraId="3997D442" w14:textId="4199981C" w:rsidR="00F80714" w:rsidRDefault="00D05BFD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756,00</w:t>
            </w:r>
          </w:p>
        </w:tc>
      </w:tr>
      <w:tr w:rsidR="00AB5015" w14:paraId="676D8458" w14:textId="77777777" w:rsidTr="00A64B9F">
        <w:tc>
          <w:tcPr>
            <w:tcW w:w="4544" w:type="dxa"/>
          </w:tcPr>
          <w:p w14:paraId="2A90203D" w14:textId="77777777" w:rsidR="00AB5015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518" w:type="dxa"/>
          </w:tcPr>
          <w:p w14:paraId="763196A7" w14:textId="5E0B31FB" w:rsidR="00AB5015" w:rsidRDefault="00D05BF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10.377,00</w:t>
            </w:r>
          </w:p>
        </w:tc>
      </w:tr>
      <w:tr w:rsidR="00DF675D" w14:paraId="4BD5DAB0" w14:textId="77777777" w:rsidTr="00A64B9F">
        <w:tc>
          <w:tcPr>
            <w:tcW w:w="4544" w:type="dxa"/>
          </w:tcPr>
          <w:p w14:paraId="6F7B1196" w14:textId="77777777" w:rsidR="00DF675D" w:rsidRDefault="00DF675D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</w:tcPr>
          <w:p w14:paraId="5F5E9DBA" w14:textId="32C9926D" w:rsidR="00EB342E" w:rsidRDefault="00D05BFD" w:rsidP="00EB342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1.152,00</w:t>
            </w:r>
          </w:p>
        </w:tc>
      </w:tr>
      <w:tr w:rsidR="00CA6CBE" w14:paraId="265C9159" w14:textId="77777777" w:rsidTr="00A64B9F">
        <w:tc>
          <w:tcPr>
            <w:tcW w:w="4544" w:type="dxa"/>
          </w:tcPr>
          <w:p w14:paraId="66335DEA" w14:textId="77777777" w:rsidR="00CA6CBE" w:rsidRDefault="00CA6CBE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</w:tcPr>
          <w:p w14:paraId="5BA6BAE4" w14:textId="7274FDCF" w:rsidR="00CA6CBE" w:rsidRDefault="00D05BF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B5015" w:rsidRPr="001F2942" w14:paraId="3478868B" w14:textId="77777777" w:rsidTr="00A64B9F">
        <w:tc>
          <w:tcPr>
            <w:tcW w:w="4544" w:type="dxa"/>
          </w:tcPr>
          <w:p w14:paraId="4840D8FA" w14:textId="77777777" w:rsidR="00AB5015" w:rsidRPr="001F2942" w:rsidRDefault="00AB5015" w:rsidP="00F5749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7AD0B9E5" w14:textId="7283F594" w:rsidR="00AB5015" w:rsidRPr="001F2942" w:rsidRDefault="003B3A1D" w:rsidP="0029304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834.138,83</w:t>
            </w:r>
          </w:p>
        </w:tc>
      </w:tr>
    </w:tbl>
    <w:p w14:paraId="0ECE622F" w14:textId="77777777"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14:paraId="1E9956D4" w14:textId="77777777" w:rsidR="003F734B" w:rsidRDefault="003F734B" w:rsidP="00F5749B">
      <w:pPr>
        <w:spacing w:line="276" w:lineRule="auto"/>
        <w:jc w:val="both"/>
        <w:rPr>
          <w:sz w:val="24"/>
          <w:szCs w:val="24"/>
        </w:rPr>
      </w:pPr>
    </w:p>
    <w:p w14:paraId="7BA4CDDE" w14:textId="77777777" w:rsidR="003F734B" w:rsidRDefault="003F734B" w:rsidP="00F5749B">
      <w:pPr>
        <w:spacing w:line="276" w:lineRule="auto"/>
        <w:jc w:val="both"/>
        <w:rPr>
          <w:sz w:val="24"/>
          <w:szCs w:val="24"/>
        </w:rPr>
      </w:pPr>
    </w:p>
    <w:p w14:paraId="7C7AA918" w14:textId="77777777" w:rsidR="003F734B" w:rsidRDefault="003F734B" w:rsidP="00F5749B">
      <w:pPr>
        <w:spacing w:line="276" w:lineRule="auto"/>
        <w:jc w:val="both"/>
        <w:rPr>
          <w:sz w:val="24"/>
          <w:szCs w:val="24"/>
        </w:rPr>
      </w:pPr>
    </w:p>
    <w:p w14:paraId="08B5E9D8" w14:textId="77777777" w:rsidR="003F734B" w:rsidRDefault="003F734B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C31F57" w14:paraId="040204C3" w14:textId="77777777" w:rsidTr="00704C78">
        <w:tc>
          <w:tcPr>
            <w:tcW w:w="9062" w:type="dxa"/>
            <w:gridSpan w:val="2"/>
          </w:tcPr>
          <w:p w14:paraId="45D8BB24" w14:textId="77777777"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Ośrodek Przygotowań Olimpijskich</w:t>
            </w:r>
          </w:p>
          <w:p w14:paraId="26902C58" w14:textId="77777777"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91C2E" w14:paraId="4E31ADCE" w14:textId="77777777" w:rsidTr="00704C78">
        <w:tc>
          <w:tcPr>
            <w:tcW w:w="4544" w:type="dxa"/>
          </w:tcPr>
          <w:p w14:paraId="5C7D69AE" w14:textId="77777777" w:rsidR="00991C2E" w:rsidRDefault="00991C2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4518" w:type="dxa"/>
          </w:tcPr>
          <w:p w14:paraId="524C24EE" w14:textId="522A4424" w:rsidR="00991C2E" w:rsidRDefault="00FF308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3.365,12</w:t>
            </w:r>
          </w:p>
        </w:tc>
      </w:tr>
      <w:tr w:rsidR="00C31F57" w14:paraId="7226474C" w14:textId="77777777" w:rsidTr="00704C78">
        <w:tc>
          <w:tcPr>
            <w:tcW w:w="4544" w:type="dxa"/>
          </w:tcPr>
          <w:p w14:paraId="62E58E8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518" w:type="dxa"/>
          </w:tcPr>
          <w:p w14:paraId="1B99B0F4" w14:textId="6B394263" w:rsidR="00C31F57" w:rsidRDefault="00946135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72.092,67</w:t>
            </w:r>
          </w:p>
        </w:tc>
      </w:tr>
      <w:tr w:rsidR="00C31F57" w14:paraId="12B3A3D7" w14:textId="77777777" w:rsidTr="00704C78">
        <w:tc>
          <w:tcPr>
            <w:tcW w:w="4544" w:type="dxa"/>
          </w:tcPr>
          <w:p w14:paraId="418A137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69198296" w14:textId="0C32E402" w:rsidR="00C31F57" w:rsidRDefault="00946135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42.895,06</w:t>
            </w:r>
          </w:p>
        </w:tc>
      </w:tr>
      <w:tr w:rsidR="00C31F57" w14:paraId="797E5573" w14:textId="77777777" w:rsidTr="00704C78">
        <w:tc>
          <w:tcPr>
            <w:tcW w:w="4544" w:type="dxa"/>
          </w:tcPr>
          <w:p w14:paraId="10A11F7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103FC53C" w14:textId="77492528" w:rsidR="00C31F57" w:rsidRDefault="00946135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7.875,17</w:t>
            </w:r>
          </w:p>
        </w:tc>
      </w:tr>
      <w:tr w:rsidR="00C31F57" w14:paraId="0D732AB2" w14:textId="77777777" w:rsidTr="00704C78">
        <w:tc>
          <w:tcPr>
            <w:tcW w:w="4544" w:type="dxa"/>
          </w:tcPr>
          <w:p w14:paraId="7EA127F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07882800" w14:textId="4EA0D6E4" w:rsidR="00C31F57" w:rsidRDefault="00507D9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21.976,46</w:t>
            </w:r>
          </w:p>
        </w:tc>
      </w:tr>
      <w:tr w:rsidR="00C31F57" w14:paraId="7AAC878F" w14:textId="77777777" w:rsidTr="00704C78">
        <w:tc>
          <w:tcPr>
            <w:tcW w:w="4544" w:type="dxa"/>
          </w:tcPr>
          <w:p w14:paraId="1639A5F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3CA0AA28" w14:textId="32ACD1D3" w:rsidR="00C31F57" w:rsidRDefault="00507D9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8.828,00</w:t>
            </w:r>
          </w:p>
        </w:tc>
      </w:tr>
      <w:tr w:rsidR="00C31F57" w14:paraId="08A3B470" w14:textId="77777777" w:rsidTr="00704C78">
        <w:tc>
          <w:tcPr>
            <w:tcW w:w="4544" w:type="dxa"/>
          </w:tcPr>
          <w:p w14:paraId="47D980A5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8" w:type="dxa"/>
          </w:tcPr>
          <w:p w14:paraId="7E2911FB" w14:textId="1192EFDF" w:rsidR="00C31F57" w:rsidRDefault="00AF547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1.094,69</w:t>
            </w:r>
          </w:p>
        </w:tc>
      </w:tr>
      <w:tr w:rsidR="00C31F57" w14:paraId="014B8FE9" w14:textId="77777777" w:rsidTr="00704C78">
        <w:tc>
          <w:tcPr>
            <w:tcW w:w="4544" w:type="dxa"/>
          </w:tcPr>
          <w:p w14:paraId="0B4DCFAF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43251962" w14:textId="16AE3909" w:rsidR="00C31F57" w:rsidRDefault="00D75977" w:rsidP="00991C2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6.567,67</w:t>
            </w:r>
          </w:p>
        </w:tc>
      </w:tr>
      <w:tr w:rsidR="00C31F57" w14:paraId="53BDDFEF" w14:textId="77777777" w:rsidTr="00704C78">
        <w:tc>
          <w:tcPr>
            <w:tcW w:w="4544" w:type="dxa"/>
          </w:tcPr>
          <w:p w14:paraId="4ADC7FD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082021D0" w14:textId="48875F00" w:rsidR="00C31F57" w:rsidRDefault="00D759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180,00</w:t>
            </w:r>
          </w:p>
        </w:tc>
      </w:tr>
      <w:tr w:rsidR="00C31F57" w14:paraId="4C88A257" w14:textId="77777777" w:rsidTr="00704C78">
        <w:tc>
          <w:tcPr>
            <w:tcW w:w="4544" w:type="dxa"/>
          </w:tcPr>
          <w:p w14:paraId="3644B695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051D350B" w14:textId="67E25CB3" w:rsidR="00C31F57" w:rsidRDefault="00D759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15.619,54</w:t>
            </w:r>
          </w:p>
        </w:tc>
      </w:tr>
      <w:tr w:rsidR="00C31F57" w14:paraId="658EAD40" w14:textId="77777777" w:rsidTr="00704C78">
        <w:tc>
          <w:tcPr>
            <w:tcW w:w="4544" w:type="dxa"/>
          </w:tcPr>
          <w:p w14:paraId="30C8B80D" w14:textId="77777777" w:rsidR="00C31F57" w:rsidRDefault="001545B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8" w:type="dxa"/>
          </w:tcPr>
          <w:p w14:paraId="1F499966" w14:textId="2B715585" w:rsidR="00C31F57" w:rsidRDefault="00DA540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19.686,84</w:t>
            </w:r>
          </w:p>
        </w:tc>
      </w:tr>
      <w:tr w:rsidR="00C31F57" w14:paraId="4B0C3E48" w14:textId="77777777" w:rsidTr="00704C78">
        <w:tc>
          <w:tcPr>
            <w:tcW w:w="4544" w:type="dxa"/>
          </w:tcPr>
          <w:p w14:paraId="2D99703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72734433" w14:textId="3236174D" w:rsidR="00C31F57" w:rsidRDefault="00DA540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328,06</w:t>
            </w:r>
          </w:p>
        </w:tc>
      </w:tr>
      <w:tr w:rsidR="00C31F57" w14:paraId="29304B75" w14:textId="77777777" w:rsidTr="00704C78">
        <w:tc>
          <w:tcPr>
            <w:tcW w:w="4544" w:type="dxa"/>
          </w:tcPr>
          <w:p w14:paraId="2FBE1D69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2B7B0309" w14:textId="2582799F" w:rsidR="00C31F57" w:rsidRDefault="00DA540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6.836,65</w:t>
            </w:r>
          </w:p>
        </w:tc>
      </w:tr>
      <w:tr w:rsidR="00EF6731" w14:paraId="7E7631CB" w14:textId="77777777" w:rsidTr="00704C78">
        <w:tc>
          <w:tcPr>
            <w:tcW w:w="4544" w:type="dxa"/>
          </w:tcPr>
          <w:p w14:paraId="3CCBA384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6B4CDAE3" w14:textId="54E29A1B" w:rsidR="00EF6731" w:rsidRDefault="005260F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1.574,99</w:t>
            </w:r>
          </w:p>
        </w:tc>
      </w:tr>
      <w:tr w:rsidR="00940C7E" w14:paraId="42523B6A" w14:textId="77777777" w:rsidTr="00704C78">
        <w:tc>
          <w:tcPr>
            <w:tcW w:w="4544" w:type="dxa"/>
          </w:tcPr>
          <w:p w14:paraId="1761385A" w14:textId="77777777" w:rsidR="00940C7E" w:rsidRDefault="00940C7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07BB9510" w14:textId="798B7ED5" w:rsidR="00940C7E" w:rsidRDefault="005260F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126,32</w:t>
            </w:r>
          </w:p>
        </w:tc>
      </w:tr>
      <w:tr w:rsidR="00C31F57" w14:paraId="13C8E217" w14:textId="77777777" w:rsidTr="00704C78">
        <w:tc>
          <w:tcPr>
            <w:tcW w:w="4544" w:type="dxa"/>
          </w:tcPr>
          <w:p w14:paraId="67BE189D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02C32757" w14:textId="79832F04" w:rsidR="00C31F57" w:rsidRDefault="005260F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230.333,82</w:t>
            </w:r>
          </w:p>
        </w:tc>
      </w:tr>
      <w:tr w:rsidR="00C31F57" w14:paraId="6F529415" w14:textId="77777777" w:rsidTr="00704C78">
        <w:tc>
          <w:tcPr>
            <w:tcW w:w="4544" w:type="dxa"/>
          </w:tcPr>
          <w:p w14:paraId="1C9649A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4C94461D" w14:textId="2957BAFF" w:rsidR="00C31F57" w:rsidRDefault="00A478C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2257BBF7" w14:textId="77777777" w:rsidTr="00704C78">
        <w:tc>
          <w:tcPr>
            <w:tcW w:w="4544" w:type="dxa"/>
          </w:tcPr>
          <w:p w14:paraId="4E07E9C1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44015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8" w:type="dxa"/>
          </w:tcPr>
          <w:p w14:paraId="209F8255" w14:textId="11DBB0AF" w:rsidR="00C31F57" w:rsidRDefault="00A478C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36.079,77</w:t>
            </w:r>
          </w:p>
        </w:tc>
      </w:tr>
      <w:tr w:rsidR="00C31F57" w14:paraId="33094707" w14:textId="77777777" w:rsidTr="00704C78">
        <w:tc>
          <w:tcPr>
            <w:tcW w:w="4544" w:type="dxa"/>
          </w:tcPr>
          <w:p w14:paraId="1AD2B85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20F6B1A2" w14:textId="1D243D8E" w:rsidR="00C31F57" w:rsidRDefault="00A478C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2.600,55</w:t>
            </w:r>
          </w:p>
        </w:tc>
      </w:tr>
      <w:tr w:rsidR="00F931BF" w14:paraId="421FFF6E" w14:textId="77777777" w:rsidTr="00704C78">
        <w:tc>
          <w:tcPr>
            <w:tcW w:w="4544" w:type="dxa"/>
          </w:tcPr>
          <w:p w14:paraId="05F6B3B5" w14:textId="77777777" w:rsidR="00F931BF" w:rsidRDefault="00F931B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Imprezy kulturalne</w:t>
            </w:r>
          </w:p>
        </w:tc>
        <w:tc>
          <w:tcPr>
            <w:tcW w:w="4518" w:type="dxa"/>
          </w:tcPr>
          <w:p w14:paraId="6458EA43" w14:textId="36854ED3" w:rsidR="00F931BF" w:rsidRDefault="00CC575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1C2E" w14:paraId="44003ED5" w14:textId="77777777" w:rsidTr="00704C78">
        <w:tc>
          <w:tcPr>
            <w:tcW w:w="4544" w:type="dxa"/>
          </w:tcPr>
          <w:p w14:paraId="6096F8CC" w14:textId="77777777" w:rsidR="00991C2E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1AD3A226" w14:textId="09BD8FBB" w:rsidR="00991C2E" w:rsidRDefault="00CC575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1.116,82</w:t>
            </w:r>
          </w:p>
        </w:tc>
      </w:tr>
      <w:tr w:rsidR="00505AEE" w14:paraId="0802132D" w14:textId="77777777" w:rsidTr="00704C78">
        <w:tc>
          <w:tcPr>
            <w:tcW w:w="4544" w:type="dxa"/>
          </w:tcPr>
          <w:p w14:paraId="12189D8E" w14:textId="126FA13E" w:rsidR="00505AEE" w:rsidRDefault="00505AE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</w:t>
            </w:r>
            <w:r w:rsidR="00CC5C90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>tkowe</w:t>
            </w:r>
          </w:p>
        </w:tc>
        <w:tc>
          <w:tcPr>
            <w:tcW w:w="4518" w:type="dxa"/>
          </w:tcPr>
          <w:p w14:paraId="55611226" w14:textId="573FEA36" w:rsidR="00505AEE" w:rsidRDefault="00CC575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56,00</w:t>
            </w:r>
          </w:p>
        </w:tc>
      </w:tr>
      <w:tr w:rsidR="00EF6731" w14:paraId="502CD6CA" w14:textId="77777777" w:rsidTr="00704C78">
        <w:tc>
          <w:tcPr>
            <w:tcW w:w="4544" w:type="dxa"/>
          </w:tcPr>
          <w:p w14:paraId="58773F9A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</w:tcPr>
          <w:p w14:paraId="71CFE90F" w14:textId="02A0D91B" w:rsidR="00EF6731" w:rsidRDefault="00E7157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5.760,00</w:t>
            </w:r>
          </w:p>
        </w:tc>
      </w:tr>
      <w:tr w:rsidR="00F931BF" w14:paraId="3DBC0922" w14:textId="77777777" w:rsidTr="00704C78">
        <w:tc>
          <w:tcPr>
            <w:tcW w:w="4544" w:type="dxa"/>
          </w:tcPr>
          <w:p w14:paraId="6338E46A" w14:textId="77777777" w:rsidR="00F931BF" w:rsidRDefault="00F931B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</w:tcPr>
          <w:p w14:paraId="189F98F7" w14:textId="6C14C93D" w:rsidR="00F931BF" w:rsidRDefault="00E7157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10.705,08</w:t>
            </w:r>
          </w:p>
        </w:tc>
      </w:tr>
      <w:tr w:rsidR="00C31F57" w:rsidRPr="001F2942" w14:paraId="778DB5DD" w14:textId="77777777" w:rsidTr="00704C78">
        <w:trPr>
          <w:trHeight w:val="83"/>
        </w:trPr>
        <w:tc>
          <w:tcPr>
            <w:tcW w:w="4544" w:type="dxa"/>
          </w:tcPr>
          <w:p w14:paraId="71B7292D" w14:textId="77777777"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1AB39CA9" w14:textId="34055360" w:rsidR="00C31F57" w:rsidRPr="001F2942" w:rsidRDefault="00E71574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495.699,28</w:t>
            </w:r>
          </w:p>
        </w:tc>
      </w:tr>
    </w:tbl>
    <w:p w14:paraId="1286E183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5B862CBD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456F39CF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57098A4C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240B661E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645964F0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5482356F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2248D2E5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5ECF606C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54B30924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73729838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0E469D00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4601B7D5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4AF62E03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614FF571" w14:textId="77777777" w:rsidR="003F734B" w:rsidRDefault="003F734B">
      <w:pPr>
        <w:widowControl/>
        <w:suppressAutoHyphens w:val="0"/>
        <w:autoSpaceDE/>
        <w:rPr>
          <w:sz w:val="24"/>
          <w:szCs w:val="24"/>
        </w:rPr>
      </w:pPr>
    </w:p>
    <w:p w14:paraId="5387CD69" w14:textId="77777777" w:rsidR="003F734B" w:rsidRDefault="003F734B">
      <w:pPr>
        <w:widowControl/>
        <w:suppressAutoHyphens w:val="0"/>
        <w:autoSpaceDE/>
        <w:rPr>
          <w:sz w:val="24"/>
          <w:szCs w:val="24"/>
        </w:rPr>
      </w:pPr>
    </w:p>
    <w:p w14:paraId="1BE01B6D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7F88D5BF" w14:textId="77777777" w:rsidR="00BB39AC" w:rsidRDefault="00BB39AC">
      <w:pPr>
        <w:widowControl/>
        <w:suppressAutoHyphens w:val="0"/>
        <w:autoSpaceDE/>
        <w:rPr>
          <w:sz w:val="24"/>
          <w:szCs w:val="24"/>
        </w:rPr>
      </w:pPr>
    </w:p>
    <w:p w14:paraId="3F7D0695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3A726842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C31F57" w14:paraId="5C8E28B2" w14:textId="77777777" w:rsidTr="00C42037">
        <w:trPr>
          <w:trHeight w:val="742"/>
        </w:trPr>
        <w:tc>
          <w:tcPr>
            <w:tcW w:w="9062" w:type="dxa"/>
            <w:gridSpan w:val="2"/>
          </w:tcPr>
          <w:p w14:paraId="5216758E" w14:textId="77777777"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 xml:space="preserve">Ośrodek Hotelowo </w:t>
            </w:r>
            <w:r w:rsidR="0029304A">
              <w:rPr>
                <w:b/>
                <w:sz w:val="24"/>
                <w:szCs w:val="24"/>
              </w:rPr>
              <w:t>–</w:t>
            </w:r>
            <w:r w:rsidRPr="0029304A">
              <w:rPr>
                <w:b/>
                <w:sz w:val="24"/>
                <w:szCs w:val="24"/>
              </w:rPr>
              <w:t xml:space="preserve"> Rekreacyjny</w:t>
            </w:r>
          </w:p>
          <w:p w14:paraId="42A8B0A9" w14:textId="77777777"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14:paraId="0CDA9CCC" w14:textId="77777777" w:rsidTr="00BB39AC">
        <w:tc>
          <w:tcPr>
            <w:tcW w:w="4544" w:type="dxa"/>
          </w:tcPr>
          <w:p w14:paraId="54BC24A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518" w:type="dxa"/>
          </w:tcPr>
          <w:p w14:paraId="50D81641" w14:textId="2AF559FB" w:rsidR="00C31F57" w:rsidRDefault="00EF70FB" w:rsidP="008924E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50.547,56</w:t>
            </w:r>
          </w:p>
        </w:tc>
      </w:tr>
      <w:tr w:rsidR="00C31F57" w14:paraId="3D077ABD" w14:textId="77777777" w:rsidTr="00BB39AC">
        <w:tc>
          <w:tcPr>
            <w:tcW w:w="4544" w:type="dxa"/>
          </w:tcPr>
          <w:p w14:paraId="39BE0824" w14:textId="113ECF0B" w:rsidR="00FC5702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4A4B123D" w14:textId="6D180B6C" w:rsidR="00C31F57" w:rsidRDefault="006A23F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17.190,98</w:t>
            </w:r>
          </w:p>
        </w:tc>
      </w:tr>
      <w:tr w:rsidR="00C31F57" w14:paraId="39CF6FB6" w14:textId="77777777" w:rsidTr="00BB39AC">
        <w:tc>
          <w:tcPr>
            <w:tcW w:w="4544" w:type="dxa"/>
          </w:tcPr>
          <w:p w14:paraId="62FC709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09771E3B" w14:textId="20795FFB" w:rsidR="00C31F57" w:rsidRDefault="006A23F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1.208,84</w:t>
            </w:r>
          </w:p>
        </w:tc>
      </w:tr>
      <w:tr w:rsidR="00C31F57" w14:paraId="4EB674E8" w14:textId="77777777" w:rsidTr="00BB39AC">
        <w:tc>
          <w:tcPr>
            <w:tcW w:w="4544" w:type="dxa"/>
          </w:tcPr>
          <w:p w14:paraId="65FD6E62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46809A91" w14:textId="14EFFEB7" w:rsidR="00C31F57" w:rsidRDefault="006A23F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11.395,19</w:t>
            </w:r>
          </w:p>
        </w:tc>
      </w:tr>
      <w:tr w:rsidR="00C31F57" w14:paraId="00935C88" w14:textId="77777777" w:rsidTr="00BB39AC">
        <w:tc>
          <w:tcPr>
            <w:tcW w:w="4544" w:type="dxa"/>
          </w:tcPr>
          <w:p w14:paraId="48AFC604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1A4C6A36" w14:textId="333218C9" w:rsidR="00FC5702" w:rsidRDefault="00E90048" w:rsidP="00FC570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156,00</w:t>
            </w:r>
          </w:p>
        </w:tc>
      </w:tr>
      <w:tr w:rsidR="00C31F57" w14:paraId="3F791257" w14:textId="77777777" w:rsidTr="00BB39AC">
        <w:tc>
          <w:tcPr>
            <w:tcW w:w="4544" w:type="dxa"/>
          </w:tcPr>
          <w:p w14:paraId="305188C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artykułów </w:t>
            </w:r>
            <w:r w:rsidR="00EF6731">
              <w:rPr>
                <w:sz w:val="24"/>
                <w:szCs w:val="24"/>
              </w:rPr>
              <w:t>biurowych</w:t>
            </w:r>
          </w:p>
        </w:tc>
        <w:tc>
          <w:tcPr>
            <w:tcW w:w="4518" w:type="dxa"/>
          </w:tcPr>
          <w:p w14:paraId="42F80232" w14:textId="487019BD" w:rsidR="00FC5702" w:rsidRDefault="00E90048" w:rsidP="00FC570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1.094,69</w:t>
            </w:r>
          </w:p>
        </w:tc>
      </w:tr>
      <w:tr w:rsidR="00EF6731" w14:paraId="24229197" w14:textId="77777777" w:rsidTr="00BB39AC">
        <w:tc>
          <w:tcPr>
            <w:tcW w:w="4544" w:type="dxa"/>
          </w:tcPr>
          <w:p w14:paraId="22C1716B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7228D93B" w14:textId="63122C4B" w:rsidR="00EF6731" w:rsidRDefault="00E9004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4.521,56</w:t>
            </w:r>
          </w:p>
        </w:tc>
      </w:tr>
      <w:tr w:rsidR="00EF6731" w14:paraId="4602AD5E" w14:textId="77777777" w:rsidTr="00BB39AC">
        <w:tc>
          <w:tcPr>
            <w:tcW w:w="4544" w:type="dxa"/>
          </w:tcPr>
          <w:p w14:paraId="5D3809B9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518" w:type="dxa"/>
          </w:tcPr>
          <w:p w14:paraId="49D9DD11" w14:textId="00E799D6" w:rsidR="00EF6731" w:rsidRDefault="00A943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74B2E24A" w14:textId="77777777" w:rsidTr="00BB39AC">
        <w:tc>
          <w:tcPr>
            <w:tcW w:w="4544" w:type="dxa"/>
          </w:tcPr>
          <w:p w14:paraId="6FC1C0F8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7714D16B" w14:textId="1B18499E" w:rsidR="00C31F57" w:rsidRDefault="00A943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130,00</w:t>
            </w:r>
          </w:p>
        </w:tc>
      </w:tr>
      <w:tr w:rsidR="00C31F57" w14:paraId="2B2A7634" w14:textId="77777777" w:rsidTr="00BB39AC">
        <w:tc>
          <w:tcPr>
            <w:tcW w:w="4544" w:type="dxa"/>
          </w:tcPr>
          <w:p w14:paraId="0DA02AC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5496759A" w14:textId="63692EFC" w:rsidR="00C31F57" w:rsidRDefault="00A943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2.832,50</w:t>
            </w:r>
          </w:p>
        </w:tc>
      </w:tr>
      <w:tr w:rsidR="00C31F57" w14:paraId="56BC7199" w14:textId="77777777" w:rsidTr="00BB39AC">
        <w:tc>
          <w:tcPr>
            <w:tcW w:w="4544" w:type="dxa"/>
          </w:tcPr>
          <w:p w14:paraId="170579E4" w14:textId="77777777" w:rsidR="00C31F57" w:rsidRDefault="001545B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2A7905">
              <w:rPr>
                <w:sz w:val="24"/>
                <w:szCs w:val="24"/>
              </w:rPr>
              <w:t>ych</w:t>
            </w:r>
          </w:p>
        </w:tc>
        <w:tc>
          <w:tcPr>
            <w:tcW w:w="4518" w:type="dxa"/>
          </w:tcPr>
          <w:p w14:paraId="4821E0DE" w14:textId="067701DE" w:rsidR="00C31F57" w:rsidRDefault="002E49E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5.415,90</w:t>
            </w:r>
          </w:p>
        </w:tc>
      </w:tr>
      <w:tr w:rsidR="00C31F57" w14:paraId="306E792B" w14:textId="77777777" w:rsidTr="00BB39AC">
        <w:tc>
          <w:tcPr>
            <w:tcW w:w="4544" w:type="dxa"/>
          </w:tcPr>
          <w:p w14:paraId="165EE954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522A00D3" w14:textId="3F0B1C51" w:rsidR="00C31F57" w:rsidRDefault="002E49E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328,06</w:t>
            </w:r>
          </w:p>
        </w:tc>
      </w:tr>
      <w:tr w:rsidR="00C31F57" w14:paraId="6C00D7E2" w14:textId="77777777" w:rsidTr="00BB39AC">
        <w:tc>
          <w:tcPr>
            <w:tcW w:w="4544" w:type="dxa"/>
          </w:tcPr>
          <w:p w14:paraId="192B2A49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2801E6D2" w14:textId="59E99393" w:rsidR="00C31F57" w:rsidRDefault="00A96C3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3.372,13</w:t>
            </w:r>
          </w:p>
        </w:tc>
      </w:tr>
      <w:tr w:rsidR="00EF6731" w14:paraId="7DB3EE03" w14:textId="77777777" w:rsidTr="00BB39AC">
        <w:tc>
          <w:tcPr>
            <w:tcW w:w="4544" w:type="dxa"/>
          </w:tcPr>
          <w:p w14:paraId="7766F1E2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435A63D0" w14:textId="43CEF661" w:rsidR="00EF6731" w:rsidRDefault="008D1B5A" w:rsidP="009470E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874,99</w:t>
            </w:r>
          </w:p>
        </w:tc>
      </w:tr>
      <w:tr w:rsidR="002045DD" w14:paraId="4B903A7F" w14:textId="77777777" w:rsidTr="00BB39AC">
        <w:tc>
          <w:tcPr>
            <w:tcW w:w="4544" w:type="dxa"/>
          </w:tcPr>
          <w:p w14:paraId="7ABEE5EB" w14:textId="77777777" w:rsidR="002045DD" w:rsidRDefault="002045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088759E4" w14:textId="4A20A953" w:rsidR="002045DD" w:rsidRDefault="00133E8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119,94</w:t>
            </w:r>
          </w:p>
        </w:tc>
      </w:tr>
      <w:tr w:rsidR="00C31F57" w14:paraId="25FB3FAA" w14:textId="77777777" w:rsidTr="00BB39AC">
        <w:tc>
          <w:tcPr>
            <w:tcW w:w="4544" w:type="dxa"/>
          </w:tcPr>
          <w:p w14:paraId="7720FC9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4787209F" w14:textId="060802C5" w:rsidR="00C31F57" w:rsidRDefault="00133E8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141.222,76</w:t>
            </w:r>
          </w:p>
        </w:tc>
      </w:tr>
      <w:tr w:rsidR="00C31F57" w14:paraId="3131C9E5" w14:textId="77777777" w:rsidTr="00BB39AC">
        <w:tc>
          <w:tcPr>
            <w:tcW w:w="4544" w:type="dxa"/>
          </w:tcPr>
          <w:p w14:paraId="32C636AC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792C3D1F" w14:textId="34E04A9C" w:rsidR="00C31F57" w:rsidRDefault="00F32CD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32CD9" w14:paraId="08E5F357" w14:textId="77777777" w:rsidTr="00BB39AC">
        <w:tc>
          <w:tcPr>
            <w:tcW w:w="4544" w:type="dxa"/>
          </w:tcPr>
          <w:p w14:paraId="5E1B24F1" w14:textId="77777777" w:rsidR="00F32CD9" w:rsidRDefault="00F32CD9" w:rsidP="00F32C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 i inne świadczenia</w:t>
            </w:r>
          </w:p>
        </w:tc>
        <w:tc>
          <w:tcPr>
            <w:tcW w:w="4518" w:type="dxa"/>
          </w:tcPr>
          <w:p w14:paraId="526507B8" w14:textId="5FD8F011" w:rsidR="00F32CD9" w:rsidRDefault="00F32CD9" w:rsidP="00F32CD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23.302,69</w:t>
            </w:r>
          </w:p>
        </w:tc>
      </w:tr>
      <w:tr w:rsidR="00F32CD9" w14:paraId="461E9E55" w14:textId="77777777" w:rsidTr="00BB39AC">
        <w:tc>
          <w:tcPr>
            <w:tcW w:w="4544" w:type="dxa"/>
          </w:tcPr>
          <w:p w14:paraId="78B50DBE" w14:textId="77777777" w:rsidR="00F32CD9" w:rsidRDefault="00F32CD9" w:rsidP="00F32C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54DD3A9E" w14:textId="3CC69EB0" w:rsidR="00F32CD9" w:rsidRDefault="00F32CD9" w:rsidP="00F32CD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1.249,53</w:t>
            </w:r>
          </w:p>
        </w:tc>
      </w:tr>
      <w:tr w:rsidR="00F32CD9" w14:paraId="260A2F95" w14:textId="77777777" w:rsidTr="00BB39AC">
        <w:tc>
          <w:tcPr>
            <w:tcW w:w="4544" w:type="dxa"/>
          </w:tcPr>
          <w:p w14:paraId="1FAD020A" w14:textId="47B630F2" w:rsidR="00F32CD9" w:rsidRDefault="00F32CD9" w:rsidP="00F32C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518" w:type="dxa"/>
          </w:tcPr>
          <w:p w14:paraId="4B340755" w14:textId="2E64140E" w:rsidR="00F32CD9" w:rsidRDefault="004E55E4" w:rsidP="00F32CD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32CD9" w14:paraId="1F832294" w14:textId="77777777" w:rsidTr="00BB39AC">
        <w:tc>
          <w:tcPr>
            <w:tcW w:w="4544" w:type="dxa"/>
          </w:tcPr>
          <w:p w14:paraId="6D5EDFB1" w14:textId="33B4AE95" w:rsidR="00F32CD9" w:rsidRDefault="00F32CD9" w:rsidP="00F32C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z dziećmi</w:t>
            </w:r>
          </w:p>
        </w:tc>
        <w:tc>
          <w:tcPr>
            <w:tcW w:w="4518" w:type="dxa"/>
          </w:tcPr>
          <w:p w14:paraId="6BB87C3D" w14:textId="010C2608" w:rsidR="00F32CD9" w:rsidRDefault="004E55E4" w:rsidP="00F32CD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32CD9" w14:paraId="4B8599DB" w14:textId="77777777" w:rsidTr="00BB39AC">
        <w:tc>
          <w:tcPr>
            <w:tcW w:w="4544" w:type="dxa"/>
          </w:tcPr>
          <w:p w14:paraId="6FD02996" w14:textId="77777777" w:rsidR="00F32CD9" w:rsidRDefault="00F32CD9" w:rsidP="00F32C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1FD8641E" w14:textId="665F00F2" w:rsidR="00F32CD9" w:rsidRDefault="004E55E4" w:rsidP="00F32CD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970,56</w:t>
            </w:r>
          </w:p>
        </w:tc>
      </w:tr>
      <w:tr w:rsidR="00F32CD9" w14:paraId="3B655032" w14:textId="77777777" w:rsidTr="00BB39AC">
        <w:tc>
          <w:tcPr>
            <w:tcW w:w="4544" w:type="dxa"/>
          </w:tcPr>
          <w:p w14:paraId="5F6C40EC" w14:textId="77777777" w:rsidR="00F32CD9" w:rsidRDefault="00F32CD9" w:rsidP="00F32C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</w:tcPr>
          <w:p w14:paraId="570379D2" w14:textId="447A5716" w:rsidR="00F32CD9" w:rsidRDefault="004E55E4" w:rsidP="00F32CD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5.760,00</w:t>
            </w:r>
          </w:p>
        </w:tc>
      </w:tr>
      <w:tr w:rsidR="00F32CD9" w14:paraId="59FE4FC7" w14:textId="77777777" w:rsidTr="00BB39AC">
        <w:tc>
          <w:tcPr>
            <w:tcW w:w="4544" w:type="dxa"/>
          </w:tcPr>
          <w:p w14:paraId="38C25F03" w14:textId="77777777" w:rsidR="00F32CD9" w:rsidRDefault="00F32CD9" w:rsidP="00F32C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</w:tcPr>
          <w:p w14:paraId="13C3CF8F" w14:textId="5C40B945" w:rsidR="00F32CD9" w:rsidRDefault="002E5BCB" w:rsidP="00F32CD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2.231,16</w:t>
            </w:r>
          </w:p>
        </w:tc>
      </w:tr>
      <w:tr w:rsidR="00F32CD9" w:rsidRPr="001F2942" w14:paraId="2F759D29" w14:textId="77777777" w:rsidTr="00BB39AC">
        <w:tc>
          <w:tcPr>
            <w:tcW w:w="4544" w:type="dxa"/>
          </w:tcPr>
          <w:p w14:paraId="0C47734B" w14:textId="77777777" w:rsidR="00F32CD9" w:rsidRPr="001F2942" w:rsidRDefault="00F32CD9" w:rsidP="00F32CD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2C1EAA3C" w14:textId="4DF2163C" w:rsidR="00F32CD9" w:rsidRPr="001F2942" w:rsidRDefault="002E5BCB" w:rsidP="00F32CD9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273.925,04</w:t>
            </w:r>
          </w:p>
        </w:tc>
      </w:tr>
    </w:tbl>
    <w:p w14:paraId="4E1AEDCF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7A21F5B6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p w14:paraId="03DC4D51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358EDC31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44A20D61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17E82A51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40AC245E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26FBF3CE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2AC4EE85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5FFF1F22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595A4BBE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7818A38B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6446FE6F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129BDABE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00236C84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6A06ADFC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1D4D98EF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p w14:paraId="44F0B867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C31F57" w:rsidRPr="0029304A" w14:paraId="65F3C68F" w14:textId="77777777" w:rsidTr="00F573A4">
        <w:tc>
          <w:tcPr>
            <w:tcW w:w="9062" w:type="dxa"/>
            <w:gridSpan w:val="2"/>
          </w:tcPr>
          <w:p w14:paraId="61DF2E5E" w14:textId="77777777" w:rsidR="00C31F57" w:rsidRPr="002F798C" w:rsidRDefault="002045DD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798C">
              <w:rPr>
                <w:b/>
                <w:sz w:val="24"/>
                <w:szCs w:val="24"/>
              </w:rPr>
              <w:t>Kuchnia</w:t>
            </w:r>
          </w:p>
          <w:p w14:paraId="4A02BC04" w14:textId="77777777" w:rsidR="0029304A" w:rsidRPr="002F798C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91C2E" w14:paraId="301DF3BC" w14:textId="77777777" w:rsidTr="00F573A4">
        <w:tc>
          <w:tcPr>
            <w:tcW w:w="4545" w:type="dxa"/>
          </w:tcPr>
          <w:p w14:paraId="5415455F" w14:textId="77777777" w:rsidR="00991C2E" w:rsidRPr="002F798C" w:rsidRDefault="00991C2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517" w:type="dxa"/>
          </w:tcPr>
          <w:p w14:paraId="4F133D27" w14:textId="33F989BB" w:rsidR="00991C2E" w:rsidRPr="002F798C" w:rsidRDefault="008630B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2F6C4C">
              <w:rPr>
                <w:sz w:val="24"/>
                <w:szCs w:val="24"/>
              </w:rPr>
              <w:t>539,87</w:t>
            </w:r>
          </w:p>
        </w:tc>
      </w:tr>
      <w:tr w:rsidR="00C31F57" w14:paraId="74E1758D" w14:textId="77777777" w:rsidTr="00F573A4">
        <w:tc>
          <w:tcPr>
            <w:tcW w:w="4545" w:type="dxa"/>
          </w:tcPr>
          <w:p w14:paraId="081C42B9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3F387B5D" w14:textId="0F3607EC" w:rsidR="00C31F57" w:rsidRPr="002F798C" w:rsidRDefault="0001360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38.114,26</w:t>
            </w:r>
          </w:p>
        </w:tc>
      </w:tr>
      <w:tr w:rsidR="00C31F57" w14:paraId="297B9E49" w14:textId="77777777" w:rsidTr="00F573A4">
        <w:tc>
          <w:tcPr>
            <w:tcW w:w="4545" w:type="dxa"/>
          </w:tcPr>
          <w:p w14:paraId="0867891A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07036D0F" w14:textId="0D22370D" w:rsidR="00C31F57" w:rsidRPr="002F798C" w:rsidRDefault="00737D6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27.585,08</w:t>
            </w:r>
          </w:p>
        </w:tc>
      </w:tr>
      <w:tr w:rsidR="00EF6731" w14:paraId="4347E0E8" w14:textId="77777777" w:rsidTr="00F573A4">
        <w:tc>
          <w:tcPr>
            <w:tcW w:w="4545" w:type="dxa"/>
          </w:tcPr>
          <w:p w14:paraId="06741517" w14:textId="77777777" w:rsidR="00EF6731" w:rsidRPr="002F798C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2E59BA2B" w14:textId="07E38706" w:rsidR="00EF6731" w:rsidRPr="002F798C" w:rsidRDefault="00737D6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1.094,69</w:t>
            </w:r>
          </w:p>
        </w:tc>
      </w:tr>
      <w:tr w:rsidR="00C31F57" w14:paraId="7391283B" w14:textId="77777777" w:rsidTr="00F573A4">
        <w:tc>
          <w:tcPr>
            <w:tcW w:w="4545" w:type="dxa"/>
          </w:tcPr>
          <w:p w14:paraId="378C0397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1172937F" w14:textId="32B5F6B4" w:rsidR="00C31F57" w:rsidRPr="002F798C" w:rsidRDefault="002B76F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39.612,03</w:t>
            </w:r>
          </w:p>
        </w:tc>
      </w:tr>
      <w:tr w:rsidR="00C31F57" w14:paraId="55D2EFBE" w14:textId="77777777" w:rsidTr="00F573A4">
        <w:tc>
          <w:tcPr>
            <w:tcW w:w="4545" w:type="dxa"/>
          </w:tcPr>
          <w:p w14:paraId="22C14902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517" w:type="dxa"/>
          </w:tcPr>
          <w:p w14:paraId="6C1AA904" w14:textId="10CA39B5" w:rsidR="00AD68DF" w:rsidRPr="002F798C" w:rsidRDefault="008F55A9" w:rsidP="00AD68D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0E651C89" w14:textId="77777777" w:rsidTr="00F573A4">
        <w:tc>
          <w:tcPr>
            <w:tcW w:w="4545" w:type="dxa"/>
          </w:tcPr>
          <w:p w14:paraId="18443E71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0D1C368B" w14:textId="7EFFA079" w:rsidR="00C31F57" w:rsidRPr="002F798C" w:rsidRDefault="008F55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1.270,00</w:t>
            </w:r>
          </w:p>
        </w:tc>
      </w:tr>
      <w:tr w:rsidR="005C6FA0" w14:paraId="689240AC" w14:textId="77777777" w:rsidTr="00F573A4">
        <w:tc>
          <w:tcPr>
            <w:tcW w:w="4545" w:type="dxa"/>
          </w:tcPr>
          <w:p w14:paraId="5B125D31" w14:textId="5DD90D73" w:rsidR="005C6FA0" w:rsidRPr="002F798C" w:rsidRDefault="005C6FA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6A8E1A42" w14:textId="66FA12CB" w:rsidR="005C6FA0" w:rsidRDefault="005C6FA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48,17</w:t>
            </w:r>
          </w:p>
        </w:tc>
      </w:tr>
      <w:tr w:rsidR="00C31F57" w14:paraId="7C7D07E9" w14:textId="77777777" w:rsidTr="00F573A4">
        <w:tc>
          <w:tcPr>
            <w:tcW w:w="4545" w:type="dxa"/>
          </w:tcPr>
          <w:p w14:paraId="5804636C" w14:textId="77777777" w:rsidR="00C31F57" w:rsidRPr="002F798C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 xml:space="preserve">Zakup usług </w:t>
            </w:r>
            <w:r w:rsidR="00C31F57" w:rsidRPr="002F798C">
              <w:rPr>
                <w:sz w:val="24"/>
                <w:szCs w:val="24"/>
              </w:rPr>
              <w:t>pozostał</w:t>
            </w:r>
            <w:r w:rsidR="00B97E52" w:rsidRPr="002F798C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3B671428" w14:textId="23FA39C0" w:rsidR="00C31F57" w:rsidRPr="002F798C" w:rsidRDefault="00A52F0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31.433,78</w:t>
            </w:r>
          </w:p>
        </w:tc>
      </w:tr>
      <w:tr w:rsidR="00C31F57" w14:paraId="54B759F8" w14:textId="77777777" w:rsidTr="00F573A4">
        <w:tc>
          <w:tcPr>
            <w:tcW w:w="4545" w:type="dxa"/>
          </w:tcPr>
          <w:p w14:paraId="63A57D7D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5ECC0A63" w14:textId="0B9298D1" w:rsidR="00C31F57" w:rsidRPr="002F798C" w:rsidRDefault="007348B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607,64</w:t>
            </w:r>
          </w:p>
        </w:tc>
      </w:tr>
      <w:tr w:rsidR="00C31F57" w14:paraId="31F2EABA" w14:textId="77777777" w:rsidTr="00F573A4">
        <w:tc>
          <w:tcPr>
            <w:tcW w:w="4545" w:type="dxa"/>
          </w:tcPr>
          <w:p w14:paraId="19036F6A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33D5F3B3" w14:textId="51482BD1" w:rsidR="00C31F57" w:rsidRPr="002F798C" w:rsidRDefault="007348B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14.251,67</w:t>
            </w:r>
          </w:p>
        </w:tc>
      </w:tr>
      <w:tr w:rsidR="005B668B" w14:paraId="740D3632" w14:textId="77777777" w:rsidTr="00F573A4">
        <w:tc>
          <w:tcPr>
            <w:tcW w:w="4545" w:type="dxa"/>
          </w:tcPr>
          <w:p w14:paraId="4F23AD19" w14:textId="77777777" w:rsidR="005B668B" w:rsidRPr="002F798C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26B47585" w14:textId="02AE6BBD" w:rsidR="005B668B" w:rsidRPr="002F798C" w:rsidRDefault="00F45C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1.774,99</w:t>
            </w:r>
          </w:p>
        </w:tc>
      </w:tr>
      <w:tr w:rsidR="00C31F57" w14:paraId="652685F3" w14:textId="77777777" w:rsidTr="00F573A4">
        <w:tc>
          <w:tcPr>
            <w:tcW w:w="4545" w:type="dxa"/>
          </w:tcPr>
          <w:p w14:paraId="39E515EC" w14:textId="77777777" w:rsidR="00C31F57" w:rsidRPr="002F798C" w:rsidRDefault="00A7061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Podatki i opłaty</w:t>
            </w:r>
          </w:p>
        </w:tc>
        <w:tc>
          <w:tcPr>
            <w:tcW w:w="4517" w:type="dxa"/>
          </w:tcPr>
          <w:p w14:paraId="2486DF05" w14:textId="58BC0E43" w:rsidR="00C31F57" w:rsidRPr="002F798C" w:rsidRDefault="00F45C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124,59</w:t>
            </w:r>
          </w:p>
        </w:tc>
      </w:tr>
      <w:tr w:rsidR="00C31F57" w14:paraId="11769D72" w14:textId="77777777" w:rsidTr="00F573A4">
        <w:tc>
          <w:tcPr>
            <w:tcW w:w="4545" w:type="dxa"/>
          </w:tcPr>
          <w:p w14:paraId="11EDB1E4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66CE3FE8" w14:textId="3B6C3C31" w:rsidR="00C31F57" w:rsidRPr="002F798C" w:rsidRDefault="00CE745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599.972,68</w:t>
            </w:r>
          </w:p>
        </w:tc>
      </w:tr>
      <w:tr w:rsidR="00C31F57" w14:paraId="019965DB" w14:textId="77777777" w:rsidTr="00F573A4">
        <w:tc>
          <w:tcPr>
            <w:tcW w:w="4545" w:type="dxa"/>
          </w:tcPr>
          <w:p w14:paraId="0E82E30D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4E4D2BE2" w14:textId="34339C06" w:rsidR="00C31F57" w:rsidRPr="002F798C" w:rsidRDefault="00CE745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39.792,39</w:t>
            </w:r>
          </w:p>
        </w:tc>
      </w:tr>
      <w:tr w:rsidR="00C31F57" w14:paraId="2F0D9A33" w14:textId="77777777" w:rsidTr="00F573A4">
        <w:tc>
          <w:tcPr>
            <w:tcW w:w="4545" w:type="dxa"/>
          </w:tcPr>
          <w:p w14:paraId="74E5337C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Składki ZUS</w:t>
            </w:r>
            <w:r w:rsidR="00B44015" w:rsidRPr="002F798C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17F50D58" w14:textId="3C854931" w:rsidR="00C31F57" w:rsidRPr="002F798C" w:rsidRDefault="00CE745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109.543,39</w:t>
            </w:r>
          </w:p>
        </w:tc>
      </w:tr>
      <w:tr w:rsidR="00C31F57" w14:paraId="4AAEF3BE" w14:textId="77777777" w:rsidTr="00F573A4">
        <w:tc>
          <w:tcPr>
            <w:tcW w:w="4545" w:type="dxa"/>
          </w:tcPr>
          <w:p w14:paraId="37E156F7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5AD223A9" w14:textId="7FA28767" w:rsidR="00C31F57" w:rsidRPr="002F798C" w:rsidRDefault="00B9082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13.798,09</w:t>
            </w:r>
          </w:p>
        </w:tc>
      </w:tr>
      <w:tr w:rsidR="005B668B" w14:paraId="060F6AC0" w14:textId="77777777" w:rsidTr="00F573A4">
        <w:tc>
          <w:tcPr>
            <w:tcW w:w="4545" w:type="dxa"/>
          </w:tcPr>
          <w:p w14:paraId="34C9A8B3" w14:textId="77777777" w:rsidR="005B668B" w:rsidRPr="002F798C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3759AB5A" w14:textId="50DED084" w:rsidR="005B668B" w:rsidRPr="002F798C" w:rsidRDefault="00B9082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936,28</w:t>
            </w:r>
          </w:p>
        </w:tc>
      </w:tr>
      <w:tr w:rsidR="00C31F57" w14:paraId="794B7213" w14:textId="77777777" w:rsidTr="00F573A4">
        <w:tc>
          <w:tcPr>
            <w:tcW w:w="4545" w:type="dxa"/>
          </w:tcPr>
          <w:p w14:paraId="187EED11" w14:textId="77777777" w:rsidR="00C31F57" w:rsidRPr="002F798C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 xml:space="preserve">Zakup </w:t>
            </w:r>
            <w:r w:rsidR="008547EB" w:rsidRPr="002F798C">
              <w:rPr>
                <w:sz w:val="24"/>
                <w:szCs w:val="24"/>
              </w:rPr>
              <w:t>paliwa</w:t>
            </w:r>
          </w:p>
        </w:tc>
        <w:tc>
          <w:tcPr>
            <w:tcW w:w="4517" w:type="dxa"/>
          </w:tcPr>
          <w:p w14:paraId="58596A2F" w14:textId="0772D9A6" w:rsidR="00C31F57" w:rsidRPr="002F798C" w:rsidRDefault="00B9082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10.080,77</w:t>
            </w:r>
          </w:p>
        </w:tc>
      </w:tr>
      <w:tr w:rsidR="00C31F57" w14:paraId="53589C41" w14:textId="77777777" w:rsidTr="00F573A4">
        <w:tc>
          <w:tcPr>
            <w:tcW w:w="4545" w:type="dxa"/>
          </w:tcPr>
          <w:p w14:paraId="5E643D69" w14:textId="77777777" w:rsidR="00C31F57" w:rsidRPr="002F798C" w:rsidRDefault="001A450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artykułów spożywczych</w:t>
            </w:r>
          </w:p>
        </w:tc>
        <w:tc>
          <w:tcPr>
            <w:tcW w:w="4517" w:type="dxa"/>
          </w:tcPr>
          <w:p w14:paraId="4694BE62" w14:textId="21BAA54B" w:rsidR="00C31F57" w:rsidRPr="002F798C" w:rsidRDefault="00C8384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655.248,19</w:t>
            </w:r>
          </w:p>
        </w:tc>
      </w:tr>
      <w:tr w:rsidR="00C31F57" w14:paraId="6114E37B" w14:textId="77777777" w:rsidTr="00F573A4">
        <w:tc>
          <w:tcPr>
            <w:tcW w:w="4545" w:type="dxa"/>
          </w:tcPr>
          <w:p w14:paraId="096F3D9D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517" w:type="dxa"/>
          </w:tcPr>
          <w:p w14:paraId="0B9B54E7" w14:textId="11C8B1BB" w:rsidR="00C31F57" w:rsidRPr="002F798C" w:rsidRDefault="00B71FE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2.442,50</w:t>
            </w:r>
          </w:p>
        </w:tc>
      </w:tr>
      <w:tr w:rsidR="005B668B" w14:paraId="0C9634C5" w14:textId="77777777" w:rsidTr="00F573A4">
        <w:tc>
          <w:tcPr>
            <w:tcW w:w="4545" w:type="dxa"/>
          </w:tcPr>
          <w:p w14:paraId="7967BD0C" w14:textId="77777777" w:rsidR="005B668B" w:rsidRPr="002F798C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1BCC6D9F" w14:textId="68941936" w:rsidR="005B668B" w:rsidRPr="002F798C" w:rsidRDefault="00C6441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5.760,00</w:t>
            </w:r>
          </w:p>
        </w:tc>
      </w:tr>
      <w:tr w:rsidR="00F573A4" w14:paraId="54405C6C" w14:textId="77777777" w:rsidTr="00F573A4">
        <w:tc>
          <w:tcPr>
            <w:tcW w:w="4545" w:type="dxa"/>
          </w:tcPr>
          <w:p w14:paraId="79733265" w14:textId="77777777" w:rsidR="00F573A4" w:rsidRPr="002F798C" w:rsidRDefault="00F573A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53613BCF" w14:textId="47C7E16E" w:rsidR="00F573A4" w:rsidRPr="002F798C" w:rsidRDefault="0068523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F798C" w14:paraId="30DEB91F" w14:textId="77777777" w:rsidTr="00F573A4">
        <w:tc>
          <w:tcPr>
            <w:tcW w:w="4545" w:type="dxa"/>
          </w:tcPr>
          <w:p w14:paraId="3A2A2157" w14:textId="5407422A" w:rsidR="002F798C" w:rsidRPr="002F798C" w:rsidRDefault="002F798C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Leasing operacyjny</w:t>
            </w:r>
          </w:p>
        </w:tc>
        <w:tc>
          <w:tcPr>
            <w:tcW w:w="4517" w:type="dxa"/>
          </w:tcPr>
          <w:p w14:paraId="7D4DE889" w14:textId="3CDDD967" w:rsidR="002F798C" w:rsidRPr="002F798C" w:rsidRDefault="00685230" w:rsidP="00006C1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18.299,63</w:t>
            </w:r>
          </w:p>
        </w:tc>
      </w:tr>
      <w:tr w:rsidR="00C31F57" w:rsidRPr="001F2942" w14:paraId="7BE0B8B9" w14:textId="77777777" w:rsidTr="00F573A4">
        <w:trPr>
          <w:trHeight w:val="163"/>
        </w:trPr>
        <w:tc>
          <w:tcPr>
            <w:tcW w:w="4545" w:type="dxa"/>
          </w:tcPr>
          <w:p w14:paraId="44268E79" w14:textId="77777777" w:rsidR="00C31F57" w:rsidRPr="002F798C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2F798C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16349FBC" w14:textId="638D113C" w:rsidR="00C31F57" w:rsidRPr="002F798C" w:rsidRDefault="00685230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1.61</w:t>
            </w:r>
            <w:r w:rsidR="00C83849">
              <w:rPr>
                <w:b/>
                <w:sz w:val="24"/>
                <w:szCs w:val="24"/>
              </w:rPr>
              <w:t>8.330,69</w:t>
            </w:r>
          </w:p>
        </w:tc>
      </w:tr>
    </w:tbl>
    <w:p w14:paraId="771B91B5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77B1BA5F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7847C4D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456A54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B103BF0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8D82C3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826405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E7FCA63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783FDF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DB21FC7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57A0097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4757EE4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A91C918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5DC768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193E68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200AC6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C31F57" w14:paraId="0828489F" w14:textId="77777777" w:rsidTr="00A0203D">
        <w:trPr>
          <w:trHeight w:val="559"/>
        </w:trPr>
        <w:tc>
          <w:tcPr>
            <w:tcW w:w="9062" w:type="dxa"/>
            <w:gridSpan w:val="2"/>
          </w:tcPr>
          <w:p w14:paraId="5EE3BF71" w14:textId="77777777" w:rsidR="00C31F57" w:rsidRDefault="004626E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Wiejski Dom Kultury Witosław</w:t>
            </w:r>
          </w:p>
          <w:p w14:paraId="623436D4" w14:textId="77777777"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14:paraId="60CFB3B6" w14:textId="77777777" w:rsidTr="00A0203D">
        <w:tc>
          <w:tcPr>
            <w:tcW w:w="4544" w:type="dxa"/>
          </w:tcPr>
          <w:p w14:paraId="0C76BAE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518" w:type="dxa"/>
          </w:tcPr>
          <w:p w14:paraId="41EDF4A8" w14:textId="133480FE" w:rsidR="00C31F57" w:rsidRDefault="00B4143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39.045,53</w:t>
            </w:r>
          </w:p>
        </w:tc>
      </w:tr>
      <w:tr w:rsidR="00C31F57" w14:paraId="46B3C1E2" w14:textId="77777777" w:rsidTr="00A0203D">
        <w:tc>
          <w:tcPr>
            <w:tcW w:w="4544" w:type="dxa"/>
          </w:tcPr>
          <w:p w14:paraId="1B2E2F6D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55DE2810" w14:textId="66F50250" w:rsidR="00C31F57" w:rsidRDefault="00B4143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3.506,42</w:t>
            </w:r>
          </w:p>
        </w:tc>
      </w:tr>
      <w:tr w:rsidR="00C31F57" w14:paraId="105B7A41" w14:textId="77777777" w:rsidTr="00A0203D">
        <w:tc>
          <w:tcPr>
            <w:tcW w:w="4544" w:type="dxa"/>
          </w:tcPr>
          <w:p w14:paraId="7921CD4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20CDC06B" w14:textId="7CF7ABDD" w:rsidR="00C31F57" w:rsidRDefault="00467AC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374,14</w:t>
            </w:r>
          </w:p>
        </w:tc>
      </w:tr>
      <w:tr w:rsidR="00C31F57" w14:paraId="6E1E6BA9" w14:textId="77777777" w:rsidTr="00A0203D">
        <w:tc>
          <w:tcPr>
            <w:tcW w:w="4544" w:type="dxa"/>
          </w:tcPr>
          <w:p w14:paraId="206DB7A1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2C2A4ED1" w14:textId="7EE4B1F5" w:rsidR="00C31F57" w:rsidRDefault="00467AC0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2.145,07</w:t>
            </w:r>
          </w:p>
        </w:tc>
      </w:tr>
      <w:tr w:rsidR="005B668B" w14:paraId="29C5587C" w14:textId="77777777" w:rsidTr="00A0203D">
        <w:tc>
          <w:tcPr>
            <w:tcW w:w="4544" w:type="dxa"/>
          </w:tcPr>
          <w:p w14:paraId="20151407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63AE1E18" w14:textId="748F8ED3" w:rsidR="005B668B" w:rsidRDefault="00B17524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B668B" w14:paraId="02C85E32" w14:textId="77777777" w:rsidTr="00A0203D">
        <w:tc>
          <w:tcPr>
            <w:tcW w:w="4544" w:type="dxa"/>
          </w:tcPr>
          <w:p w14:paraId="12E057C1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8" w:type="dxa"/>
          </w:tcPr>
          <w:p w14:paraId="43933E43" w14:textId="57F87DE9" w:rsidR="005B668B" w:rsidRDefault="00B17524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1.094,69</w:t>
            </w:r>
          </w:p>
        </w:tc>
      </w:tr>
      <w:tr w:rsidR="00FB7CCE" w14:paraId="13433510" w14:textId="77777777" w:rsidTr="00A0203D">
        <w:tc>
          <w:tcPr>
            <w:tcW w:w="4544" w:type="dxa"/>
          </w:tcPr>
          <w:p w14:paraId="5BD24D13" w14:textId="77777777" w:rsidR="00FB7CCE" w:rsidRDefault="008837A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2DE3B27D" w14:textId="06ABEE0B" w:rsidR="00FB7CCE" w:rsidRDefault="00B1752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807,87</w:t>
            </w:r>
          </w:p>
        </w:tc>
      </w:tr>
      <w:tr w:rsidR="008837A9" w14:paraId="211CDC47" w14:textId="77777777" w:rsidTr="00A0203D">
        <w:tc>
          <w:tcPr>
            <w:tcW w:w="4544" w:type="dxa"/>
          </w:tcPr>
          <w:p w14:paraId="14575D83" w14:textId="77777777" w:rsidR="008837A9" w:rsidRDefault="008837A9" w:rsidP="00B5134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76AB34FE" w14:textId="2FE6362A" w:rsidR="008837A9" w:rsidRDefault="00201CD1" w:rsidP="00B5134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C31F57" w14:paraId="2A0220A4" w14:textId="77777777" w:rsidTr="00A0203D">
        <w:tc>
          <w:tcPr>
            <w:tcW w:w="4544" w:type="dxa"/>
          </w:tcPr>
          <w:p w14:paraId="6B3B47C3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5C3CF7FA" w14:textId="232FE412" w:rsidR="00C31F57" w:rsidRDefault="00201CD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812,84</w:t>
            </w:r>
          </w:p>
        </w:tc>
      </w:tr>
      <w:tr w:rsidR="00C31F57" w14:paraId="651636AC" w14:textId="77777777" w:rsidTr="00A0203D">
        <w:tc>
          <w:tcPr>
            <w:tcW w:w="4544" w:type="dxa"/>
          </w:tcPr>
          <w:p w14:paraId="2EAAFFD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8" w:type="dxa"/>
          </w:tcPr>
          <w:p w14:paraId="71264AF3" w14:textId="0F365B4E" w:rsidR="00C31F57" w:rsidRDefault="00201CD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8.679</w:t>
            </w:r>
            <w:r w:rsidR="00D55772">
              <w:rPr>
                <w:sz w:val="24"/>
                <w:szCs w:val="24"/>
              </w:rPr>
              <w:t>,18</w:t>
            </w:r>
          </w:p>
        </w:tc>
      </w:tr>
      <w:tr w:rsidR="00C31F57" w14:paraId="48FEA6FF" w14:textId="77777777" w:rsidTr="00A0203D">
        <w:tc>
          <w:tcPr>
            <w:tcW w:w="4544" w:type="dxa"/>
          </w:tcPr>
          <w:p w14:paraId="203C61F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47880A44" w14:textId="43F2731C" w:rsidR="00C31F57" w:rsidRDefault="00D5577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328,06</w:t>
            </w:r>
          </w:p>
        </w:tc>
      </w:tr>
      <w:tr w:rsidR="00C31F57" w14:paraId="00750364" w14:textId="77777777" w:rsidTr="00A0203D">
        <w:tc>
          <w:tcPr>
            <w:tcW w:w="4544" w:type="dxa"/>
          </w:tcPr>
          <w:p w14:paraId="6C596BBC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3D87091A" w14:textId="24A88316" w:rsidR="00C31F57" w:rsidRDefault="0093251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3.372,13</w:t>
            </w:r>
          </w:p>
        </w:tc>
      </w:tr>
      <w:tr w:rsidR="005B668B" w14:paraId="1066A219" w14:textId="77777777" w:rsidTr="00A0203D">
        <w:tc>
          <w:tcPr>
            <w:tcW w:w="4544" w:type="dxa"/>
          </w:tcPr>
          <w:p w14:paraId="240FB7BF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0A08D882" w14:textId="0EEB9326" w:rsidR="005B668B" w:rsidRDefault="00346BC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1.574,99</w:t>
            </w:r>
          </w:p>
        </w:tc>
      </w:tr>
      <w:tr w:rsidR="00C31F57" w14:paraId="25F1D89C" w14:textId="77777777" w:rsidTr="00A0203D">
        <w:tc>
          <w:tcPr>
            <w:tcW w:w="4544" w:type="dxa"/>
          </w:tcPr>
          <w:p w14:paraId="4C655104" w14:textId="77777777" w:rsidR="00C31F57" w:rsidRDefault="00462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65E1E3ED" w14:textId="113352C3" w:rsidR="00C31F57" w:rsidRDefault="00346BC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69,29</w:t>
            </w:r>
          </w:p>
        </w:tc>
      </w:tr>
      <w:tr w:rsidR="00C31F57" w14:paraId="65AD3E39" w14:textId="77777777" w:rsidTr="00A0203D">
        <w:tc>
          <w:tcPr>
            <w:tcW w:w="4544" w:type="dxa"/>
          </w:tcPr>
          <w:p w14:paraId="4A0FA686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557431F4" w14:textId="0F2B3D15" w:rsidR="004151F5" w:rsidRDefault="00346BC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138.142,19</w:t>
            </w:r>
          </w:p>
        </w:tc>
      </w:tr>
      <w:tr w:rsidR="00210CC6" w14:paraId="4D1C9B40" w14:textId="77777777" w:rsidTr="00A0203D">
        <w:tc>
          <w:tcPr>
            <w:tcW w:w="4544" w:type="dxa"/>
          </w:tcPr>
          <w:p w14:paraId="4238EFB7" w14:textId="77777777" w:rsidR="00210CC6" w:rsidRDefault="00210CC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1D51259C" w14:textId="50D851C4" w:rsidR="00210CC6" w:rsidRDefault="00243C8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2.110,00</w:t>
            </w:r>
          </w:p>
        </w:tc>
      </w:tr>
      <w:tr w:rsidR="005570AC" w14:paraId="7303F128" w14:textId="77777777" w:rsidTr="00A0203D">
        <w:tc>
          <w:tcPr>
            <w:tcW w:w="4544" w:type="dxa"/>
          </w:tcPr>
          <w:p w14:paraId="5D7CCE53" w14:textId="77777777" w:rsidR="005570AC" w:rsidRDefault="005570AC" w:rsidP="005570AC">
            <w:pPr>
              <w:tabs>
                <w:tab w:val="left" w:pos="1384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44015">
              <w:rPr>
                <w:sz w:val="24"/>
                <w:szCs w:val="24"/>
              </w:rPr>
              <w:t xml:space="preserve"> i inne </w:t>
            </w:r>
            <w:r w:rsidR="004E7FEE">
              <w:rPr>
                <w:sz w:val="24"/>
                <w:szCs w:val="24"/>
              </w:rPr>
              <w:t>ś</w:t>
            </w:r>
            <w:r w:rsidR="00B44015">
              <w:rPr>
                <w:sz w:val="24"/>
                <w:szCs w:val="24"/>
              </w:rPr>
              <w:t>wiadczenia</w:t>
            </w:r>
          </w:p>
        </w:tc>
        <w:tc>
          <w:tcPr>
            <w:tcW w:w="4518" w:type="dxa"/>
          </w:tcPr>
          <w:p w14:paraId="18042B75" w14:textId="100E95AA" w:rsidR="005570AC" w:rsidRDefault="00243C8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23.841,36</w:t>
            </w:r>
          </w:p>
        </w:tc>
      </w:tr>
      <w:tr w:rsidR="00C31F57" w14:paraId="29781657" w14:textId="77777777" w:rsidTr="00A0203D">
        <w:tc>
          <w:tcPr>
            <w:tcW w:w="4544" w:type="dxa"/>
          </w:tcPr>
          <w:p w14:paraId="79477A92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46363ABC" w14:textId="298FD56E" w:rsidR="00C31F57" w:rsidRDefault="00243C89" w:rsidP="00EC0CA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2.681,65</w:t>
            </w:r>
          </w:p>
        </w:tc>
      </w:tr>
      <w:tr w:rsidR="005B668B" w14:paraId="3212877E" w14:textId="77777777" w:rsidTr="00A0203D">
        <w:tc>
          <w:tcPr>
            <w:tcW w:w="4544" w:type="dxa"/>
          </w:tcPr>
          <w:p w14:paraId="7EFDCB7D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imprez kulturalnych</w:t>
            </w:r>
          </w:p>
        </w:tc>
        <w:tc>
          <w:tcPr>
            <w:tcW w:w="4518" w:type="dxa"/>
          </w:tcPr>
          <w:p w14:paraId="697469FA" w14:textId="4E1BF372" w:rsidR="005B668B" w:rsidRDefault="009A531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49.595,21</w:t>
            </w:r>
          </w:p>
        </w:tc>
      </w:tr>
      <w:tr w:rsidR="005B668B" w14:paraId="33B32029" w14:textId="77777777" w:rsidTr="00A0203D">
        <w:tc>
          <w:tcPr>
            <w:tcW w:w="4544" w:type="dxa"/>
          </w:tcPr>
          <w:p w14:paraId="0BE4C74A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zajęć dla dzieci</w:t>
            </w:r>
          </w:p>
        </w:tc>
        <w:tc>
          <w:tcPr>
            <w:tcW w:w="4518" w:type="dxa"/>
          </w:tcPr>
          <w:p w14:paraId="62BE258B" w14:textId="0ED5F37F" w:rsidR="005B668B" w:rsidRDefault="009A531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201,10</w:t>
            </w:r>
          </w:p>
        </w:tc>
      </w:tr>
      <w:tr w:rsidR="002911E6" w14:paraId="49517A83" w14:textId="77777777" w:rsidTr="00A0203D">
        <w:tc>
          <w:tcPr>
            <w:tcW w:w="4544" w:type="dxa"/>
          </w:tcPr>
          <w:p w14:paraId="79E5967D" w14:textId="77777777" w:rsidR="002911E6" w:rsidRDefault="002911E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77CB3231" w14:textId="05B15A09" w:rsidR="002911E6" w:rsidRDefault="00C53CE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3.520,46</w:t>
            </w:r>
          </w:p>
        </w:tc>
      </w:tr>
      <w:tr w:rsidR="002911E6" w14:paraId="499FA33C" w14:textId="77777777" w:rsidTr="00A0203D">
        <w:tc>
          <w:tcPr>
            <w:tcW w:w="4544" w:type="dxa"/>
          </w:tcPr>
          <w:p w14:paraId="55D5BF0B" w14:textId="77777777" w:rsidR="002911E6" w:rsidRDefault="002911E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518" w:type="dxa"/>
          </w:tcPr>
          <w:p w14:paraId="040EDF78" w14:textId="5C263288" w:rsidR="002911E6" w:rsidRDefault="00C53CE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318,50</w:t>
            </w:r>
          </w:p>
        </w:tc>
      </w:tr>
      <w:tr w:rsidR="002911E6" w14:paraId="1939BDCF" w14:textId="77777777" w:rsidTr="00A0203D">
        <w:tc>
          <w:tcPr>
            <w:tcW w:w="4544" w:type="dxa"/>
            <w:tcBorders>
              <w:bottom w:val="single" w:sz="4" w:space="0" w:color="auto"/>
            </w:tcBorders>
          </w:tcPr>
          <w:p w14:paraId="0C4607D2" w14:textId="77777777" w:rsidR="002911E6" w:rsidRDefault="002911E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14:paraId="75A6C0A7" w14:textId="52B77083" w:rsidR="002911E6" w:rsidRDefault="007E1BC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1.152,00</w:t>
            </w:r>
          </w:p>
        </w:tc>
      </w:tr>
      <w:tr w:rsidR="00210CC6" w14:paraId="22F44134" w14:textId="77777777" w:rsidTr="00A0203D">
        <w:tc>
          <w:tcPr>
            <w:tcW w:w="4544" w:type="dxa"/>
            <w:tcBorders>
              <w:bottom w:val="single" w:sz="4" w:space="0" w:color="auto"/>
            </w:tcBorders>
          </w:tcPr>
          <w:p w14:paraId="57335A7B" w14:textId="77777777" w:rsidR="00210CC6" w:rsidRDefault="00210CC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14:paraId="682307EF" w14:textId="4FFB09A7" w:rsidR="00070BEA" w:rsidRDefault="007E1BC9" w:rsidP="00070BE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:rsidRPr="001F2942" w14:paraId="7DE55725" w14:textId="77777777" w:rsidTr="00A0203D">
        <w:tc>
          <w:tcPr>
            <w:tcW w:w="4544" w:type="dxa"/>
            <w:tcBorders>
              <w:bottom w:val="single" w:sz="4" w:space="0" w:color="auto"/>
            </w:tcBorders>
          </w:tcPr>
          <w:p w14:paraId="0F763884" w14:textId="77777777"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14:paraId="4562E483" w14:textId="5F197E3D" w:rsidR="004151F5" w:rsidRPr="001F2942" w:rsidRDefault="007E1BC9" w:rsidP="002067CE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283.402,68</w:t>
            </w:r>
          </w:p>
        </w:tc>
      </w:tr>
      <w:tr w:rsidR="004A4381" w14:paraId="393C7A67" w14:textId="77777777" w:rsidTr="00A0203D">
        <w:trPr>
          <w:trHeight w:val="2081"/>
        </w:trPr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D134F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1EABB0E" w14:textId="77777777" w:rsidR="004A4381" w:rsidRDefault="004A438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6516DD81" w14:textId="77777777" w:rsidR="004A4381" w:rsidRDefault="004A438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A4381" w14:paraId="141434E6" w14:textId="77777777" w:rsidTr="00A0203D">
        <w:trPr>
          <w:trHeight w:val="1274"/>
        </w:trPr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08168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3FE15144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1F7796A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DF9BDEF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00F85F48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36BFE62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710ADC67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8B648D0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4A4381" w14:paraId="758B9ACF" w14:textId="77777777" w:rsidTr="00A0203D">
        <w:trPr>
          <w:trHeight w:val="1274"/>
        </w:trPr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E0D28" w14:textId="77777777" w:rsidR="006D2502" w:rsidRDefault="006D2502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4A4381" w14:paraId="4245F1B0" w14:textId="77777777" w:rsidTr="00A0203D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07BEEAE4" w14:textId="77777777" w:rsidR="004A4381" w:rsidRPr="004A4381" w:rsidRDefault="004A4381" w:rsidP="004A43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A4381">
              <w:rPr>
                <w:b/>
                <w:sz w:val="24"/>
                <w:szCs w:val="24"/>
              </w:rPr>
              <w:t>Stadion miejski</w:t>
            </w:r>
          </w:p>
        </w:tc>
      </w:tr>
      <w:tr w:rsidR="00936A4E" w14:paraId="3E3A3C2A" w14:textId="77777777" w:rsidTr="00A0203D">
        <w:tc>
          <w:tcPr>
            <w:tcW w:w="4544" w:type="dxa"/>
            <w:tcBorders>
              <w:top w:val="single" w:sz="4" w:space="0" w:color="auto"/>
            </w:tcBorders>
          </w:tcPr>
          <w:p w14:paraId="1055C402" w14:textId="77777777" w:rsidR="00936A4E" w:rsidRDefault="00936A4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518" w:type="dxa"/>
            <w:tcBorders>
              <w:top w:val="single" w:sz="4" w:space="0" w:color="auto"/>
            </w:tcBorders>
          </w:tcPr>
          <w:p w14:paraId="454D36C0" w14:textId="488DD740" w:rsidR="00936A4E" w:rsidRDefault="0006284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363,24</w:t>
            </w:r>
          </w:p>
        </w:tc>
      </w:tr>
      <w:tr w:rsidR="003576CB" w14:paraId="04AF36D7" w14:textId="77777777" w:rsidTr="00A0203D">
        <w:tc>
          <w:tcPr>
            <w:tcW w:w="4544" w:type="dxa"/>
            <w:tcBorders>
              <w:top w:val="single" w:sz="4" w:space="0" w:color="auto"/>
            </w:tcBorders>
          </w:tcPr>
          <w:p w14:paraId="5D846481" w14:textId="415F4E9B" w:rsidR="003576CB" w:rsidRDefault="003576C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  <w:tcBorders>
              <w:top w:val="single" w:sz="4" w:space="0" w:color="auto"/>
            </w:tcBorders>
          </w:tcPr>
          <w:p w14:paraId="3B108AF2" w14:textId="53504F12" w:rsidR="003576CB" w:rsidRDefault="00504CE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5.852,28</w:t>
            </w:r>
          </w:p>
        </w:tc>
      </w:tr>
      <w:tr w:rsidR="00C31F57" w14:paraId="263973B3" w14:textId="77777777" w:rsidTr="00A0203D">
        <w:tc>
          <w:tcPr>
            <w:tcW w:w="4544" w:type="dxa"/>
          </w:tcPr>
          <w:p w14:paraId="5B22FDFC" w14:textId="35B548AF" w:rsidR="00C31F57" w:rsidRDefault="0081151C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68768782" w14:textId="14B8332D" w:rsidR="00C31F57" w:rsidRDefault="006B6D6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4276790F" w14:textId="77777777" w:rsidTr="00A0203D">
        <w:tc>
          <w:tcPr>
            <w:tcW w:w="4544" w:type="dxa"/>
          </w:tcPr>
          <w:p w14:paraId="05185BF8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</w:t>
            </w:r>
            <w:r w:rsidR="00936A4E">
              <w:rPr>
                <w:sz w:val="24"/>
                <w:szCs w:val="24"/>
              </w:rPr>
              <w:t>artykułów pozostałych</w:t>
            </w:r>
          </w:p>
        </w:tc>
        <w:tc>
          <w:tcPr>
            <w:tcW w:w="4518" w:type="dxa"/>
          </w:tcPr>
          <w:p w14:paraId="128CE694" w14:textId="39943738" w:rsidR="00C31F57" w:rsidRDefault="009D6AE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21.585,60</w:t>
            </w:r>
          </w:p>
        </w:tc>
      </w:tr>
      <w:tr w:rsidR="005649A1" w14:paraId="718CE25F" w14:textId="77777777" w:rsidTr="00A0203D">
        <w:tc>
          <w:tcPr>
            <w:tcW w:w="4544" w:type="dxa"/>
          </w:tcPr>
          <w:p w14:paraId="560EFE41" w14:textId="77777777" w:rsidR="005649A1" w:rsidRDefault="005649A1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518" w:type="dxa"/>
          </w:tcPr>
          <w:p w14:paraId="183CDA3C" w14:textId="574754A5" w:rsidR="005649A1" w:rsidRDefault="001264A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84.739,80</w:t>
            </w:r>
          </w:p>
        </w:tc>
      </w:tr>
      <w:tr w:rsidR="00F2030B" w14:paraId="12A05947" w14:textId="77777777" w:rsidTr="00A0203D">
        <w:tc>
          <w:tcPr>
            <w:tcW w:w="4544" w:type="dxa"/>
          </w:tcPr>
          <w:p w14:paraId="44D547A7" w14:textId="77777777" w:rsidR="00F2030B" w:rsidRDefault="00F2030B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452AB64C" w14:textId="4C96AA6D" w:rsidR="00F2030B" w:rsidRDefault="001264A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849,57</w:t>
            </w:r>
          </w:p>
        </w:tc>
      </w:tr>
      <w:tr w:rsidR="00F2030B" w14:paraId="5EE4C6F7" w14:textId="77777777" w:rsidTr="00A0203D">
        <w:tc>
          <w:tcPr>
            <w:tcW w:w="4544" w:type="dxa"/>
          </w:tcPr>
          <w:p w14:paraId="2C8DC033" w14:textId="77777777" w:rsidR="00F2030B" w:rsidRDefault="00F2030B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Wynagrodzenia bezosobowe</w:t>
            </w:r>
          </w:p>
        </w:tc>
        <w:tc>
          <w:tcPr>
            <w:tcW w:w="4518" w:type="dxa"/>
          </w:tcPr>
          <w:p w14:paraId="55134256" w14:textId="67D3E79B" w:rsidR="00F2030B" w:rsidRDefault="006B6D6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10CC6" w14:paraId="7D2EA1FE" w14:textId="77777777" w:rsidTr="00A0203D">
        <w:tc>
          <w:tcPr>
            <w:tcW w:w="4544" w:type="dxa"/>
          </w:tcPr>
          <w:p w14:paraId="09B1D6E3" w14:textId="77777777" w:rsidR="00210CC6" w:rsidRDefault="00210CC6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 i inne świadczenia</w:t>
            </w:r>
          </w:p>
        </w:tc>
        <w:tc>
          <w:tcPr>
            <w:tcW w:w="4518" w:type="dxa"/>
          </w:tcPr>
          <w:p w14:paraId="068D7E30" w14:textId="791D792F" w:rsidR="00210CC6" w:rsidRDefault="006B6D6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B2B95" w14:paraId="0C04F9EB" w14:textId="77777777" w:rsidTr="00A0203D">
        <w:tc>
          <w:tcPr>
            <w:tcW w:w="4544" w:type="dxa"/>
          </w:tcPr>
          <w:p w14:paraId="01099413" w14:textId="77777777" w:rsidR="000B2B95" w:rsidRDefault="000B2B95" w:rsidP="000B2B95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518" w:type="dxa"/>
          </w:tcPr>
          <w:p w14:paraId="678247AF" w14:textId="49CA069C" w:rsidR="000B2B95" w:rsidRDefault="006B6D67" w:rsidP="000B2B9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9.232,50</w:t>
            </w:r>
          </w:p>
        </w:tc>
      </w:tr>
      <w:tr w:rsidR="000B2B95" w:rsidRPr="001F2942" w14:paraId="4BE2A75B" w14:textId="77777777" w:rsidTr="00A0203D">
        <w:tc>
          <w:tcPr>
            <w:tcW w:w="4544" w:type="dxa"/>
          </w:tcPr>
          <w:p w14:paraId="35F4562F" w14:textId="77777777" w:rsidR="000B2B95" w:rsidRPr="001F2942" w:rsidRDefault="000B2B95" w:rsidP="000B2B9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799B0A2F" w14:textId="3AC3BCDC" w:rsidR="000B2B95" w:rsidRPr="001F2942" w:rsidRDefault="006B6D67" w:rsidP="000B2B95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122.622,99</w:t>
            </w:r>
          </w:p>
        </w:tc>
      </w:tr>
    </w:tbl>
    <w:p w14:paraId="513B38AE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67FA5741" w14:textId="77777777"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p w14:paraId="09F255F9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0D8E083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B29DE21" w14:textId="6F531428" w:rsidR="004A4381" w:rsidRDefault="00B703AE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512A">
        <w:rPr>
          <w:sz w:val="24"/>
          <w:szCs w:val="24"/>
        </w:rPr>
        <w:t xml:space="preserve"> </w:t>
      </w:r>
    </w:p>
    <w:p w14:paraId="603B57FA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5FAAF04E" w14:textId="77777777" w:rsidR="006D2502" w:rsidRPr="005413BE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3BD1BC0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9"/>
        <w:gridCol w:w="4523"/>
      </w:tblGrid>
      <w:tr w:rsidR="00C31F57" w14:paraId="3C43DBB3" w14:textId="77777777" w:rsidTr="008646EA">
        <w:tc>
          <w:tcPr>
            <w:tcW w:w="9212" w:type="dxa"/>
            <w:gridSpan w:val="2"/>
          </w:tcPr>
          <w:p w14:paraId="7827FEC9" w14:textId="77777777" w:rsidR="00C31F57" w:rsidRPr="005413BE" w:rsidRDefault="00114D55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413BE">
              <w:rPr>
                <w:b/>
                <w:sz w:val="24"/>
                <w:szCs w:val="24"/>
              </w:rPr>
              <w:t xml:space="preserve">Place </w:t>
            </w:r>
            <w:r w:rsidR="004B5201" w:rsidRPr="005413BE">
              <w:rPr>
                <w:b/>
                <w:sz w:val="24"/>
                <w:szCs w:val="24"/>
              </w:rPr>
              <w:t>zabaw</w:t>
            </w:r>
          </w:p>
          <w:p w14:paraId="31664A79" w14:textId="77777777" w:rsidR="0029304A" w:rsidRPr="005413BE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495B" w14:paraId="0B932AE9" w14:textId="77777777" w:rsidTr="008646EA">
        <w:tc>
          <w:tcPr>
            <w:tcW w:w="4606" w:type="dxa"/>
          </w:tcPr>
          <w:p w14:paraId="12503068" w14:textId="77777777" w:rsidR="0013495B" w:rsidRPr="005413BE" w:rsidRDefault="0013495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413BE"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14:paraId="295DB91C" w14:textId="6AEC9C25" w:rsidR="0013495B" w:rsidRPr="005413BE" w:rsidRDefault="00882FF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07606CD9" w14:textId="77777777" w:rsidTr="008646EA">
        <w:tc>
          <w:tcPr>
            <w:tcW w:w="4606" w:type="dxa"/>
          </w:tcPr>
          <w:p w14:paraId="27E1E7EA" w14:textId="77777777" w:rsidR="00C31F57" w:rsidRPr="005413BE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413BE"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14:paraId="208AC97C" w14:textId="5569D2F2" w:rsidR="00C31F57" w:rsidRPr="005413BE" w:rsidRDefault="00D83EFF" w:rsidP="00D21C2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676,50</w:t>
            </w:r>
          </w:p>
        </w:tc>
      </w:tr>
      <w:tr w:rsidR="0013495B" w14:paraId="47AC63F9" w14:textId="77777777" w:rsidTr="008646EA">
        <w:tc>
          <w:tcPr>
            <w:tcW w:w="4606" w:type="dxa"/>
          </w:tcPr>
          <w:p w14:paraId="193C694C" w14:textId="77777777" w:rsidR="0013495B" w:rsidRPr="005413BE" w:rsidRDefault="006E3F31" w:rsidP="0013495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413BE">
              <w:rPr>
                <w:sz w:val="24"/>
                <w:szCs w:val="24"/>
              </w:rPr>
              <w:t>Wynagrodzenia bezosobowe</w:t>
            </w:r>
          </w:p>
        </w:tc>
        <w:tc>
          <w:tcPr>
            <w:tcW w:w="4606" w:type="dxa"/>
          </w:tcPr>
          <w:p w14:paraId="3DA03F62" w14:textId="08AB386C" w:rsidR="0013495B" w:rsidRPr="005413BE" w:rsidRDefault="00D83EF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5.095,77</w:t>
            </w:r>
          </w:p>
        </w:tc>
      </w:tr>
      <w:tr w:rsidR="00910601" w14:paraId="5911F940" w14:textId="77777777" w:rsidTr="008646EA">
        <w:tc>
          <w:tcPr>
            <w:tcW w:w="4606" w:type="dxa"/>
          </w:tcPr>
          <w:p w14:paraId="0E773010" w14:textId="0409BC33" w:rsidR="00910601" w:rsidRPr="005413BE" w:rsidRDefault="00D03928" w:rsidP="0013495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 i inne świadczenia</w:t>
            </w:r>
          </w:p>
        </w:tc>
        <w:tc>
          <w:tcPr>
            <w:tcW w:w="4606" w:type="dxa"/>
          </w:tcPr>
          <w:p w14:paraId="0D7B950E" w14:textId="5F26B7BF" w:rsidR="00910601" w:rsidRPr="005413BE" w:rsidRDefault="00D83EF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871,38</w:t>
            </w:r>
          </w:p>
        </w:tc>
      </w:tr>
      <w:tr w:rsidR="006E3F31" w14:paraId="29B73AE5" w14:textId="77777777" w:rsidTr="008646EA">
        <w:tc>
          <w:tcPr>
            <w:tcW w:w="4606" w:type="dxa"/>
          </w:tcPr>
          <w:p w14:paraId="3B842B56" w14:textId="55A6AC4C" w:rsidR="006E3F31" w:rsidRPr="005413BE" w:rsidRDefault="005413BE" w:rsidP="0013495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413BE">
              <w:rPr>
                <w:sz w:val="24"/>
                <w:szCs w:val="24"/>
              </w:rPr>
              <w:t>Zakup art</w:t>
            </w:r>
            <w:r w:rsidR="0081151C">
              <w:rPr>
                <w:sz w:val="24"/>
                <w:szCs w:val="24"/>
              </w:rPr>
              <w:t>ykułów</w:t>
            </w:r>
            <w:r w:rsidRPr="005413BE">
              <w:rPr>
                <w:sz w:val="24"/>
                <w:szCs w:val="24"/>
              </w:rPr>
              <w:t xml:space="preserve"> pozostałych</w:t>
            </w:r>
          </w:p>
        </w:tc>
        <w:tc>
          <w:tcPr>
            <w:tcW w:w="4606" w:type="dxa"/>
          </w:tcPr>
          <w:p w14:paraId="587F60F3" w14:textId="7A820F7A" w:rsidR="006E3F31" w:rsidRPr="005413BE" w:rsidRDefault="00D83EF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:rsidRPr="001F2942" w14:paraId="52519DE7" w14:textId="77777777" w:rsidTr="008646EA">
        <w:tc>
          <w:tcPr>
            <w:tcW w:w="4606" w:type="dxa"/>
          </w:tcPr>
          <w:p w14:paraId="755B3D41" w14:textId="77777777" w:rsidR="00C31F57" w:rsidRPr="005413BE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5413BE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14:paraId="4849CD31" w14:textId="4744077B" w:rsidR="00C31F57" w:rsidRPr="005413BE" w:rsidRDefault="00D83EFF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6.643,65</w:t>
            </w:r>
          </w:p>
        </w:tc>
      </w:tr>
    </w:tbl>
    <w:p w14:paraId="20237D3D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0C884A3B" w14:textId="77777777"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p w14:paraId="63946E55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05995D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7D6F0B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BDE5801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BE2F3EF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CB4DBF0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61663DEF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A62D90F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D2DE91F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EC5A2D0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7F03F3C7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5AC20FD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C31F57" w14:paraId="2637B140" w14:textId="77777777" w:rsidTr="00E01418">
        <w:trPr>
          <w:trHeight w:val="677"/>
        </w:trPr>
        <w:tc>
          <w:tcPr>
            <w:tcW w:w="9062" w:type="dxa"/>
            <w:gridSpan w:val="2"/>
          </w:tcPr>
          <w:p w14:paraId="477A61F3" w14:textId="77777777" w:rsidR="00C31F57" w:rsidRDefault="004B520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67058">
              <w:rPr>
                <w:b/>
                <w:sz w:val="24"/>
                <w:szCs w:val="24"/>
              </w:rPr>
              <w:t>Świetl</w:t>
            </w:r>
            <w:r w:rsidRPr="0029304A">
              <w:rPr>
                <w:b/>
                <w:sz w:val="24"/>
                <w:szCs w:val="24"/>
              </w:rPr>
              <w:t xml:space="preserve">ica </w:t>
            </w:r>
            <w:r w:rsidR="00C60196" w:rsidRPr="0029304A">
              <w:rPr>
                <w:b/>
                <w:sz w:val="24"/>
                <w:szCs w:val="24"/>
              </w:rPr>
              <w:t>Białowie</w:t>
            </w:r>
            <w:r w:rsidR="0029304A">
              <w:rPr>
                <w:b/>
                <w:sz w:val="24"/>
                <w:szCs w:val="24"/>
              </w:rPr>
              <w:t>ż</w:t>
            </w:r>
            <w:r w:rsidR="00C60196" w:rsidRPr="0029304A">
              <w:rPr>
                <w:b/>
                <w:sz w:val="24"/>
                <w:szCs w:val="24"/>
              </w:rPr>
              <w:t>a</w:t>
            </w:r>
          </w:p>
          <w:p w14:paraId="3D0C9187" w14:textId="77777777" w:rsidR="00747AB9" w:rsidRDefault="00747AB9" w:rsidP="0029304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31F57" w14:paraId="2DD50800" w14:textId="77777777" w:rsidTr="00A100C0">
        <w:tc>
          <w:tcPr>
            <w:tcW w:w="4545" w:type="dxa"/>
          </w:tcPr>
          <w:p w14:paraId="4197A97C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724DCD97" w14:textId="2E48324B" w:rsidR="00C31F57" w:rsidRDefault="001F2E1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995,81</w:t>
            </w:r>
          </w:p>
        </w:tc>
      </w:tr>
      <w:tr w:rsidR="00C31F57" w14:paraId="27C4C8CF" w14:textId="77777777" w:rsidTr="00A100C0">
        <w:tc>
          <w:tcPr>
            <w:tcW w:w="4545" w:type="dxa"/>
          </w:tcPr>
          <w:p w14:paraId="60A0C27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125025BF" w14:textId="6785F2DB" w:rsidR="00C31F57" w:rsidRDefault="00CA7C7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59,32</w:t>
            </w:r>
          </w:p>
        </w:tc>
      </w:tr>
      <w:tr w:rsidR="00946878" w14:paraId="7ADD644C" w14:textId="77777777" w:rsidTr="00A100C0">
        <w:tc>
          <w:tcPr>
            <w:tcW w:w="4545" w:type="dxa"/>
          </w:tcPr>
          <w:p w14:paraId="43587E6C" w14:textId="77777777" w:rsidR="00946878" w:rsidRDefault="009468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34F6CB2E" w14:textId="3A60CAF1" w:rsidR="00946878" w:rsidRDefault="00F4594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6,99</w:t>
            </w:r>
          </w:p>
        </w:tc>
      </w:tr>
      <w:tr w:rsidR="00F05CBB" w14:paraId="065B22E5" w14:textId="77777777" w:rsidTr="00A100C0">
        <w:tc>
          <w:tcPr>
            <w:tcW w:w="4545" w:type="dxa"/>
          </w:tcPr>
          <w:p w14:paraId="1A5DA77B" w14:textId="77777777" w:rsidR="00F05CBB" w:rsidRDefault="00F05CB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15EED481" w14:textId="37C938FE" w:rsidR="00F05CBB" w:rsidRDefault="00EC7A5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46878" w14:paraId="3807BE7C" w14:textId="77777777" w:rsidTr="00A100C0">
        <w:tc>
          <w:tcPr>
            <w:tcW w:w="4545" w:type="dxa"/>
          </w:tcPr>
          <w:p w14:paraId="71567059" w14:textId="77777777" w:rsidR="00946878" w:rsidRDefault="009468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1C20F946" w14:textId="639F43E5" w:rsidR="00DF647B" w:rsidRDefault="00EC7A5F" w:rsidP="00DF647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13495B" w14:paraId="3FEF7BA4" w14:textId="77777777" w:rsidTr="00A100C0">
        <w:tc>
          <w:tcPr>
            <w:tcW w:w="4545" w:type="dxa"/>
          </w:tcPr>
          <w:p w14:paraId="1C235C89" w14:textId="77777777" w:rsidR="0013495B" w:rsidRDefault="0013495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13A1C42C" w14:textId="2630FEA9" w:rsidR="0013495B" w:rsidRDefault="00A105C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27,38</w:t>
            </w:r>
          </w:p>
        </w:tc>
      </w:tr>
      <w:tr w:rsidR="00946878" w14:paraId="1F7CEE91" w14:textId="77777777" w:rsidTr="00A100C0">
        <w:tc>
          <w:tcPr>
            <w:tcW w:w="4545" w:type="dxa"/>
          </w:tcPr>
          <w:p w14:paraId="61670A22" w14:textId="77777777" w:rsidR="00946878" w:rsidRDefault="009468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48FCA619" w14:textId="066A35AD" w:rsidR="00946878" w:rsidRDefault="00A105C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C31F57" w14:paraId="3CF212E4" w14:textId="77777777" w:rsidTr="00A100C0">
        <w:tc>
          <w:tcPr>
            <w:tcW w:w="4545" w:type="dxa"/>
          </w:tcPr>
          <w:p w14:paraId="16D8F038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1B844905" w14:textId="666E9F85" w:rsidR="00C31F57" w:rsidRDefault="000F495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76,77</w:t>
            </w:r>
          </w:p>
        </w:tc>
      </w:tr>
      <w:tr w:rsidR="00C31F57" w14:paraId="4D85E50C" w14:textId="77777777" w:rsidTr="00A100C0">
        <w:tc>
          <w:tcPr>
            <w:tcW w:w="4545" w:type="dxa"/>
          </w:tcPr>
          <w:p w14:paraId="2DCB9902" w14:textId="77777777"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76B9B5F1" w14:textId="7DAE940C" w:rsidR="00C31F57" w:rsidRDefault="000F10B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225,95</w:t>
            </w:r>
          </w:p>
        </w:tc>
      </w:tr>
      <w:tr w:rsidR="00946878" w14:paraId="1835184C" w14:textId="77777777" w:rsidTr="00A100C0">
        <w:tc>
          <w:tcPr>
            <w:tcW w:w="4545" w:type="dxa"/>
          </w:tcPr>
          <w:p w14:paraId="24B0D900" w14:textId="77777777" w:rsidR="00946878" w:rsidRDefault="00946878" w:rsidP="0094687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2F818E19" w14:textId="0F208098" w:rsidR="00946878" w:rsidRDefault="000F10B0" w:rsidP="00FC682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946878" w14:paraId="345CE8FA" w14:textId="77777777" w:rsidTr="00A100C0">
        <w:tc>
          <w:tcPr>
            <w:tcW w:w="4545" w:type="dxa"/>
          </w:tcPr>
          <w:p w14:paraId="47F1CC76" w14:textId="77777777" w:rsidR="00946878" w:rsidRDefault="00946878" w:rsidP="0094687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223DB531" w14:textId="6A70F186" w:rsidR="00946878" w:rsidRDefault="00823A2C" w:rsidP="0094687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946878" w14:paraId="7D45AEA5" w14:textId="77777777" w:rsidTr="00A100C0">
        <w:tc>
          <w:tcPr>
            <w:tcW w:w="4545" w:type="dxa"/>
          </w:tcPr>
          <w:p w14:paraId="6B627FEE" w14:textId="77777777" w:rsidR="00946878" w:rsidRDefault="00946878" w:rsidP="0094687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3CD2C7BF" w14:textId="7D0DFEAA" w:rsidR="00946878" w:rsidRDefault="00196D58" w:rsidP="0094687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946878" w14:paraId="07D0E628" w14:textId="77777777" w:rsidTr="00A100C0">
        <w:tc>
          <w:tcPr>
            <w:tcW w:w="4545" w:type="dxa"/>
          </w:tcPr>
          <w:p w14:paraId="7549DBFC" w14:textId="77777777" w:rsidR="00946878" w:rsidRDefault="00946878" w:rsidP="0094687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2D89500E" w14:textId="462AE581" w:rsidR="00946878" w:rsidRDefault="00196D58" w:rsidP="0094687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946878" w14:paraId="5A6A2471" w14:textId="77777777" w:rsidTr="00A100C0">
        <w:tc>
          <w:tcPr>
            <w:tcW w:w="4545" w:type="dxa"/>
          </w:tcPr>
          <w:p w14:paraId="741A416E" w14:textId="77777777" w:rsidR="00946878" w:rsidRDefault="00946878" w:rsidP="0094687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2E4CFBF1" w14:textId="247F2200" w:rsidR="00946878" w:rsidRDefault="00AC328B" w:rsidP="0094687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46878" w14:paraId="06E9F649" w14:textId="77777777" w:rsidTr="00A100C0">
        <w:tc>
          <w:tcPr>
            <w:tcW w:w="4545" w:type="dxa"/>
          </w:tcPr>
          <w:p w14:paraId="3504DF5D" w14:textId="77777777" w:rsidR="00946878" w:rsidRDefault="00946878" w:rsidP="0094687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44015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16F9C43C" w14:textId="6D7B4038" w:rsidR="00946878" w:rsidRDefault="00AC328B" w:rsidP="0094687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946878" w14:paraId="613A83FE" w14:textId="77777777" w:rsidTr="00A100C0">
        <w:tc>
          <w:tcPr>
            <w:tcW w:w="4545" w:type="dxa"/>
          </w:tcPr>
          <w:p w14:paraId="589A02BE" w14:textId="77777777" w:rsidR="00946878" w:rsidRDefault="00946878" w:rsidP="0094687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27682404" w14:textId="7C3D8FEA" w:rsidR="00D45FD6" w:rsidRDefault="005B3E83" w:rsidP="00D45FD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946878" w14:paraId="6BB7AF24" w14:textId="77777777" w:rsidTr="00A100C0">
        <w:tc>
          <w:tcPr>
            <w:tcW w:w="4545" w:type="dxa"/>
          </w:tcPr>
          <w:p w14:paraId="1CE69F9C" w14:textId="77777777" w:rsidR="00946878" w:rsidRDefault="00946878" w:rsidP="00B20B4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5685F292" w14:textId="58B32AF9" w:rsidR="00324C6B" w:rsidRDefault="00B26EA6" w:rsidP="00B20B41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946878" w14:paraId="1EE007A6" w14:textId="77777777" w:rsidTr="00A100C0">
        <w:tc>
          <w:tcPr>
            <w:tcW w:w="4545" w:type="dxa"/>
          </w:tcPr>
          <w:p w14:paraId="00C6EBB2" w14:textId="77777777" w:rsidR="00946878" w:rsidRDefault="00946878" w:rsidP="00B20B4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Opłaty za gospodarowanie odpadami</w:t>
            </w:r>
          </w:p>
        </w:tc>
        <w:tc>
          <w:tcPr>
            <w:tcW w:w="4517" w:type="dxa"/>
          </w:tcPr>
          <w:p w14:paraId="6A4CC9A1" w14:textId="200D6D2D" w:rsidR="00946878" w:rsidRDefault="00B26EA6" w:rsidP="0067548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576,00</w:t>
            </w:r>
          </w:p>
        </w:tc>
      </w:tr>
      <w:tr w:rsidR="00C25DCB" w14:paraId="286EE805" w14:textId="77777777" w:rsidTr="00A100C0">
        <w:tc>
          <w:tcPr>
            <w:tcW w:w="4545" w:type="dxa"/>
          </w:tcPr>
          <w:p w14:paraId="1392284D" w14:textId="77777777" w:rsidR="00C25DCB" w:rsidRDefault="00C25DCB" w:rsidP="0094687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6920BFE7" w14:textId="076849CD" w:rsidR="00C25DCB" w:rsidRDefault="00B26EA6" w:rsidP="0094687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46878" w:rsidRPr="001F2942" w14:paraId="68E88547" w14:textId="77777777" w:rsidTr="00A100C0">
        <w:tc>
          <w:tcPr>
            <w:tcW w:w="4545" w:type="dxa"/>
          </w:tcPr>
          <w:p w14:paraId="41C7DF42" w14:textId="77777777" w:rsidR="00946878" w:rsidRPr="001F2942" w:rsidRDefault="00946878" w:rsidP="00946878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2BCCBFD8" w14:textId="1ABC3D1B" w:rsidR="00946878" w:rsidRPr="001F2942" w:rsidRDefault="00B26EA6" w:rsidP="0094687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9.473,14</w:t>
            </w:r>
          </w:p>
        </w:tc>
      </w:tr>
    </w:tbl>
    <w:p w14:paraId="3B4DDD65" w14:textId="77777777"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14:paraId="3533350C" w14:textId="77777777" w:rsidR="006D2502" w:rsidRDefault="002F0030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886E089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39608CB6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4802EAA6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32F0B58D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5771B47E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C31F57" w14:paraId="5A66C36F" w14:textId="77777777" w:rsidTr="00A4686C">
        <w:tc>
          <w:tcPr>
            <w:tcW w:w="9062" w:type="dxa"/>
            <w:gridSpan w:val="2"/>
          </w:tcPr>
          <w:p w14:paraId="4026308C" w14:textId="77777777" w:rsidR="00C31F57" w:rsidRDefault="00C60196" w:rsidP="00FD6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157">
              <w:rPr>
                <w:b/>
                <w:sz w:val="24"/>
                <w:szCs w:val="24"/>
              </w:rPr>
              <w:t>Świetlica Drążno</w:t>
            </w:r>
          </w:p>
          <w:p w14:paraId="14213E7B" w14:textId="77777777" w:rsidR="00747AB9" w:rsidRPr="00FD6157" w:rsidRDefault="00747AB9" w:rsidP="00FD6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324C6B" w14:paraId="03DB9636" w14:textId="77777777" w:rsidTr="00A4686C">
        <w:tc>
          <w:tcPr>
            <w:tcW w:w="4545" w:type="dxa"/>
          </w:tcPr>
          <w:p w14:paraId="33644F7E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517" w:type="dxa"/>
          </w:tcPr>
          <w:p w14:paraId="2A4A6A45" w14:textId="7C151CA8" w:rsidR="00324C6B" w:rsidRDefault="009C1F08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4.041,20</w:t>
            </w:r>
          </w:p>
        </w:tc>
      </w:tr>
      <w:tr w:rsidR="00324C6B" w14:paraId="7348FC78" w14:textId="77777777" w:rsidTr="00A4686C">
        <w:tc>
          <w:tcPr>
            <w:tcW w:w="4545" w:type="dxa"/>
          </w:tcPr>
          <w:p w14:paraId="1A1E517D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1828E0E9" w14:textId="5BD4A91E" w:rsidR="00324C6B" w:rsidRDefault="00841F64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2.347,26</w:t>
            </w:r>
          </w:p>
        </w:tc>
      </w:tr>
      <w:tr w:rsidR="00324C6B" w14:paraId="3C2085BF" w14:textId="77777777" w:rsidTr="00A4686C">
        <w:tc>
          <w:tcPr>
            <w:tcW w:w="4545" w:type="dxa"/>
          </w:tcPr>
          <w:p w14:paraId="520A7FC7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77D4DC9E" w14:textId="270416E0" w:rsidR="00324C6B" w:rsidRDefault="00841F64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117,19</w:t>
            </w:r>
          </w:p>
        </w:tc>
      </w:tr>
      <w:tr w:rsidR="00324C6B" w14:paraId="3F4C59A8" w14:textId="77777777" w:rsidTr="00A4686C">
        <w:tc>
          <w:tcPr>
            <w:tcW w:w="4545" w:type="dxa"/>
          </w:tcPr>
          <w:p w14:paraId="46B7BD0A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11DBFB82" w14:textId="5700035A" w:rsidR="00324C6B" w:rsidRDefault="00841F64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6,99</w:t>
            </w:r>
          </w:p>
        </w:tc>
      </w:tr>
      <w:tr w:rsidR="00324C6B" w14:paraId="3522C53E" w14:textId="77777777" w:rsidTr="00A4686C">
        <w:tc>
          <w:tcPr>
            <w:tcW w:w="4545" w:type="dxa"/>
          </w:tcPr>
          <w:p w14:paraId="6F185B0B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1469AD1C" w14:textId="09060D6B" w:rsidR="00324C6B" w:rsidRDefault="00841F64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24C6B" w14:paraId="11DA36B0" w14:textId="77777777" w:rsidTr="00A4686C">
        <w:tc>
          <w:tcPr>
            <w:tcW w:w="4545" w:type="dxa"/>
          </w:tcPr>
          <w:p w14:paraId="11F5AC99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18EB3197" w14:textId="2C90A2D9" w:rsidR="00324C6B" w:rsidRDefault="00841F64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324C6B" w14:paraId="3A7E9433" w14:textId="77777777" w:rsidTr="00A4686C">
        <w:tc>
          <w:tcPr>
            <w:tcW w:w="4545" w:type="dxa"/>
          </w:tcPr>
          <w:p w14:paraId="7B70C6B1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30835C74" w14:textId="341B2ED7" w:rsidR="00324C6B" w:rsidRDefault="00673197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27,38</w:t>
            </w:r>
          </w:p>
        </w:tc>
      </w:tr>
      <w:tr w:rsidR="00324C6B" w14:paraId="3F10E5F9" w14:textId="77777777" w:rsidTr="00A4686C">
        <w:tc>
          <w:tcPr>
            <w:tcW w:w="4545" w:type="dxa"/>
          </w:tcPr>
          <w:p w14:paraId="25083C00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517" w:type="dxa"/>
          </w:tcPr>
          <w:p w14:paraId="47F28CD0" w14:textId="4FEB404D" w:rsidR="00324C6B" w:rsidRDefault="00DB798A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24C6B" w14:paraId="26AE36FC" w14:textId="77777777" w:rsidTr="00A4686C">
        <w:tc>
          <w:tcPr>
            <w:tcW w:w="4545" w:type="dxa"/>
          </w:tcPr>
          <w:p w14:paraId="06535634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461ECD13" w14:textId="6D9757FD" w:rsidR="00324C6B" w:rsidRDefault="00DB798A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324C6B" w14:paraId="0E1184BB" w14:textId="77777777" w:rsidTr="00A4686C">
        <w:tc>
          <w:tcPr>
            <w:tcW w:w="4545" w:type="dxa"/>
          </w:tcPr>
          <w:p w14:paraId="0480164D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40E436A7" w14:textId="67C673A0" w:rsidR="00DB798A" w:rsidRDefault="00DB798A" w:rsidP="00DB798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210,80</w:t>
            </w:r>
          </w:p>
        </w:tc>
      </w:tr>
      <w:tr w:rsidR="00324C6B" w14:paraId="363E44F8" w14:textId="77777777" w:rsidTr="00A4686C">
        <w:tc>
          <w:tcPr>
            <w:tcW w:w="4545" w:type="dxa"/>
          </w:tcPr>
          <w:p w14:paraId="511DA82A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517" w:type="dxa"/>
          </w:tcPr>
          <w:p w14:paraId="79C92FDE" w14:textId="765E0489" w:rsidR="00324C6B" w:rsidRDefault="00380B15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515,95</w:t>
            </w:r>
          </w:p>
        </w:tc>
      </w:tr>
      <w:tr w:rsidR="00324C6B" w14:paraId="69DCB9A6" w14:textId="77777777" w:rsidTr="00A4686C">
        <w:tc>
          <w:tcPr>
            <w:tcW w:w="4545" w:type="dxa"/>
          </w:tcPr>
          <w:p w14:paraId="0DE8B889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33FC1C76" w14:textId="40D2B89C" w:rsidR="00324C6B" w:rsidRDefault="005B3FE2" w:rsidP="00A0638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324C6B" w14:paraId="1B85D885" w14:textId="77777777" w:rsidTr="00A4686C">
        <w:tc>
          <w:tcPr>
            <w:tcW w:w="4545" w:type="dxa"/>
          </w:tcPr>
          <w:p w14:paraId="53CB0CE4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2FBA5CC6" w14:textId="167378AA" w:rsidR="00324C6B" w:rsidRDefault="005B3FE2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324C6B" w14:paraId="2E96481E" w14:textId="77777777" w:rsidTr="00A4686C">
        <w:tc>
          <w:tcPr>
            <w:tcW w:w="4545" w:type="dxa"/>
          </w:tcPr>
          <w:p w14:paraId="78D02FD1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65C76C65" w14:textId="227B8661" w:rsidR="00324C6B" w:rsidRDefault="005B3FE2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324C6B" w14:paraId="415FC06F" w14:textId="77777777" w:rsidTr="00A4686C">
        <w:tc>
          <w:tcPr>
            <w:tcW w:w="4545" w:type="dxa"/>
          </w:tcPr>
          <w:p w14:paraId="5659702D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7" w:type="dxa"/>
          </w:tcPr>
          <w:p w14:paraId="403160EA" w14:textId="6E110165" w:rsidR="00324C6B" w:rsidRDefault="005B3FE2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6,68</w:t>
            </w:r>
          </w:p>
        </w:tc>
      </w:tr>
      <w:tr w:rsidR="00324C6B" w14:paraId="05F12DA8" w14:textId="77777777" w:rsidTr="00A4686C">
        <w:tc>
          <w:tcPr>
            <w:tcW w:w="4545" w:type="dxa"/>
          </w:tcPr>
          <w:p w14:paraId="11662A7C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17788774" w14:textId="04CCF4D4" w:rsidR="00F13651" w:rsidRDefault="00F13651" w:rsidP="00F13651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324C6B" w14:paraId="5D76D1F7" w14:textId="77777777" w:rsidTr="00A4686C">
        <w:tc>
          <w:tcPr>
            <w:tcW w:w="4545" w:type="dxa"/>
          </w:tcPr>
          <w:p w14:paraId="10714892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64F9C7E7" w14:textId="2855F940" w:rsidR="00324C6B" w:rsidRDefault="00F13651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24C6B" w14:paraId="2D10328D" w14:textId="77777777" w:rsidTr="00A4686C">
        <w:tc>
          <w:tcPr>
            <w:tcW w:w="4545" w:type="dxa"/>
          </w:tcPr>
          <w:p w14:paraId="3261E3E5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 i inne świadczenia</w:t>
            </w:r>
          </w:p>
        </w:tc>
        <w:tc>
          <w:tcPr>
            <w:tcW w:w="4517" w:type="dxa"/>
          </w:tcPr>
          <w:p w14:paraId="7070A8FF" w14:textId="4886DC4C" w:rsidR="00324C6B" w:rsidRDefault="00F13651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324C6B" w14:paraId="192E7670" w14:textId="77777777" w:rsidTr="00A4686C">
        <w:tc>
          <w:tcPr>
            <w:tcW w:w="4545" w:type="dxa"/>
          </w:tcPr>
          <w:p w14:paraId="6170250F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264AA87C" w14:textId="173C029F" w:rsidR="00324C6B" w:rsidRDefault="00767D12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AD35D3" w14:paraId="42622102" w14:textId="77777777" w:rsidTr="00A4686C">
        <w:tc>
          <w:tcPr>
            <w:tcW w:w="4545" w:type="dxa"/>
          </w:tcPr>
          <w:p w14:paraId="2FA6CCD0" w14:textId="362F859F" w:rsidR="00AD35D3" w:rsidRDefault="00AD35D3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z dziećmi</w:t>
            </w:r>
          </w:p>
        </w:tc>
        <w:tc>
          <w:tcPr>
            <w:tcW w:w="4517" w:type="dxa"/>
          </w:tcPr>
          <w:p w14:paraId="2D0C0D2C" w14:textId="4E54C8D5" w:rsidR="00AD35D3" w:rsidRDefault="00767D12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1.168,46</w:t>
            </w:r>
          </w:p>
        </w:tc>
      </w:tr>
      <w:tr w:rsidR="00324C6B" w14:paraId="2E4604D2" w14:textId="77777777" w:rsidTr="00A4686C">
        <w:tc>
          <w:tcPr>
            <w:tcW w:w="4545" w:type="dxa"/>
          </w:tcPr>
          <w:p w14:paraId="268274EA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75CC00C2" w14:textId="1D903E19" w:rsidR="00324C6B" w:rsidRDefault="0067010B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324C6B" w14:paraId="03F46746" w14:textId="77777777" w:rsidTr="00A4686C">
        <w:tc>
          <w:tcPr>
            <w:tcW w:w="4545" w:type="dxa"/>
          </w:tcPr>
          <w:p w14:paraId="4F33A6F5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0B98E777" w14:textId="2FF2A502" w:rsidR="002D6861" w:rsidRDefault="0067010B" w:rsidP="002D6861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1.152,00</w:t>
            </w:r>
          </w:p>
        </w:tc>
      </w:tr>
      <w:tr w:rsidR="00324C6B" w14:paraId="1B0BE47B" w14:textId="77777777" w:rsidTr="00A4686C">
        <w:tc>
          <w:tcPr>
            <w:tcW w:w="4545" w:type="dxa"/>
          </w:tcPr>
          <w:p w14:paraId="522A8DE5" w14:textId="77777777" w:rsidR="00324C6B" w:rsidRDefault="00324C6B" w:rsidP="00324C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45925D23" w14:textId="4B7AEC74" w:rsidR="00324C6B" w:rsidRDefault="0067010B" w:rsidP="00324C6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24C6B" w:rsidRPr="001F2942" w14:paraId="3649CB48" w14:textId="77777777" w:rsidTr="00A4686C">
        <w:tc>
          <w:tcPr>
            <w:tcW w:w="4545" w:type="dxa"/>
          </w:tcPr>
          <w:p w14:paraId="3248F137" w14:textId="77777777" w:rsidR="00324C6B" w:rsidRPr="001F2942" w:rsidRDefault="00324C6B" w:rsidP="00324C6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335A9D1A" w14:textId="776BE4B6" w:rsidR="00324C6B" w:rsidRPr="001F2942" w:rsidRDefault="0067010B" w:rsidP="00324C6B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17.098,83</w:t>
            </w:r>
          </w:p>
        </w:tc>
      </w:tr>
    </w:tbl>
    <w:p w14:paraId="48086505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05183ED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E2EB524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0E7D80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95870D8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60EDED8D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2BF275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A543A40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C4B6B57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6461A406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0DE5598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C8672C6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CEDE58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D8A5BF5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FF69487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11DAD52" w14:textId="4FCBB4AD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4DF4369" w14:textId="77777777" w:rsidR="002B44D4" w:rsidRDefault="002B44D4" w:rsidP="00F5749B">
      <w:pPr>
        <w:spacing w:line="276" w:lineRule="auto"/>
        <w:jc w:val="both"/>
        <w:rPr>
          <w:sz w:val="24"/>
          <w:szCs w:val="24"/>
        </w:rPr>
      </w:pPr>
    </w:p>
    <w:p w14:paraId="1A8F191A" w14:textId="77777777" w:rsidR="00C60196" w:rsidRDefault="00C60196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C31F57" w14:paraId="289669D7" w14:textId="77777777" w:rsidTr="003C53DA">
        <w:tc>
          <w:tcPr>
            <w:tcW w:w="9062" w:type="dxa"/>
            <w:gridSpan w:val="2"/>
          </w:tcPr>
          <w:p w14:paraId="7EC2CD16" w14:textId="77777777"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Drzewianowo</w:t>
            </w:r>
          </w:p>
          <w:p w14:paraId="1242D29C" w14:textId="77777777"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14:paraId="7E7DA1F8" w14:textId="77777777" w:rsidTr="003C53DA">
        <w:tc>
          <w:tcPr>
            <w:tcW w:w="4545" w:type="dxa"/>
          </w:tcPr>
          <w:p w14:paraId="2D67154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66A90DA7" w14:textId="7EEADA28" w:rsidR="00C31F57" w:rsidRDefault="00BA01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2.013,06</w:t>
            </w:r>
          </w:p>
        </w:tc>
      </w:tr>
      <w:tr w:rsidR="00C31F57" w14:paraId="016711ED" w14:textId="77777777" w:rsidTr="003C53DA">
        <w:tc>
          <w:tcPr>
            <w:tcW w:w="4545" w:type="dxa"/>
          </w:tcPr>
          <w:p w14:paraId="34BBB349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1FD9CBAB" w14:textId="4437A01A" w:rsidR="00C31F57" w:rsidRDefault="006B741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75,26</w:t>
            </w:r>
          </w:p>
        </w:tc>
      </w:tr>
      <w:tr w:rsidR="00C31F57" w14:paraId="46245A3A" w14:textId="77777777" w:rsidTr="003C53DA">
        <w:tc>
          <w:tcPr>
            <w:tcW w:w="4545" w:type="dxa"/>
          </w:tcPr>
          <w:p w14:paraId="6A276A6A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052A62FE" w14:textId="284582FA" w:rsidR="00C31F57" w:rsidRDefault="006B741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241,71</w:t>
            </w:r>
          </w:p>
        </w:tc>
      </w:tr>
      <w:tr w:rsidR="00C31F57" w14:paraId="485E56F8" w14:textId="77777777" w:rsidTr="003C53DA">
        <w:tc>
          <w:tcPr>
            <w:tcW w:w="4545" w:type="dxa"/>
          </w:tcPr>
          <w:p w14:paraId="7BA6467F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34EB77C4" w14:textId="222940AA" w:rsidR="00C31F57" w:rsidRDefault="0045727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D3A92" w14:paraId="34158925" w14:textId="77777777" w:rsidTr="003C53DA">
        <w:tc>
          <w:tcPr>
            <w:tcW w:w="4545" w:type="dxa"/>
          </w:tcPr>
          <w:p w14:paraId="663B4DD8" w14:textId="77777777" w:rsidR="00ED3A92" w:rsidRDefault="00ED3A9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0C264AF0" w14:textId="4A731453" w:rsidR="00ED3A92" w:rsidRDefault="0045727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484178" w14:paraId="7D991163" w14:textId="77777777" w:rsidTr="003C53DA">
        <w:tc>
          <w:tcPr>
            <w:tcW w:w="4545" w:type="dxa"/>
          </w:tcPr>
          <w:p w14:paraId="393B0D82" w14:textId="77777777" w:rsidR="00484178" w:rsidRDefault="004841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29820F7E" w14:textId="2C8D7D45" w:rsidR="00484178" w:rsidRDefault="0045727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27,38</w:t>
            </w:r>
          </w:p>
        </w:tc>
      </w:tr>
      <w:tr w:rsidR="00ED3A92" w14:paraId="37BA9DAA" w14:textId="77777777" w:rsidTr="003C53DA">
        <w:tc>
          <w:tcPr>
            <w:tcW w:w="4545" w:type="dxa"/>
          </w:tcPr>
          <w:p w14:paraId="743D0124" w14:textId="77777777" w:rsidR="00ED3A92" w:rsidRDefault="00ED3A9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6361BDC8" w14:textId="4F100028" w:rsidR="00ED3A92" w:rsidRDefault="00380C1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C31F57" w14:paraId="3AE8B98B" w14:textId="77777777" w:rsidTr="003C53DA">
        <w:tc>
          <w:tcPr>
            <w:tcW w:w="4545" w:type="dxa"/>
          </w:tcPr>
          <w:p w14:paraId="0D3F4DD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5099E4BB" w14:textId="5417607F" w:rsidR="00C31F57" w:rsidRDefault="00380C1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114,46</w:t>
            </w:r>
          </w:p>
        </w:tc>
      </w:tr>
      <w:tr w:rsidR="00C31F57" w14:paraId="3B518E15" w14:textId="77777777" w:rsidTr="003C53DA">
        <w:tc>
          <w:tcPr>
            <w:tcW w:w="4545" w:type="dxa"/>
          </w:tcPr>
          <w:p w14:paraId="0D22DAA6" w14:textId="77777777"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0D2ABAEB" w14:textId="73934FB8" w:rsidR="00C31F57" w:rsidRDefault="00380C1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170,95</w:t>
            </w:r>
          </w:p>
        </w:tc>
      </w:tr>
      <w:tr w:rsidR="00A5671A" w14:paraId="31B9427A" w14:textId="77777777" w:rsidTr="003C53DA">
        <w:tc>
          <w:tcPr>
            <w:tcW w:w="4545" w:type="dxa"/>
          </w:tcPr>
          <w:p w14:paraId="42C484C2" w14:textId="77777777" w:rsidR="00A5671A" w:rsidRDefault="00A5671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0825EB1C" w14:textId="512EAF43" w:rsidR="00A5671A" w:rsidRDefault="00BE5F2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A5671A" w14:paraId="099A2CF7" w14:textId="77777777" w:rsidTr="003C53DA">
        <w:tc>
          <w:tcPr>
            <w:tcW w:w="4545" w:type="dxa"/>
          </w:tcPr>
          <w:p w14:paraId="2B3809BB" w14:textId="77777777" w:rsidR="00A5671A" w:rsidRDefault="00A5671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1FDA0262" w14:textId="4B09CF38" w:rsidR="00A5671A" w:rsidRDefault="00BE5F2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A5671A" w14:paraId="0F95D80E" w14:textId="77777777" w:rsidTr="003C53DA">
        <w:tc>
          <w:tcPr>
            <w:tcW w:w="4545" w:type="dxa"/>
          </w:tcPr>
          <w:p w14:paraId="7ABBBE84" w14:textId="77777777" w:rsidR="00A5671A" w:rsidRDefault="00A5671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0F88D667" w14:textId="2377AE48" w:rsidR="00FC6939" w:rsidRDefault="004875F7" w:rsidP="00FC693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8C0714" w14:paraId="4F5F9026" w14:textId="77777777" w:rsidTr="003C53DA">
        <w:tc>
          <w:tcPr>
            <w:tcW w:w="4545" w:type="dxa"/>
          </w:tcPr>
          <w:p w14:paraId="028E5221" w14:textId="77777777" w:rsidR="008C0714" w:rsidRDefault="008C071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Wynagrodzenia osobowe</w:t>
            </w:r>
          </w:p>
        </w:tc>
        <w:tc>
          <w:tcPr>
            <w:tcW w:w="4517" w:type="dxa"/>
          </w:tcPr>
          <w:p w14:paraId="28F16294" w14:textId="6028D186" w:rsidR="008C0714" w:rsidRDefault="004875F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C31F57" w14:paraId="4E0978D1" w14:textId="77777777" w:rsidTr="003C53DA">
        <w:tc>
          <w:tcPr>
            <w:tcW w:w="4545" w:type="dxa"/>
          </w:tcPr>
          <w:p w14:paraId="2029DE1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013AF65A" w14:textId="5F19B228" w:rsidR="00C31F57" w:rsidRDefault="004875F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6775E4E2" w14:textId="77777777" w:rsidTr="003C53DA">
        <w:tc>
          <w:tcPr>
            <w:tcW w:w="4545" w:type="dxa"/>
          </w:tcPr>
          <w:p w14:paraId="5C6CC484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51102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53BBD20B" w14:textId="05F62621" w:rsidR="00C31F57" w:rsidRDefault="00C44EE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C31F57" w14:paraId="6B2875FA" w14:textId="77777777" w:rsidTr="003C53DA">
        <w:tc>
          <w:tcPr>
            <w:tcW w:w="4545" w:type="dxa"/>
          </w:tcPr>
          <w:p w14:paraId="30DA99B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4D48566D" w14:textId="6C85E9C0" w:rsidR="00C31F57" w:rsidRDefault="00C44EE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937C3F" w14:paraId="23670EB3" w14:textId="77777777" w:rsidTr="003C53DA">
        <w:tc>
          <w:tcPr>
            <w:tcW w:w="4545" w:type="dxa"/>
          </w:tcPr>
          <w:p w14:paraId="761568BA" w14:textId="73604DFD" w:rsidR="00937C3F" w:rsidRDefault="00937C3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z dziećmi</w:t>
            </w:r>
          </w:p>
        </w:tc>
        <w:tc>
          <w:tcPr>
            <w:tcW w:w="4517" w:type="dxa"/>
          </w:tcPr>
          <w:p w14:paraId="2E5F91BF" w14:textId="48D035E1" w:rsidR="00937C3F" w:rsidRDefault="00C44EE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1.324,97</w:t>
            </w:r>
          </w:p>
        </w:tc>
      </w:tr>
      <w:tr w:rsidR="004F20C0" w14:paraId="6EC295E7" w14:textId="77777777" w:rsidTr="003C53DA">
        <w:tc>
          <w:tcPr>
            <w:tcW w:w="4545" w:type="dxa"/>
          </w:tcPr>
          <w:p w14:paraId="0A42E49F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43495159" w14:textId="163D29E0" w:rsidR="004F20C0" w:rsidRDefault="00831CF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4F20C0" w14:paraId="662129A9" w14:textId="77777777" w:rsidTr="003C53DA">
        <w:tc>
          <w:tcPr>
            <w:tcW w:w="4545" w:type="dxa"/>
          </w:tcPr>
          <w:p w14:paraId="39FD9F34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51D1511A" w14:textId="146D8610" w:rsidR="004F20C0" w:rsidRDefault="00831CF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1.152,00</w:t>
            </w:r>
          </w:p>
        </w:tc>
      </w:tr>
      <w:tr w:rsidR="004D6B43" w14:paraId="382829EE" w14:textId="77777777" w:rsidTr="003C53DA">
        <w:tc>
          <w:tcPr>
            <w:tcW w:w="4545" w:type="dxa"/>
          </w:tcPr>
          <w:p w14:paraId="214822B8" w14:textId="77777777" w:rsidR="004D6B43" w:rsidRDefault="004D6B43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6768BD04" w14:textId="2A1ADA3E" w:rsidR="004D6B43" w:rsidRDefault="00831CF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:rsidRPr="001F2942" w14:paraId="7322660A" w14:textId="77777777" w:rsidTr="003C53DA">
        <w:tc>
          <w:tcPr>
            <w:tcW w:w="4545" w:type="dxa"/>
          </w:tcPr>
          <w:p w14:paraId="77DD6361" w14:textId="77777777"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033A6ADE" w14:textId="2F13E8B5" w:rsidR="00C31F57" w:rsidRPr="001F2942" w:rsidRDefault="00831CF5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12.624,71</w:t>
            </w:r>
          </w:p>
        </w:tc>
      </w:tr>
    </w:tbl>
    <w:p w14:paraId="09B191F6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7C394C60" w14:textId="77777777" w:rsidR="002F0030" w:rsidRDefault="002F0030">
      <w:pPr>
        <w:widowControl/>
        <w:suppressAutoHyphens w:val="0"/>
        <w:autoSpaceDE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D34000D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p w14:paraId="0EF2D242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p w14:paraId="1478F829" w14:textId="531FF624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p w14:paraId="0C3293B4" w14:textId="0B5924F4" w:rsidR="00493A8F" w:rsidRDefault="00493A8F">
      <w:pPr>
        <w:widowControl/>
        <w:suppressAutoHyphens w:val="0"/>
        <w:autoSpaceDE/>
        <w:rPr>
          <w:b/>
          <w:sz w:val="24"/>
          <w:szCs w:val="24"/>
        </w:rPr>
      </w:pPr>
    </w:p>
    <w:p w14:paraId="75EB5FD5" w14:textId="77777777" w:rsidR="00493A8F" w:rsidRDefault="00493A8F">
      <w:pPr>
        <w:widowControl/>
        <w:suppressAutoHyphens w:val="0"/>
        <w:autoSpaceDE/>
        <w:rPr>
          <w:b/>
          <w:sz w:val="24"/>
          <w:szCs w:val="24"/>
        </w:rPr>
      </w:pPr>
    </w:p>
    <w:p w14:paraId="7FD4E9A0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p w14:paraId="261389D3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C31F57" w:rsidRPr="00747AB9" w14:paraId="78B70E0B" w14:textId="77777777" w:rsidTr="00EE45B4">
        <w:tc>
          <w:tcPr>
            <w:tcW w:w="9062" w:type="dxa"/>
            <w:gridSpan w:val="2"/>
          </w:tcPr>
          <w:p w14:paraId="569B304E" w14:textId="77777777"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Izabela</w:t>
            </w:r>
          </w:p>
          <w:p w14:paraId="1A98F336" w14:textId="77777777"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14:paraId="0F926B1F" w14:textId="77777777" w:rsidTr="00EE45B4">
        <w:tc>
          <w:tcPr>
            <w:tcW w:w="4545" w:type="dxa"/>
          </w:tcPr>
          <w:p w14:paraId="21A2BB6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7AFB239E" w14:textId="7206A796" w:rsidR="00C31F57" w:rsidRDefault="00B5017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902,59</w:t>
            </w:r>
          </w:p>
        </w:tc>
      </w:tr>
      <w:tr w:rsidR="00C31F57" w14:paraId="210B982F" w14:textId="77777777" w:rsidTr="00EE45B4">
        <w:tc>
          <w:tcPr>
            <w:tcW w:w="4545" w:type="dxa"/>
          </w:tcPr>
          <w:p w14:paraId="7F244E83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2EE4F805" w14:textId="72C916CC" w:rsidR="00C31F57" w:rsidRDefault="00B833A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51,99</w:t>
            </w:r>
          </w:p>
        </w:tc>
      </w:tr>
      <w:tr w:rsidR="00C31F57" w14:paraId="0A506EF2" w14:textId="77777777" w:rsidTr="00EE45B4">
        <w:tc>
          <w:tcPr>
            <w:tcW w:w="4545" w:type="dxa"/>
          </w:tcPr>
          <w:p w14:paraId="54D9F7AC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48FF6EF4" w14:textId="41518FBA" w:rsidR="00C31F57" w:rsidRDefault="00B833A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6,99</w:t>
            </w:r>
          </w:p>
        </w:tc>
      </w:tr>
      <w:tr w:rsidR="00C31F57" w14:paraId="1B08AD24" w14:textId="77777777" w:rsidTr="00EE45B4">
        <w:tc>
          <w:tcPr>
            <w:tcW w:w="4545" w:type="dxa"/>
          </w:tcPr>
          <w:p w14:paraId="4ABCE765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4C05F158" w14:textId="67DB00BA" w:rsidR="00C31F57" w:rsidRDefault="00B833A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F20C0" w14:paraId="6A9C4211" w14:textId="77777777" w:rsidTr="00EE45B4">
        <w:tc>
          <w:tcPr>
            <w:tcW w:w="4545" w:type="dxa"/>
          </w:tcPr>
          <w:p w14:paraId="36E6EE55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54520BD1" w14:textId="609FDD73" w:rsidR="001402C7" w:rsidRDefault="00B833AE" w:rsidP="001402C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4F20C0" w14:paraId="5DE4A07D" w14:textId="77777777" w:rsidTr="00EE45B4">
        <w:tc>
          <w:tcPr>
            <w:tcW w:w="4545" w:type="dxa"/>
          </w:tcPr>
          <w:p w14:paraId="079F6AA9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09CB78C4" w14:textId="2F99F552" w:rsidR="004F20C0" w:rsidRDefault="003E45A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27,38</w:t>
            </w:r>
          </w:p>
        </w:tc>
      </w:tr>
      <w:tr w:rsidR="00C31F57" w14:paraId="65DBE56C" w14:textId="77777777" w:rsidTr="00EE45B4">
        <w:tc>
          <w:tcPr>
            <w:tcW w:w="4545" w:type="dxa"/>
          </w:tcPr>
          <w:p w14:paraId="26EDB879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517" w:type="dxa"/>
          </w:tcPr>
          <w:p w14:paraId="08CAC45D" w14:textId="7B1314AD" w:rsidR="00C31F57" w:rsidRDefault="003E45A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F20C0" w14:paraId="1334FE3C" w14:textId="77777777" w:rsidTr="00EE45B4">
        <w:tc>
          <w:tcPr>
            <w:tcW w:w="4545" w:type="dxa"/>
          </w:tcPr>
          <w:p w14:paraId="3FFD3E92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715634D0" w14:textId="5009F6D8" w:rsidR="004F20C0" w:rsidRDefault="003E45A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C31F57" w14:paraId="4398C4DF" w14:textId="77777777" w:rsidTr="00EE45B4">
        <w:tc>
          <w:tcPr>
            <w:tcW w:w="4545" w:type="dxa"/>
          </w:tcPr>
          <w:p w14:paraId="730A0236" w14:textId="0A2D2E1B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6203B738" w14:textId="2F4E4565" w:rsidR="00C31F57" w:rsidRDefault="003E45A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59,62</w:t>
            </w:r>
          </w:p>
        </w:tc>
      </w:tr>
      <w:tr w:rsidR="00C31F57" w14:paraId="51137126" w14:textId="77777777" w:rsidTr="00EE45B4">
        <w:tc>
          <w:tcPr>
            <w:tcW w:w="4545" w:type="dxa"/>
          </w:tcPr>
          <w:p w14:paraId="56C57D92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716F2CB8" w14:textId="7DA26733" w:rsidR="00C31F57" w:rsidRDefault="00D23BC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1.752,10</w:t>
            </w:r>
          </w:p>
        </w:tc>
      </w:tr>
      <w:tr w:rsidR="004F20C0" w14:paraId="06436616" w14:textId="77777777" w:rsidTr="00EE45B4">
        <w:tc>
          <w:tcPr>
            <w:tcW w:w="4545" w:type="dxa"/>
          </w:tcPr>
          <w:p w14:paraId="71E8A4A1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0500AEED" w14:textId="76884525" w:rsidR="004F20C0" w:rsidRDefault="00D23BC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4F20C0" w14:paraId="0D72E333" w14:textId="77777777" w:rsidTr="00EE45B4">
        <w:tc>
          <w:tcPr>
            <w:tcW w:w="4545" w:type="dxa"/>
          </w:tcPr>
          <w:p w14:paraId="62AFFF01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14D6BF3A" w14:textId="54904E46" w:rsidR="004F20C0" w:rsidRDefault="00D23BC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4F20C0" w14:paraId="0EB41C29" w14:textId="77777777" w:rsidTr="00EE45B4">
        <w:tc>
          <w:tcPr>
            <w:tcW w:w="4545" w:type="dxa"/>
          </w:tcPr>
          <w:p w14:paraId="0B82C7D0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33383774" w14:textId="335F9DD5" w:rsidR="004F20C0" w:rsidRDefault="00E4245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4F20C0" w14:paraId="62CF3DE9" w14:textId="77777777" w:rsidTr="00EE45B4">
        <w:tc>
          <w:tcPr>
            <w:tcW w:w="4545" w:type="dxa"/>
          </w:tcPr>
          <w:p w14:paraId="2EA8FB28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23B7F218" w14:textId="3036F742" w:rsidR="004F20C0" w:rsidRDefault="00E4245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C31F57" w14:paraId="7D7A9F75" w14:textId="77777777" w:rsidTr="00EE45B4">
        <w:tc>
          <w:tcPr>
            <w:tcW w:w="4545" w:type="dxa"/>
          </w:tcPr>
          <w:p w14:paraId="43870084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2D2B9EDF" w14:textId="6D3D040C" w:rsidR="00C31F57" w:rsidRDefault="00E4245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337102C8" w14:textId="77777777" w:rsidTr="00EE45B4">
        <w:tc>
          <w:tcPr>
            <w:tcW w:w="4545" w:type="dxa"/>
          </w:tcPr>
          <w:p w14:paraId="64445286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51102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2C1EC4CF" w14:textId="3C35FFEB" w:rsidR="00C31F57" w:rsidRDefault="00E4245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C31F57" w14:paraId="0BD06ECC" w14:textId="77777777" w:rsidTr="00EE45B4">
        <w:tc>
          <w:tcPr>
            <w:tcW w:w="4545" w:type="dxa"/>
          </w:tcPr>
          <w:p w14:paraId="1184745F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21711F74" w14:textId="7E122E45" w:rsidR="00C31F57" w:rsidRDefault="004A5A7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4F20C0" w14:paraId="18F122B5" w14:textId="77777777" w:rsidTr="00EE45B4">
        <w:tc>
          <w:tcPr>
            <w:tcW w:w="4545" w:type="dxa"/>
          </w:tcPr>
          <w:p w14:paraId="563750CA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23233691" w14:textId="430F1219" w:rsidR="004F20C0" w:rsidRDefault="004A5A7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4F20C0" w14:paraId="5D403D8B" w14:textId="77777777" w:rsidTr="00EE45B4">
        <w:tc>
          <w:tcPr>
            <w:tcW w:w="4545" w:type="dxa"/>
          </w:tcPr>
          <w:p w14:paraId="75CD3EE9" w14:textId="77777777" w:rsidR="004F20C0" w:rsidRDefault="004F20C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5DF36395" w14:textId="1659F332" w:rsidR="004F20C0" w:rsidRDefault="00893DF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1.152,00</w:t>
            </w:r>
          </w:p>
        </w:tc>
      </w:tr>
      <w:tr w:rsidR="005923F8" w14:paraId="177E76F4" w14:textId="77777777" w:rsidTr="00EE45B4">
        <w:tc>
          <w:tcPr>
            <w:tcW w:w="4545" w:type="dxa"/>
          </w:tcPr>
          <w:p w14:paraId="0485E55A" w14:textId="77777777" w:rsidR="005923F8" w:rsidRDefault="005923F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1FBC57BB" w14:textId="588A0B14" w:rsidR="005923F8" w:rsidRDefault="00893DF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:rsidRPr="001F2942" w14:paraId="6C8E5720" w14:textId="77777777" w:rsidTr="00EE45B4">
        <w:tc>
          <w:tcPr>
            <w:tcW w:w="4545" w:type="dxa"/>
          </w:tcPr>
          <w:p w14:paraId="69A63632" w14:textId="77777777"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287A07EA" w14:textId="5919F968" w:rsidR="00C31F57" w:rsidRPr="001F2942" w:rsidRDefault="00893DF9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11.457,59</w:t>
            </w:r>
          </w:p>
        </w:tc>
      </w:tr>
    </w:tbl>
    <w:p w14:paraId="2BB14C87" w14:textId="77777777"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14:paraId="4BD1B215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6A99DB4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413E691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A81434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BFE1B1D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E62DCB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1BAF0CA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BB43CB8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6C8A0F5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77AAAA3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7F0EDC9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0DEDED5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1176EAA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AFD4F11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22CF1AD1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E447D05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47D1264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6D375D9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00F67B2" w14:textId="77777777"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C31F57" w14:paraId="53BE91E5" w14:textId="77777777" w:rsidTr="00C4677B">
        <w:tc>
          <w:tcPr>
            <w:tcW w:w="9062" w:type="dxa"/>
            <w:gridSpan w:val="2"/>
          </w:tcPr>
          <w:p w14:paraId="6A09BD5A" w14:textId="77777777" w:rsidR="00C31F57" w:rsidRPr="00747AB9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Jeziorki Zabartowskie</w:t>
            </w:r>
          </w:p>
          <w:p w14:paraId="12B20D8D" w14:textId="77777777" w:rsidR="00747AB9" w:rsidRDefault="00747AB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31F57" w14:paraId="3ED46374" w14:textId="77777777" w:rsidTr="00323BFE">
        <w:trPr>
          <w:trHeight w:val="276"/>
        </w:trPr>
        <w:tc>
          <w:tcPr>
            <w:tcW w:w="4545" w:type="dxa"/>
          </w:tcPr>
          <w:p w14:paraId="50EFD675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1C031F4C" w14:textId="1C4EF87B" w:rsidR="00C31F57" w:rsidRDefault="00235CE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213,48</w:t>
            </w:r>
          </w:p>
        </w:tc>
      </w:tr>
      <w:tr w:rsidR="00C31F57" w14:paraId="5B195786" w14:textId="77777777" w:rsidTr="00C4677B">
        <w:tc>
          <w:tcPr>
            <w:tcW w:w="4545" w:type="dxa"/>
          </w:tcPr>
          <w:p w14:paraId="74F81F7F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6DDD3A7A" w14:textId="580C6B3A" w:rsidR="00C31F57" w:rsidRDefault="001D118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40,38</w:t>
            </w:r>
          </w:p>
        </w:tc>
      </w:tr>
      <w:tr w:rsidR="003E2EB6" w14:paraId="3B309226" w14:textId="77777777" w:rsidTr="00C4677B">
        <w:tc>
          <w:tcPr>
            <w:tcW w:w="4545" w:type="dxa"/>
          </w:tcPr>
          <w:p w14:paraId="763F9D99" w14:textId="77777777" w:rsidR="003E2EB6" w:rsidRDefault="003E2EB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018DE255" w14:textId="5A1B30C7" w:rsidR="003E2EB6" w:rsidRDefault="001D118D" w:rsidP="0094030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727,85</w:t>
            </w:r>
          </w:p>
        </w:tc>
      </w:tr>
      <w:tr w:rsidR="00C31F57" w14:paraId="0FF068AE" w14:textId="77777777" w:rsidTr="00C4677B">
        <w:tc>
          <w:tcPr>
            <w:tcW w:w="4545" w:type="dxa"/>
          </w:tcPr>
          <w:p w14:paraId="51638948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72966D6A" w14:textId="2D2AD7E4" w:rsidR="00C31F57" w:rsidRDefault="001D1A1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E2EB6" w14:paraId="2E16AC8B" w14:textId="77777777" w:rsidTr="00C4677B">
        <w:tc>
          <w:tcPr>
            <w:tcW w:w="4545" w:type="dxa"/>
          </w:tcPr>
          <w:p w14:paraId="14ECA7B7" w14:textId="77777777" w:rsidR="003E2EB6" w:rsidRDefault="003E2EB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55EADC6A" w14:textId="2CA7FE24" w:rsidR="003E2EB6" w:rsidRDefault="001D1A1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3E2EB6" w14:paraId="163098B2" w14:textId="77777777" w:rsidTr="00C4677B">
        <w:tc>
          <w:tcPr>
            <w:tcW w:w="4545" w:type="dxa"/>
          </w:tcPr>
          <w:p w14:paraId="36E628C3" w14:textId="77777777" w:rsidR="003E2EB6" w:rsidRDefault="003E2EB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36B699A1" w14:textId="5AA5804C" w:rsidR="003E2EB6" w:rsidRDefault="00061BC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555,84</w:t>
            </w:r>
          </w:p>
        </w:tc>
      </w:tr>
      <w:tr w:rsidR="003E2EB6" w14:paraId="6398D196" w14:textId="77777777" w:rsidTr="00C4677B">
        <w:tc>
          <w:tcPr>
            <w:tcW w:w="4545" w:type="dxa"/>
          </w:tcPr>
          <w:p w14:paraId="615EAB05" w14:textId="77777777" w:rsidR="003E2EB6" w:rsidRDefault="003E2EB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07D3CE2A" w14:textId="38DE1B20" w:rsidR="003E2EB6" w:rsidRDefault="00061BC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C31F57" w14:paraId="4ACB1AD5" w14:textId="77777777" w:rsidTr="00C4677B">
        <w:tc>
          <w:tcPr>
            <w:tcW w:w="4545" w:type="dxa"/>
          </w:tcPr>
          <w:p w14:paraId="78AD4766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2A990114" w14:textId="4136B588" w:rsidR="00C31F57" w:rsidRDefault="00061BC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43,86</w:t>
            </w:r>
          </w:p>
        </w:tc>
      </w:tr>
      <w:tr w:rsidR="00C31F57" w14:paraId="3A295865" w14:textId="77777777" w:rsidTr="00C4677B">
        <w:tc>
          <w:tcPr>
            <w:tcW w:w="4545" w:type="dxa"/>
          </w:tcPr>
          <w:p w14:paraId="6CD12A8D" w14:textId="77777777"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2F5A66DF" w14:textId="4C140710" w:rsidR="00C31F57" w:rsidRDefault="004D31F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170,95</w:t>
            </w:r>
          </w:p>
        </w:tc>
      </w:tr>
      <w:tr w:rsidR="00C85376" w14:paraId="377358DD" w14:textId="77777777" w:rsidTr="00C4677B">
        <w:tc>
          <w:tcPr>
            <w:tcW w:w="4545" w:type="dxa"/>
          </w:tcPr>
          <w:p w14:paraId="5F30FD4C" w14:textId="77777777" w:rsidR="00C85376" w:rsidRDefault="00C8537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757227F2" w14:textId="1FF4B213" w:rsidR="00C85376" w:rsidRDefault="004D31F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C85376" w14:paraId="20FB9EBF" w14:textId="77777777" w:rsidTr="00C4677B">
        <w:tc>
          <w:tcPr>
            <w:tcW w:w="4545" w:type="dxa"/>
          </w:tcPr>
          <w:p w14:paraId="5F24EA21" w14:textId="77777777" w:rsidR="00C85376" w:rsidRDefault="00C8537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2636D7A5" w14:textId="41133458" w:rsidR="00C85376" w:rsidRDefault="004D31F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C85376" w14:paraId="48B0DA30" w14:textId="77777777" w:rsidTr="00C4677B">
        <w:tc>
          <w:tcPr>
            <w:tcW w:w="4545" w:type="dxa"/>
          </w:tcPr>
          <w:p w14:paraId="7005DC00" w14:textId="77777777" w:rsidR="00C85376" w:rsidRDefault="00C8537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2BD5EB4E" w14:textId="200D5642" w:rsidR="00C85376" w:rsidRDefault="001B36A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C85376" w14:paraId="304548ED" w14:textId="77777777" w:rsidTr="00C4677B">
        <w:tc>
          <w:tcPr>
            <w:tcW w:w="4545" w:type="dxa"/>
          </w:tcPr>
          <w:p w14:paraId="43AF4EE3" w14:textId="77777777" w:rsidR="00C85376" w:rsidRDefault="00C8537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37722013" w14:textId="49E235C2" w:rsidR="00C85376" w:rsidRDefault="001B36A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C31F57" w14:paraId="5AB93EE6" w14:textId="77777777" w:rsidTr="00C4677B">
        <w:tc>
          <w:tcPr>
            <w:tcW w:w="4545" w:type="dxa"/>
          </w:tcPr>
          <w:p w14:paraId="6D0B85A2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6E129A60" w14:textId="19B84400" w:rsidR="00C31F57" w:rsidRDefault="00023F1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13C932DE" w14:textId="77777777" w:rsidTr="00C4677B">
        <w:tc>
          <w:tcPr>
            <w:tcW w:w="4545" w:type="dxa"/>
          </w:tcPr>
          <w:p w14:paraId="0FAED84C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51102">
              <w:rPr>
                <w:sz w:val="24"/>
                <w:szCs w:val="24"/>
              </w:rPr>
              <w:t xml:space="preserve"> i inne </w:t>
            </w:r>
            <w:r w:rsidR="005E3CE4">
              <w:rPr>
                <w:sz w:val="24"/>
                <w:szCs w:val="24"/>
              </w:rPr>
              <w:t>ś</w:t>
            </w:r>
            <w:r w:rsidR="00B51102">
              <w:rPr>
                <w:sz w:val="24"/>
                <w:szCs w:val="24"/>
              </w:rPr>
              <w:t>wiadczenia</w:t>
            </w:r>
          </w:p>
        </w:tc>
        <w:tc>
          <w:tcPr>
            <w:tcW w:w="4517" w:type="dxa"/>
          </w:tcPr>
          <w:p w14:paraId="41AC8DD0" w14:textId="08203B13" w:rsidR="00C31F57" w:rsidRDefault="00023F1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C31F57" w14:paraId="38D8AC63" w14:textId="77777777" w:rsidTr="00C4677B">
        <w:tc>
          <w:tcPr>
            <w:tcW w:w="4545" w:type="dxa"/>
          </w:tcPr>
          <w:p w14:paraId="28B11B02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2D65E396" w14:textId="13DC0594" w:rsidR="00C31F57" w:rsidRDefault="00023F1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C85376" w14:paraId="12353885" w14:textId="77777777" w:rsidTr="00C4677B">
        <w:tc>
          <w:tcPr>
            <w:tcW w:w="4545" w:type="dxa"/>
          </w:tcPr>
          <w:p w14:paraId="6B5A22F6" w14:textId="77777777" w:rsidR="00C85376" w:rsidRDefault="00C8537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7BFC1EC4" w14:textId="081B4CB9" w:rsidR="00C85376" w:rsidRDefault="00A3640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C85376" w14:paraId="1B295DA6" w14:textId="77777777" w:rsidTr="00C4677B">
        <w:tc>
          <w:tcPr>
            <w:tcW w:w="4545" w:type="dxa"/>
          </w:tcPr>
          <w:p w14:paraId="1EC60EC6" w14:textId="77777777" w:rsidR="00C85376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Opłata za gospodarowanie odpadami </w:t>
            </w:r>
          </w:p>
        </w:tc>
        <w:tc>
          <w:tcPr>
            <w:tcW w:w="4517" w:type="dxa"/>
          </w:tcPr>
          <w:p w14:paraId="2F318E35" w14:textId="6B791123" w:rsidR="00C85376" w:rsidRDefault="00A3640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576,00</w:t>
            </w:r>
          </w:p>
        </w:tc>
      </w:tr>
      <w:tr w:rsidR="00AC18E6" w14:paraId="40E877BE" w14:textId="77777777" w:rsidTr="00C4677B">
        <w:tc>
          <w:tcPr>
            <w:tcW w:w="4545" w:type="dxa"/>
          </w:tcPr>
          <w:p w14:paraId="1CFA6D58" w14:textId="77777777" w:rsidR="00AC18E6" w:rsidRDefault="00AC18E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4E4179BF" w14:textId="756BFFF0" w:rsidR="00AC18E6" w:rsidRDefault="00A76B4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:rsidRPr="001F2942" w14:paraId="657E7C7B" w14:textId="77777777" w:rsidTr="00C4677B">
        <w:tc>
          <w:tcPr>
            <w:tcW w:w="4545" w:type="dxa"/>
          </w:tcPr>
          <w:p w14:paraId="31468852" w14:textId="77777777"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79E87286" w14:textId="735A8B81" w:rsidR="00C31F57" w:rsidRPr="001F2942" w:rsidRDefault="00A76B41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DA6E03">
              <w:rPr>
                <w:b/>
                <w:sz w:val="24"/>
                <w:szCs w:val="24"/>
              </w:rPr>
              <w:t>.833,28</w:t>
            </w:r>
            <w:r w:rsidR="00063B3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407A79FD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35A6A9B1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5C8A96A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E18379B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219DE98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57D4A48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297768F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7AC33F3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6451CF9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19687D0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6E4FED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A126F5A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046AE54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29AB629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44B477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700A054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E138E07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F3CA8BD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652240C9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6E1C4EF6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F0E1B71" w14:textId="77777777" w:rsidR="00747AB9" w:rsidRPr="002F0030" w:rsidRDefault="00747AB9" w:rsidP="002F0030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C31F57" w:rsidRPr="00747AB9" w14:paraId="1B5DD60E" w14:textId="77777777" w:rsidTr="00C4677B">
        <w:tc>
          <w:tcPr>
            <w:tcW w:w="9062" w:type="dxa"/>
            <w:gridSpan w:val="2"/>
          </w:tcPr>
          <w:p w14:paraId="6B3FA36D" w14:textId="77777777"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Kaźmierzewo</w:t>
            </w:r>
          </w:p>
          <w:p w14:paraId="036D8396" w14:textId="77777777"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14:paraId="094342C1" w14:textId="77777777" w:rsidTr="00C4677B">
        <w:tc>
          <w:tcPr>
            <w:tcW w:w="4545" w:type="dxa"/>
          </w:tcPr>
          <w:p w14:paraId="79E9924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109D9AAB" w14:textId="273DD7CC" w:rsidR="00C31F57" w:rsidRDefault="003A3A7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687,73</w:t>
            </w:r>
          </w:p>
        </w:tc>
      </w:tr>
      <w:tr w:rsidR="00C31F57" w14:paraId="1EA437F6" w14:textId="77777777" w:rsidTr="00C4677B">
        <w:tc>
          <w:tcPr>
            <w:tcW w:w="4545" w:type="dxa"/>
          </w:tcPr>
          <w:p w14:paraId="7464952A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51BB6F28" w14:textId="1FCCC4C1" w:rsidR="00C31F57" w:rsidRDefault="000E424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54,64</w:t>
            </w:r>
          </w:p>
        </w:tc>
      </w:tr>
      <w:tr w:rsidR="007936E1" w14:paraId="0EA5EE86" w14:textId="77777777" w:rsidTr="00C4677B">
        <w:tc>
          <w:tcPr>
            <w:tcW w:w="4545" w:type="dxa"/>
          </w:tcPr>
          <w:p w14:paraId="1D039776" w14:textId="77777777" w:rsidR="007936E1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2DD63B19" w14:textId="2D1665B2" w:rsidR="007936E1" w:rsidRDefault="001E36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6,99</w:t>
            </w:r>
          </w:p>
        </w:tc>
      </w:tr>
      <w:tr w:rsidR="00C31F57" w14:paraId="0F118E7A" w14:textId="77777777" w:rsidTr="00C4677B">
        <w:tc>
          <w:tcPr>
            <w:tcW w:w="4545" w:type="dxa"/>
          </w:tcPr>
          <w:p w14:paraId="0EBC464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67DFC83C" w14:textId="26FC9587" w:rsidR="00C31F57" w:rsidRDefault="0050356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936E1" w14:paraId="319B19EF" w14:textId="77777777" w:rsidTr="00C4677B">
        <w:tc>
          <w:tcPr>
            <w:tcW w:w="4545" w:type="dxa"/>
          </w:tcPr>
          <w:p w14:paraId="2F938848" w14:textId="77777777" w:rsidR="007936E1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49E00135" w14:textId="1E7CBC14" w:rsidR="007936E1" w:rsidRDefault="0050356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7936E1" w14:paraId="41F88DBF" w14:textId="77777777" w:rsidTr="00C4677B">
        <w:tc>
          <w:tcPr>
            <w:tcW w:w="4545" w:type="dxa"/>
          </w:tcPr>
          <w:p w14:paraId="263EAAD6" w14:textId="77777777" w:rsidR="007936E1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4D2C9262" w14:textId="50C3D9ED" w:rsidR="007936E1" w:rsidRDefault="00BF0E5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27,38</w:t>
            </w:r>
          </w:p>
        </w:tc>
      </w:tr>
      <w:tr w:rsidR="007936E1" w14:paraId="2AB39579" w14:textId="77777777" w:rsidTr="00C4677B">
        <w:tc>
          <w:tcPr>
            <w:tcW w:w="4545" w:type="dxa"/>
          </w:tcPr>
          <w:p w14:paraId="7762B18C" w14:textId="77777777" w:rsidR="007936E1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20424DE9" w14:textId="4CF41C4C" w:rsidR="007936E1" w:rsidRDefault="00BF0E5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7936E1" w14:paraId="33BD82BF" w14:textId="77777777" w:rsidTr="00C4677B">
        <w:tc>
          <w:tcPr>
            <w:tcW w:w="4545" w:type="dxa"/>
          </w:tcPr>
          <w:p w14:paraId="467A14C7" w14:textId="77777777" w:rsidR="007936E1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Usługi pozostałe</w:t>
            </w:r>
          </w:p>
        </w:tc>
        <w:tc>
          <w:tcPr>
            <w:tcW w:w="4517" w:type="dxa"/>
          </w:tcPr>
          <w:p w14:paraId="547BFD9E" w14:textId="62EED6E0" w:rsidR="007936E1" w:rsidRDefault="00D912A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2.705,95</w:t>
            </w:r>
          </w:p>
        </w:tc>
      </w:tr>
      <w:tr w:rsidR="007936E1" w14:paraId="657876DF" w14:textId="77777777" w:rsidTr="00C4677B">
        <w:tc>
          <w:tcPr>
            <w:tcW w:w="4545" w:type="dxa"/>
          </w:tcPr>
          <w:p w14:paraId="084DA5E4" w14:textId="77777777" w:rsidR="007936E1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25E1E0C4" w14:textId="0EEEE580" w:rsidR="007936E1" w:rsidRDefault="00B3715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7936E1" w14:paraId="513AF45A" w14:textId="77777777" w:rsidTr="00C4677B">
        <w:tc>
          <w:tcPr>
            <w:tcW w:w="4545" w:type="dxa"/>
          </w:tcPr>
          <w:p w14:paraId="597547A4" w14:textId="77777777" w:rsidR="007936E1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034A375F" w14:textId="00FC4E78" w:rsidR="007936E1" w:rsidRDefault="00B3715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7936E1" w14:paraId="1E261C30" w14:textId="77777777" w:rsidTr="00C4677B">
        <w:tc>
          <w:tcPr>
            <w:tcW w:w="4545" w:type="dxa"/>
          </w:tcPr>
          <w:p w14:paraId="5DBD0D6B" w14:textId="77777777" w:rsidR="007936E1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38B8A1DB" w14:textId="2040462D" w:rsidR="007936E1" w:rsidRDefault="00127C7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C31F57" w14:paraId="36F6A48B" w14:textId="77777777" w:rsidTr="00C4677B">
        <w:tc>
          <w:tcPr>
            <w:tcW w:w="4545" w:type="dxa"/>
          </w:tcPr>
          <w:p w14:paraId="371417CF" w14:textId="77777777" w:rsidR="00C31F57" w:rsidRDefault="00793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18E226C9" w14:textId="21B6B12D" w:rsidR="00C31F57" w:rsidRDefault="00127C71" w:rsidP="007C635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22615E" w14:paraId="05278109" w14:textId="77777777" w:rsidTr="00C4677B">
        <w:tc>
          <w:tcPr>
            <w:tcW w:w="4545" w:type="dxa"/>
          </w:tcPr>
          <w:p w14:paraId="2F1332D4" w14:textId="77777777" w:rsidR="0022615E" w:rsidRDefault="0022615E" w:rsidP="0022615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0E91A9B0" w14:textId="11F31597" w:rsidR="00D657E4" w:rsidRDefault="00C30396" w:rsidP="00D657E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F89" w14:paraId="78AB6CFC" w14:textId="77777777" w:rsidTr="00C4677B">
        <w:tc>
          <w:tcPr>
            <w:tcW w:w="4545" w:type="dxa"/>
          </w:tcPr>
          <w:p w14:paraId="578DDD4E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 i inne świadczenia</w:t>
            </w:r>
          </w:p>
        </w:tc>
        <w:tc>
          <w:tcPr>
            <w:tcW w:w="4517" w:type="dxa"/>
          </w:tcPr>
          <w:p w14:paraId="786FEB86" w14:textId="2AEAF0C0" w:rsidR="009E7F89" w:rsidRDefault="00C30396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9E7F89" w14:paraId="7E31861E" w14:textId="77777777" w:rsidTr="00C4677B">
        <w:tc>
          <w:tcPr>
            <w:tcW w:w="4545" w:type="dxa"/>
          </w:tcPr>
          <w:p w14:paraId="638102BF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67533552" w14:textId="4B0313D3" w:rsidR="009E7F89" w:rsidRDefault="00C30396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9E7F89" w14:paraId="22B7E541" w14:textId="77777777" w:rsidTr="00C4677B">
        <w:tc>
          <w:tcPr>
            <w:tcW w:w="4545" w:type="dxa"/>
            <w:tcBorders>
              <w:bottom w:val="single" w:sz="4" w:space="0" w:color="auto"/>
            </w:tcBorders>
          </w:tcPr>
          <w:p w14:paraId="4CF32C5A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  <w:tcBorders>
              <w:bottom w:val="single" w:sz="4" w:space="0" w:color="auto"/>
            </w:tcBorders>
          </w:tcPr>
          <w:p w14:paraId="27F9517D" w14:textId="3C3959CC" w:rsidR="009E7F89" w:rsidRDefault="00176B5D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9E7F89" w14:paraId="23EA0862" w14:textId="77777777" w:rsidTr="00C4677B">
        <w:tc>
          <w:tcPr>
            <w:tcW w:w="4545" w:type="dxa"/>
            <w:tcBorders>
              <w:bottom w:val="single" w:sz="4" w:space="0" w:color="auto"/>
            </w:tcBorders>
          </w:tcPr>
          <w:p w14:paraId="03E2B4FA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  <w:tcBorders>
              <w:bottom w:val="single" w:sz="4" w:space="0" w:color="auto"/>
            </w:tcBorders>
          </w:tcPr>
          <w:p w14:paraId="2B457D70" w14:textId="36DB325E" w:rsidR="009E7F89" w:rsidRDefault="00176B5D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576,00</w:t>
            </w:r>
          </w:p>
        </w:tc>
      </w:tr>
      <w:tr w:rsidR="009E7F89" w14:paraId="2C80C4B9" w14:textId="77777777" w:rsidTr="00C4677B">
        <w:tc>
          <w:tcPr>
            <w:tcW w:w="4545" w:type="dxa"/>
            <w:tcBorders>
              <w:bottom w:val="single" w:sz="4" w:space="0" w:color="auto"/>
            </w:tcBorders>
          </w:tcPr>
          <w:p w14:paraId="64505125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  <w:tcBorders>
              <w:bottom w:val="single" w:sz="4" w:space="0" w:color="auto"/>
            </w:tcBorders>
          </w:tcPr>
          <w:p w14:paraId="7845E575" w14:textId="713D106F" w:rsidR="009E7F89" w:rsidRDefault="00176B5D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F89" w:rsidRPr="001F2942" w14:paraId="135425BA" w14:textId="77777777" w:rsidTr="00C4677B">
        <w:tc>
          <w:tcPr>
            <w:tcW w:w="4545" w:type="dxa"/>
            <w:tcBorders>
              <w:bottom w:val="single" w:sz="4" w:space="0" w:color="auto"/>
            </w:tcBorders>
          </w:tcPr>
          <w:p w14:paraId="6307B390" w14:textId="77777777" w:rsidR="009E7F89" w:rsidRPr="001F2942" w:rsidRDefault="009E7F89" w:rsidP="009E7F8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  <w:tcBorders>
              <w:bottom w:val="single" w:sz="4" w:space="0" w:color="auto"/>
            </w:tcBorders>
          </w:tcPr>
          <w:p w14:paraId="39808AA8" w14:textId="4FBCE60C" w:rsidR="009E7F89" w:rsidRPr="001F2942" w:rsidRDefault="00176B5D" w:rsidP="009E7F89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11.563,61</w:t>
            </w:r>
          </w:p>
        </w:tc>
      </w:tr>
      <w:tr w:rsidR="009E7F89" w14:paraId="66E8E78E" w14:textId="77777777" w:rsidTr="00C4677B"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80A1E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E7F89" w14:paraId="21781043" w14:textId="77777777" w:rsidTr="00C4677B"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81771" w14:textId="77777777" w:rsidR="009E7F89" w:rsidRPr="00740142" w:rsidRDefault="009E7F89" w:rsidP="009E7F8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E7F89" w14:paraId="3438D142" w14:textId="77777777" w:rsidTr="00C4677B"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6149563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2EB3AF89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3E61F9EE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4FBDED29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44402598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6BEF210B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4FD38141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001287F0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61F5B630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2A5B2B87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06A1A43A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</w:tcPr>
          <w:p w14:paraId="0225F1CE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04BA302D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75D6D4A3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4DA85B14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4EBAF225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74E85426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0FF1266D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315BD760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2B62450F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7400195A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42D987C8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2E3AE7B0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24D71139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69BC79B7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7E9662A7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6A53A690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2629D2EE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  <w:p w14:paraId="2D8DCE87" w14:textId="77777777" w:rsidR="009E7F89" w:rsidRDefault="009E7F89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  <w:tr w:rsidR="009E7F89" w:rsidRPr="001F2942" w14:paraId="1B1D3CAC" w14:textId="77777777" w:rsidTr="00C4677B"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09E02" w14:textId="77777777" w:rsidR="009E7F89" w:rsidRPr="001F2942" w:rsidRDefault="009E7F89" w:rsidP="009E7F8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A5BB7" w14:textId="77777777" w:rsidR="009E7F89" w:rsidRPr="001F2942" w:rsidRDefault="009E7F89" w:rsidP="009E7F89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</w:tr>
      <w:tr w:rsidR="009E7F89" w14:paraId="03AA5A7F" w14:textId="77777777" w:rsidTr="00C4677B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5E03" w14:textId="77777777" w:rsidR="009E7F89" w:rsidRDefault="009E7F89" w:rsidP="009E7F89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4FC7686" w14:textId="77777777" w:rsidR="009E7F89" w:rsidRDefault="009E7F89" w:rsidP="009E7F8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K</w:t>
            </w:r>
            <w:r>
              <w:rPr>
                <w:b/>
                <w:sz w:val="24"/>
                <w:szCs w:val="24"/>
              </w:rPr>
              <w:t>rukówko</w:t>
            </w:r>
          </w:p>
          <w:p w14:paraId="745BDFEC" w14:textId="77777777" w:rsidR="009E7F89" w:rsidRPr="00747AB9" w:rsidRDefault="009E7F89" w:rsidP="009E7F8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E7F89" w14:paraId="7CB018BD" w14:textId="77777777" w:rsidTr="00C4677B"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14:paraId="395E740F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– opał</w:t>
            </w:r>
          </w:p>
        </w:tc>
        <w:tc>
          <w:tcPr>
            <w:tcW w:w="4517" w:type="dxa"/>
            <w:tcBorders>
              <w:top w:val="single" w:sz="4" w:space="0" w:color="auto"/>
              <w:bottom w:val="single" w:sz="4" w:space="0" w:color="auto"/>
            </w:tcBorders>
          </w:tcPr>
          <w:p w14:paraId="77972695" w14:textId="7AFC9A69" w:rsidR="009E7F89" w:rsidRDefault="00265CA1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3.445,00</w:t>
            </w:r>
          </w:p>
        </w:tc>
      </w:tr>
      <w:tr w:rsidR="009E7F89" w14:paraId="70A07F11" w14:textId="77777777" w:rsidTr="00C4677B">
        <w:tc>
          <w:tcPr>
            <w:tcW w:w="4545" w:type="dxa"/>
            <w:tcBorders>
              <w:top w:val="single" w:sz="4" w:space="0" w:color="auto"/>
            </w:tcBorders>
          </w:tcPr>
          <w:p w14:paraId="0AB1F92F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  <w:tcBorders>
              <w:top w:val="single" w:sz="4" w:space="0" w:color="auto"/>
            </w:tcBorders>
          </w:tcPr>
          <w:p w14:paraId="68B1308D" w14:textId="7B9CC6F9" w:rsidR="009E7F89" w:rsidRDefault="004A7136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1.015,04</w:t>
            </w:r>
          </w:p>
        </w:tc>
      </w:tr>
      <w:tr w:rsidR="009E7F89" w14:paraId="4BBE58EC" w14:textId="77777777" w:rsidTr="00C4677B">
        <w:tc>
          <w:tcPr>
            <w:tcW w:w="4545" w:type="dxa"/>
          </w:tcPr>
          <w:p w14:paraId="583793F4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6733DD51" w14:textId="76BDD52B" w:rsidR="009E7F89" w:rsidRDefault="00351D0F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162,07</w:t>
            </w:r>
          </w:p>
        </w:tc>
      </w:tr>
      <w:tr w:rsidR="009E7F89" w14:paraId="470FBD6B" w14:textId="77777777" w:rsidTr="00C4677B">
        <w:tc>
          <w:tcPr>
            <w:tcW w:w="4545" w:type="dxa"/>
          </w:tcPr>
          <w:p w14:paraId="6066302C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4B52EB0A" w14:textId="16ECDB82" w:rsidR="009E7F89" w:rsidRDefault="00E3465F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493,98</w:t>
            </w:r>
          </w:p>
        </w:tc>
      </w:tr>
      <w:tr w:rsidR="009E7F89" w14:paraId="13020B59" w14:textId="77777777" w:rsidTr="00C4677B">
        <w:tc>
          <w:tcPr>
            <w:tcW w:w="4545" w:type="dxa"/>
          </w:tcPr>
          <w:p w14:paraId="41E28318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29CC05AA" w14:textId="7CC0AAB8" w:rsidR="009E7F89" w:rsidRDefault="000E402C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F89" w14:paraId="6074E641" w14:textId="77777777" w:rsidTr="00C4677B">
        <w:tc>
          <w:tcPr>
            <w:tcW w:w="4545" w:type="dxa"/>
          </w:tcPr>
          <w:p w14:paraId="507A1ED6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77FDD8D9" w14:textId="1D997D94" w:rsidR="009E7F89" w:rsidRDefault="000E402C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9E7F89" w14:paraId="1C37612E" w14:textId="77777777" w:rsidTr="00C4677B">
        <w:tc>
          <w:tcPr>
            <w:tcW w:w="4545" w:type="dxa"/>
          </w:tcPr>
          <w:p w14:paraId="7FB23B54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739AFF0C" w14:textId="0242E949" w:rsidR="009E7F89" w:rsidRDefault="000E402C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27,38</w:t>
            </w:r>
          </w:p>
        </w:tc>
      </w:tr>
      <w:tr w:rsidR="009E7F89" w14:paraId="5B252C5F" w14:textId="77777777" w:rsidTr="00C4677B">
        <w:tc>
          <w:tcPr>
            <w:tcW w:w="4545" w:type="dxa"/>
          </w:tcPr>
          <w:p w14:paraId="1397D1E5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425BE9CD" w14:textId="101AB3A5" w:rsidR="009E7F89" w:rsidRDefault="000E402C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9E7F89" w14:paraId="26881290" w14:textId="77777777" w:rsidTr="00C4677B">
        <w:tc>
          <w:tcPr>
            <w:tcW w:w="4545" w:type="dxa"/>
          </w:tcPr>
          <w:p w14:paraId="3C241C9E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506AA6A6" w14:textId="16F551F6" w:rsidR="009E7F89" w:rsidRDefault="00C050A5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309,06</w:t>
            </w:r>
          </w:p>
        </w:tc>
      </w:tr>
      <w:tr w:rsidR="009E7F89" w14:paraId="1A20D883" w14:textId="77777777" w:rsidTr="00C4677B">
        <w:tc>
          <w:tcPr>
            <w:tcW w:w="4545" w:type="dxa"/>
          </w:tcPr>
          <w:p w14:paraId="4D3CD323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517" w:type="dxa"/>
          </w:tcPr>
          <w:p w14:paraId="317CC1BA" w14:textId="7B7C17E1" w:rsidR="009E7F89" w:rsidRDefault="00C050A5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526,49</w:t>
            </w:r>
          </w:p>
        </w:tc>
      </w:tr>
      <w:tr w:rsidR="009E7F89" w14:paraId="01373968" w14:textId="77777777" w:rsidTr="00C4677B">
        <w:tc>
          <w:tcPr>
            <w:tcW w:w="4545" w:type="dxa"/>
          </w:tcPr>
          <w:p w14:paraId="791EC831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2CF2FF41" w14:textId="71D4BF02" w:rsidR="009E7F89" w:rsidRDefault="00784117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9E7F89" w14:paraId="715BA87D" w14:textId="77777777" w:rsidTr="00C4677B">
        <w:tc>
          <w:tcPr>
            <w:tcW w:w="4545" w:type="dxa"/>
          </w:tcPr>
          <w:p w14:paraId="3EA207A0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690B4B7B" w14:textId="4EC6F827" w:rsidR="009E7F89" w:rsidRDefault="006919BC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9E7F89" w14:paraId="35792A2D" w14:textId="77777777" w:rsidTr="00C4677B">
        <w:tc>
          <w:tcPr>
            <w:tcW w:w="4545" w:type="dxa"/>
          </w:tcPr>
          <w:p w14:paraId="645BB872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2DBFE321" w14:textId="40AC659E" w:rsidR="009E7F89" w:rsidRDefault="006919BC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9E7F89" w14:paraId="656A1707" w14:textId="77777777" w:rsidTr="00C4677B">
        <w:tc>
          <w:tcPr>
            <w:tcW w:w="4545" w:type="dxa"/>
          </w:tcPr>
          <w:p w14:paraId="0453DB3D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7" w:type="dxa"/>
          </w:tcPr>
          <w:p w14:paraId="200E734D" w14:textId="59C299E1" w:rsidR="009E7F89" w:rsidRDefault="006919BC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11,76</w:t>
            </w:r>
          </w:p>
        </w:tc>
      </w:tr>
      <w:tr w:rsidR="009E7F89" w14:paraId="656FDC21" w14:textId="77777777" w:rsidTr="00C4677B">
        <w:tc>
          <w:tcPr>
            <w:tcW w:w="4545" w:type="dxa"/>
          </w:tcPr>
          <w:p w14:paraId="32026161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205E870E" w14:textId="11F40FD6" w:rsidR="009E7F89" w:rsidRDefault="00A238D5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9E7F89" w14:paraId="66A40DC8" w14:textId="77777777" w:rsidTr="00C4677B">
        <w:tc>
          <w:tcPr>
            <w:tcW w:w="4545" w:type="dxa"/>
          </w:tcPr>
          <w:p w14:paraId="0F5CD919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78015844" w14:textId="3462CFB4" w:rsidR="009E7F89" w:rsidRDefault="00A238D5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830,00</w:t>
            </w:r>
          </w:p>
        </w:tc>
      </w:tr>
      <w:tr w:rsidR="009E7F89" w14:paraId="72EC489E" w14:textId="77777777" w:rsidTr="00C4677B">
        <w:tc>
          <w:tcPr>
            <w:tcW w:w="4545" w:type="dxa"/>
          </w:tcPr>
          <w:p w14:paraId="3EB18CD8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 i inne świadczenia</w:t>
            </w:r>
          </w:p>
        </w:tc>
        <w:tc>
          <w:tcPr>
            <w:tcW w:w="4517" w:type="dxa"/>
          </w:tcPr>
          <w:p w14:paraId="3C75167B" w14:textId="397C762B" w:rsidR="009E7F89" w:rsidRDefault="00E57D86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1.125,03</w:t>
            </w:r>
          </w:p>
        </w:tc>
      </w:tr>
      <w:tr w:rsidR="009E7F89" w14:paraId="70B3D1B5" w14:textId="77777777" w:rsidTr="00C4677B">
        <w:tc>
          <w:tcPr>
            <w:tcW w:w="4545" w:type="dxa"/>
          </w:tcPr>
          <w:p w14:paraId="6DAAD0BA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4D166F2C" w14:textId="3D40AE34" w:rsidR="009E7F89" w:rsidRDefault="00E57D86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9E7F89" w14:paraId="50A98E56" w14:textId="77777777" w:rsidTr="00C4677B">
        <w:tc>
          <w:tcPr>
            <w:tcW w:w="4545" w:type="dxa"/>
          </w:tcPr>
          <w:p w14:paraId="3D810E15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1B0602E3" w14:textId="28E113F1" w:rsidR="009E7F89" w:rsidRDefault="00D8790E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9E7F89" w14:paraId="621E7A27" w14:textId="77777777" w:rsidTr="00C4677B">
        <w:tc>
          <w:tcPr>
            <w:tcW w:w="4545" w:type="dxa"/>
          </w:tcPr>
          <w:p w14:paraId="13C66B36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3E0BB4A9" w14:textId="7E0D65B3" w:rsidR="009E7F89" w:rsidRDefault="00D8790E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1.152,00</w:t>
            </w:r>
          </w:p>
        </w:tc>
      </w:tr>
      <w:tr w:rsidR="009E7F89" w14:paraId="2EE07352" w14:textId="77777777" w:rsidTr="00C4677B">
        <w:tc>
          <w:tcPr>
            <w:tcW w:w="4545" w:type="dxa"/>
          </w:tcPr>
          <w:p w14:paraId="4641244D" w14:textId="77777777" w:rsidR="009E7F89" w:rsidRDefault="009E7F89" w:rsidP="009E7F8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4C1A7AA9" w14:textId="3C547ED1" w:rsidR="009E7F89" w:rsidRDefault="00FC40AB" w:rsidP="009E7F8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1.259,20</w:t>
            </w:r>
          </w:p>
        </w:tc>
      </w:tr>
      <w:tr w:rsidR="009E7F89" w:rsidRPr="001F2942" w14:paraId="4604C7AF" w14:textId="77777777" w:rsidTr="00C4677B">
        <w:tc>
          <w:tcPr>
            <w:tcW w:w="4545" w:type="dxa"/>
          </w:tcPr>
          <w:p w14:paraId="73B4E707" w14:textId="77777777" w:rsidR="009E7F89" w:rsidRPr="001F2942" w:rsidRDefault="009E7F89" w:rsidP="009E7F8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7E0FFA5D" w14:textId="4C0140F7" w:rsidR="009E7F89" w:rsidRPr="006315D7" w:rsidRDefault="00FC40AB" w:rsidP="009E7F89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16.878,83</w:t>
            </w:r>
          </w:p>
        </w:tc>
      </w:tr>
    </w:tbl>
    <w:p w14:paraId="406D4ED4" w14:textId="77777777" w:rsidR="00AD640D" w:rsidRDefault="00AD640D" w:rsidP="00F5749B">
      <w:pPr>
        <w:spacing w:line="276" w:lineRule="auto"/>
        <w:jc w:val="both"/>
        <w:rPr>
          <w:sz w:val="24"/>
          <w:szCs w:val="24"/>
        </w:rPr>
      </w:pPr>
    </w:p>
    <w:p w14:paraId="1447E6D8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256FB97F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4A2C0C7C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16E7D89A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576D4078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154F2219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17DBDF25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690C3B8C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1555510A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0512A4AF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37447BF5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59542A30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0CE35885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08C79B12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6C94B038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709C2829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D640D" w14:paraId="11BC1FD8" w14:textId="77777777" w:rsidTr="0054013F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31BD9772" w14:textId="77777777" w:rsidR="00AD640D" w:rsidRDefault="00AD640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Matyldzin</w:t>
            </w:r>
          </w:p>
          <w:p w14:paraId="5167AF47" w14:textId="77777777"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14:paraId="06E1B7EE" w14:textId="77777777" w:rsidTr="0054013F">
        <w:tc>
          <w:tcPr>
            <w:tcW w:w="4545" w:type="dxa"/>
          </w:tcPr>
          <w:p w14:paraId="791E6E44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1F792DE0" w14:textId="6B961693" w:rsidR="00AD640D" w:rsidRDefault="00E25D1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1.876,93</w:t>
            </w:r>
          </w:p>
        </w:tc>
      </w:tr>
      <w:tr w:rsidR="00AD640D" w14:paraId="0A52A76D" w14:textId="77777777" w:rsidTr="0054013F">
        <w:tc>
          <w:tcPr>
            <w:tcW w:w="4545" w:type="dxa"/>
          </w:tcPr>
          <w:p w14:paraId="1C59D8DD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3DE160FD" w14:textId="66CD8AF1" w:rsidR="00AD640D" w:rsidRDefault="00E25D1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149,06</w:t>
            </w:r>
          </w:p>
        </w:tc>
      </w:tr>
      <w:tr w:rsidR="00AD640D" w14:paraId="3293C849" w14:textId="77777777" w:rsidTr="0054013F">
        <w:tc>
          <w:tcPr>
            <w:tcW w:w="4545" w:type="dxa"/>
          </w:tcPr>
          <w:p w14:paraId="1FEDA816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7B562343" w14:textId="296461F0" w:rsidR="00AD640D" w:rsidRDefault="00057B0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232,79</w:t>
            </w:r>
          </w:p>
        </w:tc>
      </w:tr>
      <w:tr w:rsidR="00AD640D" w14:paraId="62F03774" w14:textId="77777777" w:rsidTr="0054013F">
        <w:tc>
          <w:tcPr>
            <w:tcW w:w="4545" w:type="dxa"/>
          </w:tcPr>
          <w:p w14:paraId="6A77779A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04343C0B" w14:textId="491BFC20" w:rsidR="00AD640D" w:rsidRDefault="00DE667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A6B44" w14:paraId="086AAFA2" w14:textId="77777777" w:rsidTr="0054013F">
        <w:tc>
          <w:tcPr>
            <w:tcW w:w="4545" w:type="dxa"/>
          </w:tcPr>
          <w:p w14:paraId="348C4597" w14:textId="77777777" w:rsidR="009A6B44" w:rsidRDefault="009A6B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045693A4" w14:textId="2BEFFB8B" w:rsidR="009A6B44" w:rsidRDefault="00DE667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9A6B44" w14:paraId="3B0A2648" w14:textId="77777777" w:rsidTr="0054013F">
        <w:tc>
          <w:tcPr>
            <w:tcW w:w="4545" w:type="dxa"/>
          </w:tcPr>
          <w:p w14:paraId="7FE07E0A" w14:textId="77777777" w:rsidR="009A6B44" w:rsidRDefault="009A6B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62503B91" w14:textId="2B9BE394" w:rsidR="009A6B44" w:rsidRDefault="00DE667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511,12</w:t>
            </w:r>
          </w:p>
        </w:tc>
      </w:tr>
      <w:tr w:rsidR="009A6B44" w14:paraId="603BCB43" w14:textId="77777777" w:rsidTr="0054013F">
        <w:tc>
          <w:tcPr>
            <w:tcW w:w="4545" w:type="dxa"/>
          </w:tcPr>
          <w:p w14:paraId="0F6B749F" w14:textId="77777777" w:rsidR="009A6B44" w:rsidRDefault="009A6B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2865B0C9" w14:textId="6B62344B" w:rsidR="009A6B44" w:rsidRDefault="00DE667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AD640D" w14:paraId="2BD8E7F5" w14:textId="77777777" w:rsidTr="0054013F">
        <w:tc>
          <w:tcPr>
            <w:tcW w:w="4545" w:type="dxa"/>
          </w:tcPr>
          <w:p w14:paraId="70F1A4AD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01476ACD" w14:textId="72CA1654" w:rsidR="00AD640D" w:rsidRDefault="0032566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510,87</w:t>
            </w:r>
          </w:p>
        </w:tc>
      </w:tr>
      <w:tr w:rsidR="00AD640D" w14:paraId="2878E550" w14:textId="77777777" w:rsidTr="0054013F">
        <w:tc>
          <w:tcPr>
            <w:tcW w:w="4545" w:type="dxa"/>
          </w:tcPr>
          <w:p w14:paraId="3B475F4C" w14:textId="77777777"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3C1FBBEA" w14:textId="35A07463" w:rsidR="00AD640D" w:rsidRDefault="0032566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395,65</w:t>
            </w:r>
          </w:p>
        </w:tc>
      </w:tr>
      <w:tr w:rsidR="00344BC8" w14:paraId="3D31F3DD" w14:textId="77777777" w:rsidTr="0054013F">
        <w:tc>
          <w:tcPr>
            <w:tcW w:w="4545" w:type="dxa"/>
          </w:tcPr>
          <w:p w14:paraId="4101F7B8" w14:textId="77777777" w:rsidR="00344BC8" w:rsidRDefault="00344B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03891687" w14:textId="3A51C8DD" w:rsidR="00344BC8" w:rsidRDefault="002E156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344BC8" w14:paraId="79C47611" w14:textId="77777777" w:rsidTr="0054013F">
        <w:tc>
          <w:tcPr>
            <w:tcW w:w="4545" w:type="dxa"/>
          </w:tcPr>
          <w:p w14:paraId="40652F51" w14:textId="77777777" w:rsidR="00344BC8" w:rsidRDefault="00344B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04D4FB97" w14:textId="12A00B2A" w:rsidR="00344BC8" w:rsidRDefault="002E156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344BC8" w14:paraId="30ECA03E" w14:textId="77777777" w:rsidTr="0054013F">
        <w:tc>
          <w:tcPr>
            <w:tcW w:w="4545" w:type="dxa"/>
          </w:tcPr>
          <w:p w14:paraId="00F25C72" w14:textId="77777777" w:rsidR="00344BC8" w:rsidRDefault="00344B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6CD1350A" w14:textId="20159693" w:rsidR="00344BC8" w:rsidRDefault="002E156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0D1F61" w14:paraId="75859ABD" w14:textId="77777777" w:rsidTr="0054013F">
        <w:tc>
          <w:tcPr>
            <w:tcW w:w="4545" w:type="dxa"/>
          </w:tcPr>
          <w:p w14:paraId="00CC4737" w14:textId="77777777" w:rsidR="000D1F61" w:rsidRDefault="000D1F6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37D4B08B" w14:textId="6E943A5C" w:rsidR="000D1F61" w:rsidRDefault="00370A6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AD640D" w14:paraId="5827A2B0" w14:textId="77777777" w:rsidTr="0054013F">
        <w:tc>
          <w:tcPr>
            <w:tcW w:w="4545" w:type="dxa"/>
          </w:tcPr>
          <w:p w14:paraId="218E2C96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66514DEE" w14:textId="1D63E63A" w:rsidR="00AD640D" w:rsidRDefault="00370A6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14:paraId="390E2B49" w14:textId="77777777" w:rsidTr="0054013F">
        <w:tc>
          <w:tcPr>
            <w:tcW w:w="4545" w:type="dxa"/>
          </w:tcPr>
          <w:p w14:paraId="0399241D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51102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250B2EC6" w14:textId="256EA14C" w:rsidR="00AD640D" w:rsidRDefault="00370A6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AD640D" w14:paraId="3BF061EA" w14:textId="77777777" w:rsidTr="0054013F">
        <w:tc>
          <w:tcPr>
            <w:tcW w:w="4545" w:type="dxa"/>
          </w:tcPr>
          <w:p w14:paraId="6F9F62B0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5099EB9A" w14:textId="7791B26A" w:rsidR="00AD640D" w:rsidRDefault="00406EC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0D1F61" w14:paraId="15971CB5" w14:textId="77777777" w:rsidTr="0054013F">
        <w:tc>
          <w:tcPr>
            <w:tcW w:w="4545" w:type="dxa"/>
          </w:tcPr>
          <w:p w14:paraId="0FE9283A" w14:textId="77777777" w:rsidR="000D1F61" w:rsidRDefault="000D1F6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7EB8E0DB" w14:textId="4A7E708D" w:rsidR="000D1F61" w:rsidRDefault="00D86B5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041680" w14:paraId="46835736" w14:textId="77777777" w:rsidTr="0054013F">
        <w:tc>
          <w:tcPr>
            <w:tcW w:w="4545" w:type="dxa"/>
          </w:tcPr>
          <w:p w14:paraId="61351C00" w14:textId="77777777" w:rsidR="00041680" w:rsidRDefault="0004168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4D801A72" w14:textId="7CEF81AE" w:rsidR="00041680" w:rsidRDefault="00D86B5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1.152,00</w:t>
            </w:r>
          </w:p>
        </w:tc>
      </w:tr>
      <w:tr w:rsidR="00BE5DA1" w14:paraId="5559EEB3" w14:textId="77777777" w:rsidTr="0054013F">
        <w:tc>
          <w:tcPr>
            <w:tcW w:w="4545" w:type="dxa"/>
          </w:tcPr>
          <w:p w14:paraId="37B59D9E" w14:textId="77777777" w:rsidR="00BE5DA1" w:rsidRDefault="00BE5DA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4D6C788F" w14:textId="1DBF8674" w:rsidR="00BE5DA1" w:rsidRDefault="00DE2AA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:rsidRPr="001F2942" w14:paraId="3394C2E6" w14:textId="77777777" w:rsidTr="0054013F">
        <w:tc>
          <w:tcPr>
            <w:tcW w:w="4545" w:type="dxa"/>
          </w:tcPr>
          <w:p w14:paraId="76272051" w14:textId="77777777"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560FB4B7" w14:textId="6BF5BB15" w:rsidR="00AD640D" w:rsidRPr="001F2942" w:rsidRDefault="00DE2AA0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  <w:r w:rsidR="00363A15">
              <w:rPr>
                <w:b/>
                <w:sz w:val="24"/>
                <w:szCs w:val="24"/>
              </w:rPr>
              <w:t>333,34</w:t>
            </w:r>
          </w:p>
        </w:tc>
      </w:tr>
    </w:tbl>
    <w:p w14:paraId="6D05B30A" w14:textId="77777777" w:rsidR="00477921" w:rsidRDefault="00477921" w:rsidP="00AD640D">
      <w:pPr>
        <w:spacing w:line="276" w:lineRule="auto"/>
        <w:jc w:val="both"/>
        <w:rPr>
          <w:sz w:val="24"/>
          <w:szCs w:val="24"/>
        </w:rPr>
      </w:pPr>
    </w:p>
    <w:p w14:paraId="0EB27D66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708161C8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2E912A8C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1219FE20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0A36CD1F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7367DA47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722DC296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608EEACD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65D2B37B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5F3C5CEF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29C62234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311AF584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72498D83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0AC6BC26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052CC477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2179C7B9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57EFCA6A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253525EB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02FC60F2" w14:textId="77777777" w:rsidR="00477921" w:rsidRDefault="00477921" w:rsidP="00AD640D">
      <w:pPr>
        <w:spacing w:line="276" w:lineRule="auto"/>
        <w:jc w:val="both"/>
        <w:rPr>
          <w:sz w:val="24"/>
          <w:szCs w:val="24"/>
        </w:rPr>
      </w:pPr>
    </w:p>
    <w:p w14:paraId="271FDCB6" w14:textId="77777777"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9"/>
        <w:gridCol w:w="4513"/>
      </w:tblGrid>
      <w:tr w:rsidR="00AD640D" w14:paraId="1F1B4740" w14:textId="77777777" w:rsidTr="00D00CF8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0C62FFD3" w14:textId="77777777" w:rsidR="00AD640D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Świetlica </w:t>
            </w:r>
            <w:r w:rsidR="00D00CF8">
              <w:rPr>
                <w:b/>
                <w:sz w:val="24"/>
                <w:szCs w:val="24"/>
              </w:rPr>
              <w:t>Rościmin</w:t>
            </w:r>
          </w:p>
          <w:p w14:paraId="4CFCF3A1" w14:textId="77777777"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14:paraId="0987E243" w14:textId="77777777" w:rsidTr="00D00CF8">
        <w:tc>
          <w:tcPr>
            <w:tcW w:w="4549" w:type="dxa"/>
          </w:tcPr>
          <w:p w14:paraId="74891AF8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3" w:type="dxa"/>
          </w:tcPr>
          <w:p w14:paraId="4ADC8930" w14:textId="0CF38436" w:rsidR="00AD640D" w:rsidRDefault="00D615C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1.300,86</w:t>
            </w:r>
          </w:p>
        </w:tc>
      </w:tr>
      <w:tr w:rsidR="00AD640D" w14:paraId="369BF5A7" w14:textId="77777777" w:rsidTr="00D00CF8">
        <w:tc>
          <w:tcPr>
            <w:tcW w:w="4549" w:type="dxa"/>
          </w:tcPr>
          <w:p w14:paraId="3CFFE66D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3" w:type="dxa"/>
          </w:tcPr>
          <w:p w14:paraId="4037C561" w14:textId="324473DF" w:rsidR="00AD640D" w:rsidRDefault="00DC0BE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57,23</w:t>
            </w:r>
          </w:p>
        </w:tc>
      </w:tr>
      <w:tr w:rsidR="00AD640D" w14:paraId="1FA73440" w14:textId="77777777" w:rsidTr="00D00CF8">
        <w:tc>
          <w:tcPr>
            <w:tcW w:w="4549" w:type="dxa"/>
          </w:tcPr>
          <w:p w14:paraId="182BD239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3" w:type="dxa"/>
          </w:tcPr>
          <w:p w14:paraId="642CA447" w14:textId="5A48F9AB" w:rsidR="00AD640D" w:rsidRDefault="002F2EF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94,19</w:t>
            </w:r>
          </w:p>
        </w:tc>
      </w:tr>
      <w:tr w:rsidR="00F51B3D" w14:paraId="0E75E185" w14:textId="77777777" w:rsidTr="00D00CF8">
        <w:tc>
          <w:tcPr>
            <w:tcW w:w="4549" w:type="dxa"/>
          </w:tcPr>
          <w:p w14:paraId="6C8C49C6" w14:textId="77777777" w:rsidR="00F51B3D" w:rsidRDefault="00F51B3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biurowych</w:t>
            </w:r>
          </w:p>
        </w:tc>
        <w:tc>
          <w:tcPr>
            <w:tcW w:w="4513" w:type="dxa"/>
          </w:tcPr>
          <w:p w14:paraId="5CF7188E" w14:textId="43546BFF" w:rsidR="00F51B3D" w:rsidRDefault="002F2EF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AD640D" w14:paraId="656078A0" w14:textId="77777777" w:rsidTr="00D00CF8">
        <w:tc>
          <w:tcPr>
            <w:tcW w:w="4549" w:type="dxa"/>
          </w:tcPr>
          <w:p w14:paraId="5B596E4D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3" w:type="dxa"/>
          </w:tcPr>
          <w:p w14:paraId="10E968A7" w14:textId="162E8D30" w:rsidR="00AD640D" w:rsidRDefault="002F2EF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51102" w14:paraId="145FE493" w14:textId="77777777" w:rsidTr="00D00CF8">
        <w:tc>
          <w:tcPr>
            <w:tcW w:w="4549" w:type="dxa"/>
          </w:tcPr>
          <w:p w14:paraId="4100878A" w14:textId="77777777" w:rsidR="00B51102" w:rsidRDefault="00B51102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artykułów pozostałych </w:t>
            </w:r>
          </w:p>
        </w:tc>
        <w:tc>
          <w:tcPr>
            <w:tcW w:w="4513" w:type="dxa"/>
          </w:tcPr>
          <w:p w14:paraId="4C5C84CF" w14:textId="36B42C30" w:rsidR="00B51102" w:rsidRDefault="00614C8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27,38</w:t>
            </w:r>
          </w:p>
        </w:tc>
      </w:tr>
      <w:tr w:rsidR="00F51B3D" w14:paraId="05EB7A3F" w14:textId="77777777" w:rsidTr="00D00CF8">
        <w:tc>
          <w:tcPr>
            <w:tcW w:w="4549" w:type="dxa"/>
          </w:tcPr>
          <w:p w14:paraId="3DD09A0B" w14:textId="77777777" w:rsidR="00F51B3D" w:rsidRDefault="00F51B3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3" w:type="dxa"/>
          </w:tcPr>
          <w:p w14:paraId="06B26C25" w14:textId="136014BA" w:rsidR="00F51B3D" w:rsidRDefault="00614C8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AD640D" w14:paraId="21D0685E" w14:textId="77777777" w:rsidTr="00D00CF8">
        <w:tc>
          <w:tcPr>
            <w:tcW w:w="4549" w:type="dxa"/>
          </w:tcPr>
          <w:p w14:paraId="35BD7C35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3" w:type="dxa"/>
          </w:tcPr>
          <w:p w14:paraId="4152D55F" w14:textId="6D78F95B" w:rsidR="00AD640D" w:rsidRDefault="00614C8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71,38</w:t>
            </w:r>
          </w:p>
        </w:tc>
      </w:tr>
      <w:tr w:rsidR="00AD640D" w14:paraId="600D37CE" w14:textId="77777777" w:rsidTr="00D00CF8">
        <w:tc>
          <w:tcPr>
            <w:tcW w:w="4549" w:type="dxa"/>
          </w:tcPr>
          <w:p w14:paraId="5340A33B" w14:textId="77777777"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AD640D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3" w:type="dxa"/>
          </w:tcPr>
          <w:p w14:paraId="71C2FA67" w14:textId="4B0A64F5" w:rsidR="00AD640D" w:rsidRDefault="00614C8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210,95</w:t>
            </w:r>
          </w:p>
        </w:tc>
      </w:tr>
      <w:tr w:rsidR="00F51B3D" w14:paraId="6BB3B14A" w14:textId="77777777" w:rsidTr="00D00CF8">
        <w:tc>
          <w:tcPr>
            <w:tcW w:w="4549" w:type="dxa"/>
          </w:tcPr>
          <w:p w14:paraId="7622B35F" w14:textId="77777777" w:rsidR="00F51B3D" w:rsidRDefault="00F51B3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3" w:type="dxa"/>
          </w:tcPr>
          <w:p w14:paraId="2C48460A" w14:textId="77A75E4D" w:rsidR="00F51B3D" w:rsidRDefault="009F5E8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F51B3D" w14:paraId="290AACB0" w14:textId="77777777" w:rsidTr="00D00CF8">
        <w:tc>
          <w:tcPr>
            <w:tcW w:w="4549" w:type="dxa"/>
          </w:tcPr>
          <w:p w14:paraId="67A564E8" w14:textId="77777777" w:rsidR="00F51B3D" w:rsidRDefault="00F51B3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3" w:type="dxa"/>
          </w:tcPr>
          <w:p w14:paraId="4F1D1064" w14:textId="4E1E1E2A" w:rsidR="00F51B3D" w:rsidRDefault="00AB38B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F51B3D" w14:paraId="0D945416" w14:textId="77777777" w:rsidTr="00D00CF8">
        <w:tc>
          <w:tcPr>
            <w:tcW w:w="4549" w:type="dxa"/>
          </w:tcPr>
          <w:p w14:paraId="198FA60B" w14:textId="77777777" w:rsidR="00F51B3D" w:rsidRDefault="00F51B3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3" w:type="dxa"/>
          </w:tcPr>
          <w:p w14:paraId="36E1C020" w14:textId="228295BA" w:rsidR="00F51B3D" w:rsidRDefault="00DA491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B51344" w14:paraId="41447FE2" w14:textId="77777777" w:rsidTr="00D00CF8">
        <w:tc>
          <w:tcPr>
            <w:tcW w:w="4549" w:type="dxa"/>
          </w:tcPr>
          <w:p w14:paraId="0E6A75E9" w14:textId="77777777"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3" w:type="dxa"/>
          </w:tcPr>
          <w:p w14:paraId="253A1BAD" w14:textId="1B5B8696" w:rsidR="00D00CF8" w:rsidRDefault="00214883" w:rsidP="00D00CF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AD640D" w14:paraId="11C67D30" w14:textId="77777777" w:rsidTr="00D00CF8">
        <w:tc>
          <w:tcPr>
            <w:tcW w:w="4549" w:type="dxa"/>
          </w:tcPr>
          <w:p w14:paraId="7BEAD83D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3" w:type="dxa"/>
          </w:tcPr>
          <w:p w14:paraId="7B76A5E0" w14:textId="523CD6FB" w:rsidR="00AD640D" w:rsidRDefault="0092196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14:paraId="55DD43C8" w14:textId="77777777" w:rsidTr="00D00CF8">
        <w:tc>
          <w:tcPr>
            <w:tcW w:w="4549" w:type="dxa"/>
          </w:tcPr>
          <w:p w14:paraId="06BD42D4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EE6B1C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3" w:type="dxa"/>
          </w:tcPr>
          <w:p w14:paraId="25B96ED2" w14:textId="283428BD" w:rsidR="00AD640D" w:rsidRDefault="006571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AD640D" w14:paraId="23C2407C" w14:textId="77777777" w:rsidTr="00D00CF8">
        <w:tc>
          <w:tcPr>
            <w:tcW w:w="4549" w:type="dxa"/>
          </w:tcPr>
          <w:p w14:paraId="247E332A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3" w:type="dxa"/>
          </w:tcPr>
          <w:p w14:paraId="187D8E21" w14:textId="286FC591" w:rsidR="00AD640D" w:rsidRDefault="00672A5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D00CF8" w14:paraId="3B7B5A83" w14:textId="77777777" w:rsidTr="00D00CF8">
        <w:tc>
          <w:tcPr>
            <w:tcW w:w="4549" w:type="dxa"/>
          </w:tcPr>
          <w:p w14:paraId="6E30AD3C" w14:textId="77777777" w:rsidR="00D00CF8" w:rsidRDefault="00D00CF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513" w:type="dxa"/>
          </w:tcPr>
          <w:p w14:paraId="5C72CEFB" w14:textId="7B9ED5E2" w:rsidR="00D00CF8" w:rsidRDefault="008C64C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F1FF3">
              <w:rPr>
                <w:sz w:val="24"/>
                <w:szCs w:val="24"/>
              </w:rPr>
              <w:t>,00</w:t>
            </w:r>
          </w:p>
        </w:tc>
      </w:tr>
      <w:tr w:rsidR="00B51344" w14:paraId="695CD137" w14:textId="77777777" w:rsidTr="00D00CF8">
        <w:tc>
          <w:tcPr>
            <w:tcW w:w="4549" w:type="dxa"/>
          </w:tcPr>
          <w:p w14:paraId="064C1994" w14:textId="77777777"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3" w:type="dxa"/>
          </w:tcPr>
          <w:p w14:paraId="307DE8E8" w14:textId="1A09B39B" w:rsidR="00B51344" w:rsidRDefault="008C64C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F51B3D" w14:paraId="002789A3" w14:textId="77777777" w:rsidTr="00D00CF8">
        <w:tc>
          <w:tcPr>
            <w:tcW w:w="4549" w:type="dxa"/>
          </w:tcPr>
          <w:p w14:paraId="28D30904" w14:textId="77777777" w:rsidR="00F51B3D" w:rsidRDefault="00F51B3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3" w:type="dxa"/>
          </w:tcPr>
          <w:p w14:paraId="430DB6B8" w14:textId="48609912" w:rsidR="003F04FA" w:rsidRDefault="008C64C7" w:rsidP="003F04F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1.152,00</w:t>
            </w:r>
          </w:p>
        </w:tc>
      </w:tr>
      <w:tr w:rsidR="00BE5DA1" w14:paraId="0F5C548F" w14:textId="77777777" w:rsidTr="00D00CF8">
        <w:tc>
          <w:tcPr>
            <w:tcW w:w="4549" w:type="dxa"/>
          </w:tcPr>
          <w:p w14:paraId="07D7EF0F" w14:textId="77777777" w:rsidR="00BE5DA1" w:rsidRDefault="00BE5DA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Podatek od nieruchomości </w:t>
            </w:r>
          </w:p>
        </w:tc>
        <w:tc>
          <w:tcPr>
            <w:tcW w:w="4513" w:type="dxa"/>
          </w:tcPr>
          <w:p w14:paraId="01FAD8D0" w14:textId="3D2328DF" w:rsidR="00BE5DA1" w:rsidRDefault="008C64C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:rsidRPr="001F2942" w14:paraId="426AFA69" w14:textId="77777777" w:rsidTr="00D00CF8">
        <w:tc>
          <w:tcPr>
            <w:tcW w:w="4549" w:type="dxa"/>
          </w:tcPr>
          <w:p w14:paraId="6424B497" w14:textId="77777777"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3" w:type="dxa"/>
          </w:tcPr>
          <w:p w14:paraId="6F30E917" w14:textId="3F759BB9" w:rsidR="00AD640D" w:rsidRPr="001F2942" w:rsidRDefault="008C64C7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10.418,91</w:t>
            </w:r>
          </w:p>
        </w:tc>
      </w:tr>
    </w:tbl>
    <w:p w14:paraId="1D156D15" w14:textId="77777777"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14:paraId="5A06776C" w14:textId="77777777" w:rsidR="00AD640D" w:rsidRDefault="00AD640D" w:rsidP="00747AB9">
      <w:pPr>
        <w:spacing w:line="276" w:lineRule="auto"/>
        <w:jc w:val="center"/>
        <w:rPr>
          <w:b/>
          <w:sz w:val="24"/>
          <w:szCs w:val="24"/>
        </w:rPr>
      </w:pPr>
    </w:p>
    <w:p w14:paraId="45205E4C" w14:textId="77777777" w:rsidR="006D2502" w:rsidRDefault="006D2502" w:rsidP="00747AB9">
      <w:pPr>
        <w:spacing w:line="276" w:lineRule="auto"/>
        <w:jc w:val="center"/>
        <w:rPr>
          <w:b/>
          <w:sz w:val="24"/>
          <w:szCs w:val="24"/>
        </w:rPr>
      </w:pPr>
    </w:p>
    <w:p w14:paraId="05CE7150" w14:textId="77777777" w:rsidR="006D2502" w:rsidRDefault="006D2502" w:rsidP="00747AB9">
      <w:pPr>
        <w:spacing w:line="276" w:lineRule="auto"/>
        <w:jc w:val="center"/>
        <w:rPr>
          <w:b/>
          <w:sz w:val="24"/>
          <w:szCs w:val="24"/>
        </w:rPr>
      </w:pPr>
    </w:p>
    <w:p w14:paraId="5BDDCC86" w14:textId="77777777" w:rsidR="006D2502" w:rsidRDefault="006D2502" w:rsidP="00747AB9">
      <w:pPr>
        <w:spacing w:line="276" w:lineRule="auto"/>
        <w:jc w:val="center"/>
        <w:rPr>
          <w:b/>
          <w:sz w:val="24"/>
          <w:szCs w:val="24"/>
        </w:rPr>
      </w:pPr>
    </w:p>
    <w:p w14:paraId="66FC0EF0" w14:textId="77777777" w:rsidR="006D2502" w:rsidRDefault="006D2502" w:rsidP="00747AB9">
      <w:pPr>
        <w:spacing w:line="276" w:lineRule="auto"/>
        <w:jc w:val="center"/>
        <w:rPr>
          <w:b/>
          <w:sz w:val="24"/>
          <w:szCs w:val="24"/>
        </w:rPr>
      </w:pPr>
    </w:p>
    <w:p w14:paraId="6ED5FA5B" w14:textId="77777777" w:rsidR="006D2502" w:rsidRDefault="006D2502" w:rsidP="00747AB9">
      <w:pPr>
        <w:spacing w:line="276" w:lineRule="auto"/>
        <w:jc w:val="center"/>
        <w:rPr>
          <w:b/>
          <w:sz w:val="24"/>
          <w:szCs w:val="24"/>
        </w:rPr>
      </w:pPr>
    </w:p>
    <w:p w14:paraId="21F267DA" w14:textId="77777777" w:rsidR="006D2502" w:rsidRDefault="006D2502" w:rsidP="00747AB9">
      <w:pPr>
        <w:spacing w:line="276" w:lineRule="auto"/>
        <w:jc w:val="center"/>
        <w:rPr>
          <w:b/>
          <w:sz w:val="24"/>
          <w:szCs w:val="24"/>
        </w:rPr>
      </w:pPr>
    </w:p>
    <w:p w14:paraId="6B86D429" w14:textId="77777777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2E860B0D" w14:textId="77777777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6762C9C3" w14:textId="77777777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53E32816" w14:textId="77777777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4C85C38F" w14:textId="77777777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42AC308C" w14:textId="77777777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62CF3E67" w14:textId="77777777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4399E390" w14:textId="77777777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01BBE59B" w14:textId="77777777" w:rsidR="006D2502" w:rsidRDefault="006D2502" w:rsidP="00747AB9">
      <w:pPr>
        <w:spacing w:line="276" w:lineRule="auto"/>
        <w:jc w:val="center"/>
        <w:rPr>
          <w:b/>
          <w:sz w:val="24"/>
          <w:szCs w:val="24"/>
        </w:rPr>
      </w:pPr>
    </w:p>
    <w:p w14:paraId="20641A11" w14:textId="61C85B3F" w:rsidR="003F734B" w:rsidRDefault="003F734B" w:rsidP="00747AB9">
      <w:pPr>
        <w:spacing w:line="276" w:lineRule="auto"/>
        <w:jc w:val="center"/>
        <w:rPr>
          <w:b/>
          <w:sz w:val="24"/>
          <w:szCs w:val="24"/>
        </w:rPr>
      </w:pPr>
    </w:p>
    <w:p w14:paraId="5E617D3D" w14:textId="77777777" w:rsidR="00493A8F" w:rsidRDefault="00493A8F" w:rsidP="00747AB9">
      <w:pPr>
        <w:spacing w:line="276" w:lineRule="auto"/>
        <w:jc w:val="center"/>
        <w:rPr>
          <w:b/>
          <w:sz w:val="24"/>
          <w:szCs w:val="24"/>
        </w:rPr>
      </w:pPr>
    </w:p>
    <w:p w14:paraId="3B48BED8" w14:textId="77777777" w:rsidR="006D2502" w:rsidRPr="00747AB9" w:rsidRDefault="006D2502" w:rsidP="00BE5DA1">
      <w:pPr>
        <w:spacing w:line="276" w:lineRule="auto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D640D" w:rsidRPr="00747AB9" w14:paraId="0CF04BFC" w14:textId="77777777" w:rsidTr="00DA386F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70CE2594" w14:textId="77777777" w:rsidR="00AD640D" w:rsidRDefault="00D156D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Samsieczynek</w:t>
            </w:r>
          </w:p>
          <w:p w14:paraId="2F84990D" w14:textId="77777777"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14:paraId="56ED6917" w14:textId="77777777" w:rsidTr="00DA386F">
        <w:tc>
          <w:tcPr>
            <w:tcW w:w="4545" w:type="dxa"/>
          </w:tcPr>
          <w:p w14:paraId="799FC83A" w14:textId="6CEE485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01D1566E" w14:textId="289DC365" w:rsidR="00AD640D" w:rsidRDefault="002C03E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1.669,49</w:t>
            </w:r>
          </w:p>
        </w:tc>
      </w:tr>
      <w:tr w:rsidR="00AD640D" w14:paraId="3DC82B79" w14:textId="77777777" w:rsidTr="00DA386F">
        <w:tc>
          <w:tcPr>
            <w:tcW w:w="4545" w:type="dxa"/>
          </w:tcPr>
          <w:p w14:paraId="6CE57ADC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3AA74328" w14:textId="25259073" w:rsidR="00AD640D" w:rsidRDefault="00E86CD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142,55</w:t>
            </w:r>
          </w:p>
        </w:tc>
      </w:tr>
      <w:tr w:rsidR="00B46CC2" w14:paraId="43E515E9" w14:textId="77777777" w:rsidTr="00DA386F">
        <w:tc>
          <w:tcPr>
            <w:tcW w:w="4545" w:type="dxa"/>
          </w:tcPr>
          <w:p w14:paraId="4338A7E9" w14:textId="77777777" w:rsidR="00B46CC2" w:rsidRDefault="00B46CC2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6F8E5F26" w14:textId="6072E602" w:rsidR="00B46CC2" w:rsidRDefault="00E86CD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6,99</w:t>
            </w:r>
          </w:p>
        </w:tc>
      </w:tr>
      <w:tr w:rsidR="00B46CC2" w14:paraId="2B00D07E" w14:textId="77777777" w:rsidTr="00DA386F">
        <w:tc>
          <w:tcPr>
            <w:tcW w:w="4545" w:type="dxa"/>
          </w:tcPr>
          <w:p w14:paraId="46867512" w14:textId="77777777" w:rsidR="00B46CC2" w:rsidRDefault="00B46CC2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2F45FCD2" w14:textId="1C5343D8" w:rsidR="00B46CC2" w:rsidRDefault="0029658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46CC2" w14:paraId="23AD5558" w14:textId="77777777" w:rsidTr="00DA386F">
        <w:tc>
          <w:tcPr>
            <w:tcW w:w="4545" w:type="dxa"/>
          </w:tcPr>
          <w:p w14:paraId="594B4132" w14:textId="77777777" w:rsidR="00B46CC2" w:rsidRDefault="00B46CC2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371109AF" w14:textId="342EE021" w:rsidR="00B46CC2" w:rsidRDefault="0029658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B46CC2" w14:paraId="45C7ED5B" w14:textId="77777777" w:rsidTr="00DA386F">
        <w:tc>
          <w:tcPr>
            <w:tcW w:w="4545" w:type="dxa"/>
          </w:tcPr>
          <w:p w14:paraId="4BAFD17B" w14:textId="77777777" w:rsidR="00B46CC2" w:rsidRDefault="00B46CC2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33044496" w14:textId="218083A8" w:rsidR="00B46CC2" w:rsidRDefault="00AF1C8A" w:rsidP="00B46CC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105,84</w:t>
            </w:r>
          </w:p>
        </w:tc>
      </w:tr>
      <w:tr w:rsidR="005E2A47" w14:paraId="30560444" w14:textId="77777777" w:rsidTr="00DA386F">
        <w:tc>
          <w:tcPr>
            <w:tcW w:w="4545" w:type="dxa"/>
          </w:tcPr>
          <w:p w14:paraId="21E9A51C" w14:textId="77777777" w:rsidR="005E2A47" w:rsidRDefault="005E2A4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1B6FEFFA" w14:textId="1CC0AA15" w:rsidR="005E2A47" w:rsidRDefault="00AF1C8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AD640D" w14:paraId="7E1BB117" w14:textId="77777777" w:rsidTr="00DA386F">
        <w:tc>
          <w:tcPr>
            <w:tcW w:w="4545" w:type="dxa"/>
          </w:tcPr>
          <w:p w14:paraId="6EEE7240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4CA20160" w14:textId="22AA1DC8" w:rsidR="00AD640D" w:rsidRDefault="00AF1C8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162,69</w:t>
            </w:r>
          </w:p>
        </w:tc>
      </w:tr>
      <w:tr w:rsidR="00AD640D" w14:paraId="27AAB32E" w14:textId="77777777" w:rsidTr="00DA386F">
        <w:tc>
          <w:tcPr>
            <w:tcW w:w="4545" w:type="dxa"/>
          </w:tcPr>
          <w:p w14:paraId="0765AACE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62566698" w14:textId="044111DB" w:rsidR="00AD640D" w:rsidRDefault="006F325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2.352,27</w:t>
            </w:r>
          </w:p>
        </w:tc>
      </w:tr>
      <w:tr w:rsidR="005E2A47" w14:paraId="28089A0C" w14:textId="77777777" w:rsidTr="00DA386F">
        <w:tc>
          <w:tcPr>
            <w:tcW w:w="4545" w:type="dxa"/>
          </w:tcPr>
          <w:p w14:paraId="5AA8BD02" w14:textId="77777777" w:rsidR="005E2A47" w:rsidRDefault="005E2A4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1667D2A4" w14:textId="2734E556" w:rsidR="005E2A47" w:rsidRDefault="006F325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5E2A47" w14:paraId="11FA9949" w14:textId="77777777" w:rsidTr="00DA386F">
        <w:tc>
          <w:tcPr>
            <w:tcW w:w="4545" w:type="dxa"/>
          </w:tcPr>
          <w:p w14:paraId="6D0A883C" w14:textId="77777777" w:rsidR="005E2A47" w:rsidRDefault="005E2A4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481969BF" w14:textId="7CEB0B1A" w:rsidR="005E2A47" w:rsidRDefault="006F325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5E2A47" w14:paraId="43D0F55A" w14:textId="77777777" w:rsidTr="00DA386F">
        <w:tc>
          <w:tcPr>
            <w:tcW w:w="4545" w:type="dxa"/>
          </w:tcPr>
          <w:p w14:paraId="55D73147" w14:textId="77777777" w:rsidR="005E2A47" w:rsidRDefault="005E2A4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3B8A4DA1" w14:textId="1AE53660" w:rsidR="005E2A47" w:rsidRDefault="00F0458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5E2A47" w14:paraId="3EA411B7" w14:textId="77777777" w:rsidTr="00DA386F">
        <w:tc>
          <w:tcPr>
            <w:tcW w:w="4545" w:type="dxa"/>
          </w:tcPr>
          <w:p w14:paraId="42614BB2" w14:textId="77777777" w:rsidR="005E2A47" w:rsidRDefault="005E2A4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29A1C8E0" w14:textId="5895583B" w:rsidR="00D84A06" w:rsidRDefault="00F0458E" w:rsidP="00D84A0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AD640D" w14:paraId="66C34F9E" w14:textId="77777777" w:rsidTr="00DA386F">
        <w:tc>
          <w:tcPr>
            <w:tcW w:w="4545" w:type="dxa"/>
          </w:tcPr>
          <w:p w14:paraId="3748793D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725FF83E" w14:textId="0A9B8850" w:rsidR="00AD640D" w:rsidRDefault="00F0458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14:paraId="4B6995AD" w14:textId="77777777" w:rsidTr="00DA386F">
        <w:tc>
          <w:tcPr>
            <w:tcW w:w="4545" w:type="dxa"/>
          </w:tcPr>
          <w:p w14:paraId="6DD24C38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EE6B1C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37C2E8CB" w14:textId="753367EE" w:rsidR="00AD640D" w:rsidRDefault="00F0458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5E2A47" w14:paraId="64AE056D" w14:textId="77777777" w:rsidTr="00DA386F">
        <w:tc>
          <w:tcPr>
            <w:tcW w:w="4545" w:type="dxa"/>
          </w:tcPr>
          <w:p w14:paraId="2C9FF733" w14:textId="77777777" w:rsidR="005E2A47" w:rsidRDefault="005E2A4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0FDB21D8" w14:textId="03F790E4" w:rsidR="005E2A47" w:rsidRDefault="003746B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922252" w14:paraId="2EC6A716" w14:textId="77777777" w:rsidTr="00DA386F">
        <w:tc>
          <w:tcPr>
            <w:tcW w:w="4545" w:type="dxa"/>
          </w:tcPr>
          <w:p w14:paraId="62A2F7EB" w14:textId="305114AD" w:rsidR="00922252" w:rsidRDefault="00922252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z dziećmi</w:t>
            </w:r>
          </w:p>
        </w:tc>
        <w:tc>
          <w:tcPr>
            <w:tcW w:w="4517" w:type="dxa"/>
          </w:tcPr>
          <w:p w14:paraId="210DF041" w14:textId="387EA099" w:rsidR="00922252" w:rsidRDefault="008D452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907,60</w:t>
            </w:r>
          </w:p>
        </w:tc>
      </w:tr>
      <w:tr w:rsidR="005E2A47" w14:paraId="4FDACC94" w14:textId="77777777" w:rsidTr="00DA386F">
        <w:tc>
          <w:tcPr>
            <w:tcW w:w="4545" w:type="dxa"/>
          </w:tcPr>
          <w:p w14:paraId="03131C04" w14:textId="77777777" w:rsidR="005E2A47" w:rsidRDefault="005E2A4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0F266AC5" w14:textId="615F4C19" w:rsidR="005E2A47" w:rsidRDefault="0096657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5E2A47" w14:paraId="37D6C6B2" w14:textId="77777777" w:rsidTr="00DA386F">
        <w:tc>
          <w:tcPr>
            <w:tcW w:w="4545" w:type="dxa"/>
          </w:tcPr>
          <w:p w14:paraId="17E71F69" w14:textId="77777777" w:rsidR="005E2A47" w:rsidRDefault="005E2A4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18ACCA3A" w14:textId="6DCC2C90" w:rsidR="005E2A47" w:rsidRDefault="0096657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576,00</w:t>
            </w:r>
          </w:p>
        </w:tc>
      </w:tr>
      <w:tr w:rsidR="002D7D4A" w14:paraId="74791CBD" w14:textId="77777777" w:rsidTr="00DA386F">
        <w:tc>
          <w:tcPr>
            <w:tcW w:w="4545" w:type="dxa"/>
          </w:tcPr>
          <w:p w14:paraId="45917A46" w14:textId="77777777" w:rsidR="002D7D4A" w:rsidRDefault="002D7D4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790CA093" w14:textId="1076E247" w:rsidR="002D7D4A" w:rsidRDefault="0096657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:rsidRPr="001F2942" w14:paraId="2A935FE1" w14:textId="77777777" w:rsidTr="00DA386F">
        <w:tc>
          <w:tcPr>
            <w:tcW w:w="4545" w:type="dxa"/>
          </w:tcPr>
          <w:p w14:paraId="655069E1" w14:textId="77777777"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58FADA3E" w14:textId="772372EB" w:rsidR="00AD640D" w:rsidRPr="001F2942" w:rsidRDefault="00966573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13.428,35</w:t>
            </w:r>
          </w:p>
        </w:tc>
      </w:tr>
    </w:tbl>
    <w:p w14:paraId="72D20F08" w14:textId="77777777"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14:paraId="7F978D01" w14:textId="77777777" w:rsidR="002F0030" w:rsidRDefault="002F0030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4095D2A" w14:textId="77777777" w:rsidR="007C1496" w:rsidRDefault="007C1496">
      <w:pPr>
        <w:widowControl/>
        <w:suppressAutoHyphens w:val="0"/>
        <w:autoSpaceDE/>
        <w:rPr>
          <w:sz w:val="24"/>
          <w:szCs w:val="24"/>
        </w:rPr>
      </w:pPr>
    </w:p>
    <w:p w14:paraId="26481390" w14:textId="77777777" w:rsidR="007C1496" w:rsidRDefault="007C1496">
      <w:pPr>
        <w:widowControl/>
        <w:suppressAutoHyphens w:val="0"/>
        <w:autoSpaceDE/>
        <w:rPr>
          <w:sz w:val="24"/>
          <w:szCs w:val="24"/>
        </w:rPr>
      </w:pPr>
    </w:p>
    <w:p w14:paraId="3623462B" w14:textId="77777777" w:rsidR="007C1496" w:rsidRDefault="007C1496">
      <w:pPr>
        <w:widowControl/>
        <w:suppressAutoHyphens w:val="0"/>
        <w:autoSpaceDE/>
        <w:rPr>
          <w:sz w:val="24"/>
          <w:szCs w:val="24"/>
        </w:rPr>
      </w:pPr>
    </w:p>
    <w:p w14:paraId="3D2759BE" w14:textId="77777777" w:rsidR="007C1496" w:rsidRDefault="007C1496">
      <w:pPr>
        <w:widowControl/>
        <w:suppressAutoHyphens w:val="0"/>
        <w:autoSpaceDE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D640D" w14:paraId="316F1C04" w14:textId="77777777" w:rsidTr="000D4E65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29AAA145" w14:textId="77777777" w:rsidR="00AD640D" w:rsidRDefault="00D156D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W</w:t>
            </w:r>
            <w:r w:rsidR="00747AB9" w:rsidRPr="00747AB9">
              <w:rPr>
                <w:b/>
                <w:sz w:val="24"/>
                <w:szCs w:val="24"/>
              </w:rPr>
              <w:t>i</w:t>
            </w:r>
            <w:r w:rsidRPr="00747AB9">
              <w:rPr>
                <w:b/>
                <w:sz w:val="24"/>
                <w:szCs w:val="24"/>
              </w:rPr>
              <w:t>ele</w:t>
            </w:r>
          </w:p>
          <w:p w14:paraId="11F9A657" w14:textId="77777777"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14:paraId="15AEA8D7" w14:textId="77777777" w:rsidTr="000D4E65">
        <w:tc>
          <w:tcPr>
            <w:tcW w:w="4545" w:type="dxa"/>
          </w:tcPr>
          <w:p w14:paraId="0E929914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517" w:type="dxa"/>
          </w:tcPr>
          <w:p w14:paraId="29073CA7" w14:textId="7857DB1A" w:rsidR="00AD640D" w:rsidRDefault="00E32F4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8.613,00</w:t>
            </w:r>
          </w:p>
        </w:tc>
      </w:tr>
      <w:tr w:rsidR="00AD640D" w14:paraId="5EE6D034" w14:textId="77777777" w:rsidTr="000D4E65">
        <w:tc>
          <w:tcPr>
            <w:tcW w:w="4545" w:type="dxa"/>
          </w:tcPr>
          <w:p w14:paraId="688FEF3C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7" w:type="dxa"/>
          </w:tcPr>
          <w:p w14:paraId="74D9B44C" w14:textId="7A469889" w:rsidR="00AD640D" w:rsidRDefault="00B1349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2.023,05</w:t>
            </w:r>
          </w:p>
        </w:tc>
      </w:tr>
      <w:tr w:rsidR="00AD640D" w14:paraId="4CE32343" w14:textId="77777777" w:rsidTr="000D4E65">
        <w:tc>
          <w:tcPr>
            <w:tcW w:w="4545" w:type="dxa"/>
          </w:tcPr>
          <w:p w14:paraId="57CE39D3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1D8D32D0" w14:textId="2F63C425" w:rsidR="00AD640D" w:rsidRDefault="00B1349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294,90</w:t>
            </w:r>
          </w:p>
        </w:tc>
      </w:tr>
      <w:tr w:rsidR="00AD640D" w14:paraId="233FDFC4" w14:textId="77777777" w:rsidTr="000D4E65">
        <w:tc>
          <w:tcPr>
            <w:tcW w:w="4545" w:type="dxa"/>
          </w:tcPr>
          <w:p w14:paraId="40CCA90A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067DCD76" w14:textId="5C68A539" w:rsidR="00AD640D" w:rsidRDefault="00B1349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7.718,27</w:t>
            </w:r>
          </w:p>
        </w:tc>
      </w:tr>
      <w:tr w:rsidR="00AD640D" w14:paraId="15E7C049" w14:textId="77777777" w:rsidTr="000D4E65">
        <w:tc>
          <w:tcPr>
            <w:tcW w:w="4545" w:type="dxa"/>
          </w:tcPr>
          <w:p w14:paraId="64782902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70CA2484" w14:textId="73B2793B" w:rsidR="008B16E4" w:rsidRDefault="0063616E" w:rsidP="008B16E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06C89" w14:paraId="600DA6FE" w14:textId="77777777" w:rsidTr="000D4E65">
        <w:tc>
          <w:tcPr>
            <w:tcW w:w="4545" w:type="dxa"/>
          </w:tcPr>
          <w:p w14:paraId="76C86C62" w14:textId="77777777" w:rsidR="00606C89" w:rsidRDefault="00606C8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01F2F0D4" w14:textId="4AD302DB" w:rsidR="00606C89" w:rsidRDefault="0063616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606C89" w14:paraId="6B6A2A4D" w14:textId="77777777" w:rsidTr="000D4E65">
        <w:tc>
          <w:tcPr>
            <w:tcW w:w="4545" w:type="dxa"/>
          </w:tcPr>
          <w:p w14:paraId="06CC3E0A" w14:textId="77777777" w:rsidR="00606C89" w:rsidRDefault="00606C8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6474AEFE" w14:textId="1B306A97" w:rsidR="00606C89" w:rsidRDefault="0063616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146,06</w:t>
            </w:r>
          </w:p>
        </w:tc>
      </w:tr>
      <w:tr w:rsidR="00606C89" w14:paraId="6CCDDF7B" w14:textId="77777777" w:rsidTr="000D4E65">
        <w:tc>
          <w:tcPr>
            <w:tcW w:w="4545" w:type="dxa"/>
          </w:tcPr>
          <w:p w14:paraId="62E5B89E" w14:textId="77777777" w:rsidR="00606C89" w:rsidRDefault="00606C8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517" w:type="dxa"/>
          </w:tcPr>
          <w:p w14:paraId="21E86DED" w14:textId="4E5A6331" w:rsidR="00606C89" w:rsidRDefault="007C16D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06C89" w14:paraId="1EA35EB2" w14:textId="77777777" w:rsidTr="000D4E65">
        <w:tc>
          <w:tcPr>
            <w:tcW w:w="4545" w:type="dxa"/>
          </w:tcPr>
          <w:p w14:paraId="31036F57" w14:textId="77777777" w:rsidR="00606C89" w:rsidRDefault="00606C8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lekarza medycyny pracy</w:t>
            </w:r>
          </w:p>
        </w:tc>
        <w:tc>
          <w:tcPr>
            <w:tcW w:w="4517" w:type="dxa"/>
          </w:tcPr>
          <w:p w14:paraId="6BD3279B" w14:textId="3675F57F" w:rsidR="00606C89" w:rsidRDefault="003D2B4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AD640D" w14:paraId="39850CDC" w14:textId="77777777" w:rsidTr="000D4E65">
        <w:tc>
          <w:tcPr>
            <w:tcW w:w="4545" w:type="dxa"/>
          </w:tcPr>
          <w:p w14:paraId="7C749007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7" w:type="dxa"/>
          </w:tcPr>
          <w:p w14:paraId="1EC653AE" w14:textId="6651098A" w:rsidR="00AD640D" w:rsidRDefault="003D2B4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504,09</w:t>
            </w:r>
          </w:p>
        </w:tc>
      </w:tr>
      <w:tr w:rsidR="00AD640D" w14:paraId="5389B463" w14:textId="77777777" w:rsidTr="000D4E65">
        <w:tc>
          <w:tcPr>
            <w:tcW w:w="4545" w:type="dxa"/>
          </w:tcPr>
          <w:p w14:paraId="404B14CF" w14:textId="77777777"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1B6A2E94" w14:textId="3FB28D7F" w:rsidR="00AD640D" w:rsidRDefault="003D2B4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3.792,84</w:t>
            </w:r>
          </w:p>
        </w:tc>
      </w:tr>
      <w:tr w:rsidR="00606C89" w14:paraId="09157EB1" w14:textId="77777777" w:rsidTr="000D4E65">
        <w:tc>
          <w:tcPr>
            <w:tcW w:w="4545" w:type="dxa"/>
          </w:tcPr>
          <w:p w14:paraId="64DA24E3" w14:textId="77777777" w:rsidR="00606C89" w:rsidRDefault="00606C8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1FC5FA06" w14:textId="7F86E123" w:rsidR="00606C89" w:rsidRDefault="005421D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606C89" w14:paraId="20E32963" w14:textId="77777777" w:rsidTr="000D4E65">
        <w:tc>
          <w:tcPr>
            <w:tcW w:w="4545" w:type="dxa"/>
          </w:tcPr>
          <w:p w14:paraId="18A9FCDB" w14:textId="77777777" w:rsidR="00606C89" w:rsidRDefault="00606C8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4C562C02" w14:textId="381BA65A" w:rsidR="00606C89" w:rsidRDefault="000311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606C89" w14:paraId="6341B2E2" w14:textId="77777777" w:rsidTr="000D4E65">
        <w:tc>
          <w:tcPr>
            <w:tcW w:w="4545" w:type="dxa"/>
          </w:tcPr>
          <w:p w14:paraId="45B77A94" w14:textId="77777777" w:rsidR="00606C89" w:rsidRDefault="00606C8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2AE661C6" w14:textId="40903A87" w:rsidR="00606C89" w:rsidRDefault="000311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AD640D" w14:paraId="2FCC8676" w14:textId="77777777" w:rsidTr="000D4E65">
        <w:tc>
          <w:tcPr>
            <w:tcW w:w="4545" w:type="dxa"/>
          </w:tcPr>
          <w:p w14:paraId="6A786CA7" w14:textId="77777777" w:rsidR="00AD640D" w:rsidRDefault="00D156D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7" w:type="dxa"/>
          </w:tcPr>
          <w:p w14:paraId="28ED39BB" w14:textId="7DA40349" w:rsidR="00AD640D" w:rsidRDefault="000311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21,73</w:t>
            </w:r>
          </w:p>
        </w:tc>
      </w:tr>
      <w:tr w:rsidR="006623ED" w14:paraId="0AA8FCBE" w14:textId="77777777" w:rsidTr="000D4E65">
        <w:tc>
          <w:tcPr>
            <w:tcW w:w="4545" w:type="dxa"/>
          </w:tcPr>
          <w:p w14:paraId="544F3A4D" w14:textId="77777777" w:rsidR="006623ED" w:rsidRDefault="006623E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7E7C8937" w14:textId="7E366B29" w:rsidR="006623ED" w:rsidRDefault="000311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AD640D" w14:paraId="3C577BF9" w14:textId="77777777" w:rsidTr="000D4E65">
        <w:tc>
          <w:tcPr>
            <w:tcW w:w="4545" w:type="dxa"/>
          </w:tcPr>
          <w:p w14:paraId="0FF4BEF2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3B4E0D0D" w14:textId="7722D7CA" w:rsidR="00AD640D" w:rsidRDefault="009319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830,00</w:t>
            </w:r>
          </w:p>
        </w:tc>
      </w:tr>
      <w:tr w:rsidR="00AD640D" w14:paraId="13C33D77" w14:textId="77777777" w:rsidTr="000D4E65">
        <w:tc>
          <w:tcPr>
            <w:tcW w:w="4545" w:type="dxa"/>
          </w:tcPr>
          <w:p w14:paraId="033BC78B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EE6B1C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2762C8EF" w14:textId="39572519" w:rsidR="00AD640D" w:rsidRDefault="009319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1.125,03</w:t>
            </w:r>
          </w:p>
        </w:tc>
      </w:tr>
      <w:tr w:rsidR="00AD640D" w14:paraId="04C4FBFA" w14:textId="77777777" w:rsidTr="000D4E65">
        <w:tc>
          <w:tcPr>
            <w:tcW w:w="4545" w:type="dxa"/>
          </w:tcPr>
          <w:p w14:paraId="4419B108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28A95F97" w14:textId="6001208C" w:rsidR="00AD640D" w:rsidRDefault="00903591" w:rsidP="002F02C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C21184" w14:paraId="7A140B69" w14:textId="77777777" w:rsidTr="000D4E65">
        <w:tc>
          <w:tcPr>
            <w:tcW w:w="4545" w:type="dxa"/>
          </w:tcPr>
          <w:p w14:paraId="14034A50" w14:textId="77777777" w:rsidR="00C21184" w:rsidRDefault="00C21184" w:rsidP="00C2118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5D46A425" w14:textId="474137C8" w:rsidR="00C21184" w:rsidRDefault="00A26F6B" w:rsidP="002F02C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C21184" w14:paraId="47CD2B27" w14:textId="77777777" w:rsidTr="000D4E65">
        <w:tc>
          <w:tcPr>
            <w:tcW w:w="4545" w:type="dxa"/>
          </w:tcPr>
          <w:p w14:paraId="6E06B187" w14:textId="77777777" w:rsidR="00C21184" w:rsidRDefault="00C2118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Opłaty za gospodarowanie odpadami</w:t>
            </w:r>
          </w:p>
        </w:tc>
        <w:tc>
          <w:tcPr>
            <w:tcW w:w="4517" w:type="dxa"/>
          </w:tcPr>
          <w:p w14:paraId="11D587F3" w14:textId="3B3FC157" w:rsidR="00C21184" w:rsidRDefault="00A26F6B" w:rsidP="002F02C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576,00</w:t>
            </w:r>
          </w:p>
        </w:tc>
      </w:tr>
      <w:tr w:rsidR="00866832" w14:paraId="11A2D5DD" w14:textId="77777777" w:rsidTr="000D4E65">
        <w:tc>
          <w:tcPr>
            <w:tcW w:w="4545" w:type="dxa"/>
          </w:tcPr>
          <w:p w14:paraId="24FD41A6" w14:textId="77777777" w:rsidR="00866832" w:rsidRDefault="00866832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22CC45EA" w14:textId="1D2716C0" w:rsidR="00866832" w:rsidRDefault="00A26F6B" w:rsidP="002F02C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:rsidRPr="001F2942" w14:paraId="3AD5D809" w14:textId="77777777" w:rsidTr="000D4E65">
        <w:tc>
          <w:tcPr>
            <w:tcW w:w="4545" w:type="dxa"/>
          </w:tcPr>
          <w:p w14:paraId="2EF32713" w14:textId="77777777"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412EC8B0" w14:textId="2E2E5E7E" w:rsidR="00AD640D" w:rsidRPr="001F2942" w:rsidRDefault="00710526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32.166,79</w:t>
            </w:r>
          </w:p>
        </w:tc>
      </w:tr>
    </w:tbl>
    <w:p w14:paraId="38CDB1C7" w14:textId="77777777"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14:paraId="4629F755" w14:textId="77777777"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14:paraId="53026220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1D7B5532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1F802466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1201309A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52B24BBA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1D0FF8DD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08CAE50B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6AC197A8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1FE3FEDF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08B567A3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32559BA7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19411B6E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71C6028E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545CF93F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0DD2C2E0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p w14:paraId="698ACECF" w14:textId="77777777" w:rsidR="006D2502" w:rsidRDefault="006D2502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D640D" w14:paraId="0F2A010D" w14:textId="77777777" w:rsidTr="001E5871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0D2CC753" w14:textId="77777777" w:rsidR="00AD640D" w:rsidRDefault="00D156DD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F2315">
              <w:rPr>
                <w:b/>
                <w:sz w:val="24"/>
                <w:szCs w:val="24"/>
              </w:rPr>
              <w:t>Świetlica Wyrza</w:t>
            </w:r>
          </w:p>
          <w:p w14:paraId="09E772C1" w14:textId="77777777" w:rsidR="006F2315" w:rsidRPr="006F2315" w:rsidRDefault="006F2315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F02CC" w14:paraId="7CF6AC6E" w14:textId="77777777" w:rsidTr="001E5871">
        <w:tc>
          <w:tcPr>
            <w:tcW w:w="4545" w:type="dxa"/>
          </w:tcPr>
          <w:p w14:paraId="59770645" w14:textId="77777777" w:rsidR="002F02CC" w:rsidRDefault="002F02CC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energii </w:t>
            </w:r>
          </w:p>
        </w:tc>
        <w:tc>
          <w:tcPr>
            <w:tcW w:w="4517" w:type="dxa"/>
          </w:tcPr>
          <w:p w14:paraId="463867E6" w14:textId="02758FB7" w:rsidR="002F02CC" w:rsidRDefault="00B82AE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1.469,42</w:t>
            </w:r>
          </w:p>
        </w:tc>
      </w:tr>
      <w:tr w:rsidR="00AD640D" w14:paraId="4EF0F641" w14:textId="77777777" w:rsidTr="001E5871">
        <w:tc>
          <w:tcPr>
            <w:tcW w:w="4545" w:type="dxa"/>
          </w:tcPr>
          <w:p w14:paraId="1E41FBE9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7" w:type="dxa"/>
          </w:tcPr>
          <w:p w14:paraId="6469EE89" w14:textId="50DEACCC" w:rsidR="00AD640D" w:rsidRDefault="005B4A2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59,83</w:t>
            </w:r>
          </w:p>
        </w:tc>
      </w:tr>
      <w:tr w:rsidR="00A71226" w14:paraId="53D37494" w14:textId="77777777" w:rsidTr="001E5871">
        <w:tc>
          <w:tcPr>
            <w:tcW w:w="4545" w:type="dxa"/>
          </w:tcPr>
          <w:p w14:paraId="0D23F874" w14:textId="77777777" w:rsidR="00A71226" w:rsidRDefault="00A71226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37FF2FA4" w14:textId="1DB010D3" w:rsidR="00A71226" w:rsidRDefault="005B4A2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6,99</w:t>
            </w:r>
          </w:p>
        </w:tc>
      </w:tr>
      <w:tr w:rsidR="00AD640D" w14:paraId="08B9D5BB" w14:textId="77777777" w:rsidTr="001E5871">
        <w:tc>
          <w:tcPr>
            <w:tcW w:w="4545" w:type="dxa"/>
          </w:tcPr>
          <w:p w14:paraId="722C2EF9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2413052A" w14:textId="566DBE77" w:rsidR="00AD640D" w:rsidRDefault="005B4A2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71226" w14:paraId="3BE63A7E" w14:textId="77777777" w:rsidTr="001E5871">
        <w:tc>
          <w:tcPr>
            <w:tcW w:w="4545" w:type="dxa"/>
          </w:tcPr>
          <w:p w14:paraId="5C49269F" w14:textId="77777777" w:rsidR="00A71226" w:rsidRDefault="00A71226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7D5B8ABC" w14:textId="793E8AEC" w:rsidR="00A71226" w:rsidRDefault="009B7DD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84,21</w:t>
            </w:r>
          </w:p>
        </w:tc>
      </w:tr>
      <w:tr w:rsidR="00A71226" w14:paraId="31E91DF6" w14:textId="77777777" w:rsidTr="001E5871">
        <w:tc>
          <w:tcPr>
            <w:tcW w:w="4545" w:type="dxa"/>
          </w:tcPr>
          <w:p w14:paraId="0A5ED8B5" w14:textId="77777777" w:rsidR="00A71226" w:rsidRDefault="00A71226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73AC3E90" w14:textId="07152C08" w:rsidR="00A71226" w:rsidRDefault="009B7DD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255,02</w:t>
            </w:r>
          </w:p>
        </w:tc>
      </w:tr>
      <w:tr w:rsidR="001A1468" w14:paraId="7D3AB365" w14:textId="77777777" w:rsidTr="001E5871">
        <w:tc>
          <w:tcPr>
            <w:tcW w:w="4545" w:type="dxa"/>
          </w:tcPr>
          <w:p w14:paraId="572F45C0" w14:textId="77777777" w:rsidR="001A1468" w:rsidRDefault="001A146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lekarza medycyny pracy</w:t>
            </w:r>
          </w:p>
        </w:tc>
        <w:tc>
          <w:tcPr>
            <w:tcW w:w="4517" w:type="dxa"/>
          </w:tcPr>
          <w:p w14:paraId="4B93B95B" w14:textId="55A57224" w:rsidR="001A1468" w:rsidRDefault="00CF2C8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</w:tr>
      <w:tr w:rsidR="00AD640D" w14:paraId="4DDC68E3" w14:textId="77777777" w:rsidTr="001E5871">
        <w:tc>
          <w:tcPr>
            <w:tcW w:w="4545" w:type="dxa"/>
          </w:tcPr>
          <w:p w14:paraId="500113A4" w14:textId="0CFAD1E6" w:rsidR="00AD640D" w:rsidRDefault="006C1EC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517" w:type="dxa"/>
          </w:tcPr>
          <w:p w14:paraId="545B4E6C" w14:textId="40A9BC6D" w:rsidR="00AD640D" w:rsidRDefault="00462D7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230,95</w:t>
            </w:r>
          </w:p>
        </w:tc>
      </w:tr>
      <w:tr w:rsidR="001A1468" w14:paraId="7677F988" w14:textId="77777777" w:rsidTr="001E5871">
        <w:tc>
          <w:tcPr>
            <w:tcW w:w="4545" w:type="dxa"/>
          </w:tcPr>
          <w:p w14:paraId="1BB0BCA3" w14:textId="77777777" w:rsidR="001A1468" w:rsidRDefault="001A146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66416977" w14:textId="00F5F6C1" w:rsidR="001A1468" w:rsidRDefault="005920A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25,24</w:t>
            </w:r>
          </w:p>
        </w:tc>
      </w:tr>
      <w:tr w:rsidR="001A1468" w14:paraId="581AD526" w14:textId="77777777" w:rsidTr="001E5871">
        <w:tc>
          <w:tcPr>
            <w:tcW w:w="4545" w:type="dxa"/>
          </w:tcPr>
          <w:p w14:paraId="73ACC78C" w14:textId="77777777" w:rsidR="001A1468" w:rsidRDefault="001A146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46702A7D" w14:textId="51909192" w:rsidR="001A1468" w:rsidRDefault="005920A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110,16</w:t>
            </w:r>
          </w:p>
        </w:tc>
      </w:tr>
      <w:tr w:rsidR="001A1468" w14:paraId="1444AA2D" w14:textId="77777777" w:rsidTr="001E5871">
        <w:tc>
          <w:tcPr>
            <w:tcW w:w="4545" w:type="dxa"/>
          </w:tcPr>
          <w:p w14:paraId="1870078C" w14:textId="77777777" w:rsidR="001A1468" w:rsidRDefault="001A146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1CDE3930" w14:textId="6D9AE8E7" w:rsidR="001A1468" w:rsidRDefault="0078522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67,31</w:t>
            </w:r>
          </w:p>
        </w:tc>
      </w:tr>
      <w:tr w:rsidR="001A1468" w14:paraId="7351092B" w14:textId="77777777" w:rsidTr="001E5871">
        <w:tc>
          <w:tcPr>
            <w:tcW w:w="4545" w:type="dxa"/>
          </w:tcPr>
          <w:p w14:paraId="29413B9E" w14:textId="77777777" w:rsidR="001A1468" w:rsidRDefault="001A146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4698E9E0" w14:textId="4D57ED87" w:rsidR="001A1468" w:rsidRDefault="0078522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6.117,00</w:t>
            </w:r>
          </w:p>
        </w:tc>
      </w:tr>
      <w:tr w:rsidR="00AD640D" w14:paraId="26BD119E" w14:textId="77777777" w:rsidTr="001E5871">
        <w:tc>
          <w:tcPr>
            <w:tcW w:w="4545" w:type="dxa"/>
          </w:tcPr>
          <w:p w14:paraId="06D9ABD0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67A10155" w14:textId="6532B6EC" w:rsidR="00AD640D" w:rsidRDefault="000C682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14:paraId="5ADEBF19" w14:textId="77777777" w:rsidTr="001E5871">
        <w:tc>
          <w:tcPr>
            <w:tcW w:w="4545" w:type="dxa"/>
          </w:tcPr>
          <w:p w14:paraId="3E5997EA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EE6B1C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0E25CAB8" w14:textId="679EA45C" w:rsidR="00AD640D" w:rsidRDefault="000C682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983,10</w:t>
            </w:r>
          </w:p>
        </w:tc>
      </w:tr>
      <w:tr w:rsidR="00AD640D" w14:paraId="0E3BD2D9" w14:textId="77777777" w:rsidTr="001E5871">
        <w:tc>
          <w:tcPr>
            <w:tcW w:w="4545" w:type="dxa"/>
          </w:tcPr>
          <w:p w14:paraId="2E55FC26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33B6FE05" w14:textId="56A6699F" w:rsidR="00AD640D" w:rsidRDefault="000C682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</w:tr>
      <w:tr w:rsidR="00D51CE6" w14:paraId="1BD9CE19" w14:textId="77777777" w:rsidTr="001E5871">
        <w:tc>
          <w:tcPr>
            <w:tcW w:w="4545" w:type="dxa"/>
          </w:tcPr>
          <w:p w14:paraId="1ACA83F5" w14:textId="4DE414EE" w:rsidR="00D51CE6" w:rsidRDefault="00D51CE6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z dziećmi</w:t>
            </w:r>
          </w:p>
        </w:tc>
        <w:tc>
          <w:tcPr>
            <w:tcW w:w="4517" w:type="dxa"/>
          </w:tcPr>
          <w:p w14:paraId="66350A52" w14:textId="6186A8FD" w:rsidR="00D51CE6" w:rsidRDefault="005B646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651,05</w:t>
            </w:r>
          </w:p>
        </w:tc>
      </w:tr>
      <w:tr w:rsidR="001A1468" w14:paraId="67924735" w14:textId="77777777" w:rsidTr="001E5871">
        <w:tc>
          <w:tcPr>
            <w:tcW w:w="4545" w:type="dxa"/>
          </w:tcPr>
          <w:p w14:paraId="281477D2" w14:textId="77777777" w:rsidR="001A1468" w:rsidRDefault="001A146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3445747A" w14:textId="31ECA263" w:rsidR="001A1468" w:rsidRDefault="005B646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56,01</w:t>
            </w:r>
          </w:p>
        </w:tc>
      </w:tr>
      <w:tr w:rsidR="001A1468" w14:paraId="10D00551" w14:textId="77777777" w:rsidTr="001E5871">
        <w:tc>
          <w:tcPr>
            <w:tcW w:w="4545" w:type="dxa"/>
          </w:tcPr>
          <w:p w14:paraId="71C2A2C1" w14:textId="77777777" w:rsidR="001A1468" w:rsidRDefault="0063438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52EAB289" w14:textId="5AEEB137" w:rsidR="001A1468" w:rsidRDefault="00C20B2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576,00</w:t>
            </w:r>
          </w:p>
        </w:tc>
      </w:tr>
      <w:tr w:rsidR="00AD603D" w14:paraId="7FD9049C" w14:textId="77777777" w:rsidTr="001E5871">
        <w:tc>
          <w:tcPr>
            <w:tcW w:w="4545" w:type="dxa"/>
          </w:tcPr>
          <w:p w14:paraId="1768BC36" w14:textId="77777777" w:rsidR="00AD603D" w:rsidRDefault="00AD603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2809178B" w14:textId="6247AD1A" w:rsidR="00AD603D" w:rsidRDefault="00C20B2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:rsidRPr="001F2942" w14:paraId="4ED2BD60" w14:textId="77777777" w:rsidTr="001E5871">
        <w:tc>
          <w:tcPr>
            <w:tcW w:w="4545" w:type="dxa"/>
          </w:tcPr>
          <w:p w14:paraId="4392E210" w14:textId="77777777"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74F7505C" w14:textId="41D20CB0" w:rsidR="00AD640D" w:rsidRPr="001F2942" w:rsidRDefault="00C20B22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10.754,18</w:t>
            </w:r>
          </w:p>
        </w:tc>
      </w:tr>
    </w:tbl>
    <w:p w14:paraId="05B7F1B5" w14:textId="77777777"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14:paraId="7CC05A75" w14:textId="77777777" w:rsidR="002F0030" w:rsidRDefault="002F0030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A5B330F" w14:textId="789FE677" w:rsidR="00543383" w:rsidRDefault="00543383">
      <w:pPr>
        <w:widowControl/>
        <w:suppressAutoHyphens w:val="0"/>
        <w:autoSpaceDE/>
        <w:rPr>
          <w:sz w:val="24"/>
          <w:szCs w:val="24"/>
        </w:rPr>
      </w:pPr>
    </w:p>
    <w:p w14:paraId="29595666" w14:textId="63544192" w:rsidR="002B44D4" w:rsidRDefault="002B44D4">
      <w:pPr>
        <w:widowControl/>
        <w:suppressAutoHyphens w:val="0"/>
        <w:autoSpaceDE/>
        <w:rPr>
          <w:sz w:val="24"/>
          <w:szCs w:val="24"/>
        </w:rPr>
      </w:pPr>
    </w:p>
    <w:p w14:paraId="326478EC" w14:textId="537FCB60" w:rsidR="002B44D4" w:rsidRDefault="002B44D4">
      <w:pPr>
        <w:widowControl/>
        <w:suppressAutoHyphens w:val="0"/>
        <w:autoSpaceDE/>
        <w:rPr>
          <w:sz w:val="24"/>
          <w:szCs w:val="24"/>
        </w:rPr>
      </w:pPr>
    </w:p>
    <w:p w14:paraId="68AA1350" w14:textId="77777777" w:rsidR="002B44D4" w:rsidRDefault="002B44D4">
      <w:pPr>
        <w:widowControl/>
        <w:suppressAutoHyphens w:val="0"/>
        <w:autoSpaceDE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7"/>
        <w:gridCol w:w="4515"/>
      </w:tblGrid>
      <w:tr w:rsidR="00543383" w14:paraId="7CE31E36" w14:textId="77777777" w:rsidTr="00354D18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17C2D0B2" w14:textId="77777777" w:rsidR="00543383" w:rsidRPr="006F2315" w:rsidRDefault="00543383" w:rsidP="00AE1E5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Świetlica Ostrowo</w:t>
            </w:r>
          </w:p>
          <w:p w14:paraId="27CCF516" w14:textId="77777777" w:rsidR="00543383" w:rsidRDefault="00543383" w:rsidP="00AE1E5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543383" w14:paraId="3F3D3E50" w14:textId="77777777" w:rsidTr="00354D18">
        <w:tc>
          <w:tcPr>
            <w:tcW w:w="4547" w:type="dxa"/>
          </w:tcPr>
          <w:p w14:paraId="300AF9ED" w14:textId="3D266B44" w:rsidR="00543383" w:rsidRDefault="00E02FBA" w:rsidP="00AE1E5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materiału - opał</w:t>
            </w:r>
          </w:p>
        </w:tc>
        <w:tc>
          <w:tcPr>
            <w:tcW w:w="4515" w:type="dxa"/>
          </w:tcPr>
          <w:p w14:paraId="3022B9C3" w14:textId="2186DD41" w:rsidR="00543383" w:rsidRDefault="00051862" w:rsidP="00AE1E5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1.904,00</w:t>
            </w:r>
          </w:p>
        </w:tc>
      </w:tr>
      <w:tr w:rsidR="00E02FBA" w14:paraId="2CE0ED4F" w14:textId="77777777" w:rsidTr="00354D18">
        <w:tc>
          <w:tcPr>
            <w:tcW w:w="4547" w:type="dxa"/>
          </w:tcPr>
          <w:p w14:paraId="70C03DC2" w14:textId="598B784C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5" w:type="dxa"/>
          </w:tcPr>
          <w:p w14:paraId="1A0E2CFF" w14:textId="0495F1D0" w:rsidR="00E02FBA" w:rsidRDefault="00B54692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565,03</w:t>
            </w:r>
          </w:p>
        </w:tc>
      </w:tr>
      <w:tr w:rsidR="00E02FBA" w14:paraId="128668A8" w14:textId="77777777" w:rsidTr="00354D18">
        <w:tc>
          <w:tcPr>
            <w:tcW w:w="4547" w:type="dxa"/>
          </w:tcPr>
          <w:p w14:paraId="2B8C600D" w14:textId="77777777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5" w:type="dxa"/>
          </w:tcPr>
          <w:p w14:paraId="434D9629" w14:textId="3DAA1291" w:rsidR="00E02FBA" w:rsidRDefault="000C6234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98,44</w:t>
            </w:r>
          </w:p>
        </w:tc>
      </w:tr>
      <w:tr w:rsidR="00E02FBA" w14:paraId="39ECFBF4" w14:textId="77777777" w:rsidTr="00354D18">
        <w:tc>
          <w:tcPr>
            <w:tcW w:w="4547" w:type="dxa"/>
          </w:tcPr>
          <w:p w14:paraId="335240A1" w14:textId="6DAAC233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5" w:type="dxa"/>
          </w:tcPr>
          <w:p w14:paraId="75863D5C" w14:textId="22F62F42" w:rsidR="00E02FBA" w:rsidRDefault="000C6234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7,07</w:t>
            </w:r>
          </w:p>
        </w:tc>
      </w:tr>
      <w:tr w:rsidR="00E02FBA" w14:paraId="162A6F3A" w14:textId="77777777" w:rsidTr="00354D18">
        <w:tc>
          <w:tcPr>
            <w:tcW w:w="4547" w:type="dxa"/>
          </w:tcPr>
          <w:p w14:paraId="451FEE25" w14:textId="50598C0C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biurowych</w:t>
            </w:r>
          </w:p>
        </w:tc>
        <w:tc>
          <w:tcPr>
            <w:tcW w:w="4515" w:type="dxa"/>
          </w:tcPr>
          <w:p w14:paraId="74FFD8BB" w14:textId="50020C35" w:rsidR="00E02FBA" w:rsidRDefault="000C6234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84,19</w:t>
            </w:r>
          </w:p>
        </w:tc>
      </w:tr>
      <w:tr w:rsidR="00E02FBA" w14:paraId="238B705A" w14:textId="77777777" w:rsidTr="00354D18">
        <w:tc>
          <w:tcPr>
            <w:tcW w:w="4547" w:type="dxa"/>
          </w:tcPr>
          <w:p w14:paraId="4C42A426" w14:textId="2EBE4F23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pozostałych</w:t>
            </w:r>
          </w:p>
        </w:tc>
        <w:tc>
          <w:tcPr>
            <w:tcW w:w="4515" w:type="dxa"/>
          </w:tcPr>
          <w:p w14:paraId="33A0312E" w14:textId="1DCC735E" w:rsidR="00E02FBA" w:rsidRDefault="000C6234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27,36</w:t>
            </w:r>
          </w:p>
        </w:tc>
      </w:tr>
      <w:tr w:rsidR="00E02FBA" w14:paraId="53560701" w14:textId="77777777" w:rsidTr="00354D18">
        <w:tc>
          <w:tcPr>
            <w:tcW w:w="4547" w:type="dxa"/>
          </w:tcPr>
          <w:p w14:paraId="450607FA" w14:textId="32ADA17C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5" w:type="dxa"/>
          </w:tcPr>
          <w:p w14:paraId="136CE33B" w14:textId="3EBF18B9" w:rsidR="00E02FBA" w:rsidRDefault="004371C7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2,28</w:t>
            </w:r>
          </w:p>
        </w:tc>
      </w:tr>
      <w:tr w:rsidR="00E02FBA" w14:paraId="6F5094EE" w14:textId="77777777" w:rsidTr="00354D18">
        <w:tc>
          <w:tcPr>
            <w:tcW w:w="4547" w:type="dxa"/>
          </w:tcPr>
          <w:p w14:paraId="4969ACA1" w14:textId="614AA241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5" w:type="dxa"/>
          </w:tcPr>
          <w:p w14:paraId="76106DC8" w14:textId="642C6164" w:rsidR="00E02FBA" w:rsidRDefault="007451F9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168,81</w:t>
            </w:r>
          </w:p>
        </w:tc>
      </w:tr>
      <w:tr w:rsidR="00E02FBA" w14:paraId="0443AD16" w14:textId="77777777" w:rsidTr="00354D18">
        <w:tc>
          <w:tcPr>
            <w:tcW w:w="4547" w:type="dxa"/>
          </w:tcPr>
          <w:p w14:paraId="016E514C" w14:textId="24823005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obcych</w:t>
            </w:r>
          </w:p>
        </w:tc>
        <w:tc>
          <w:tcPr>
            <w:tcW w:w="4515" w:type="dxa"/>
          </w:tcPr>
          <w:p w14:paraId="00317434" w14:textId="57F1898D" w:rsidR="00E02FBA" w:rsidRDefault="007451F9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220,96</w:t>
            </w:r>
          </w:p>
        </w:tc>
      </w:tr>
      <w:tr w:rsidR="00E02FBA" w14:paraId="71A8275D" w14:textId="77777777" w:rsidTr="00354D18">
        <w:tc>
          <w:tcPr>
            <w:tcW w:w="4547" w:type="dxa"/>
          </w:tcPr>
          <w:p w14:paraId="3353DAD4" w14:textId="647F9124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5" w:type="dxa"/>
          </w:tcPr>
          <w:p w14:paraId="32FEBD12" w14:textId="10991429" w:rsidR="00E02FBA" w:rsidRDefault="00C00615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25,21</w:t>
            </w:r>
          </w:p>
        </w:tc>
      </w:tr>
      <w:tr w:rsidR="0027312E" w14:paraId="4BF7084C" w14:textId="77777777" w:rsidTr="00354D18">
        <w:tc>
          <w:tcPr>
            <w:tcW w:w="4547" w:type="dxa"/>
          </w:tcPr>
          <w:p w14:paraId="50FC7C40" w14:textId="247C687C" w:rsidR="0027312E" w:rsidRDefault="0027312E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5" w:type="dxa"/>
          </w:tcPr>
          <w:p w14:paraId="0137925F" w14:textId="7326C8F5" w:rsidR="0027312E" w:rsidRDefault="00984326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67,33</w:t>
            </w:r>
          </w:p>
        </w:tc>
      </w:tr>
      <w:tr w:rsidR="00E02FBA" w14:paraId="51700192" w14:textId="77777777" w:rsidTr="00354D18">
        <w:tc>
          <w:tcPr>
            <w:tcW w:w="4547" w:type="dxa"/>
          </w:tcPr>
          <w:p w14:paraId="5EE82DF3" w14:textId="287577E9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5" w:type="dxa"/>
          </w:tcPr>
          <w:p w14:paraId="0C37BD90" w14:textId="3BAB95DA" w:rsidR="00E02FBA" w:rsidRDefault="00C00615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110,09</w:t>
            </w:r>
          </w:p>
        </w:tc>
      </w:tr>
      <w:tr w:rsidR="00E02FBA" w14:paraId="4398DA0F" w14:textId="77777777" w:rsidTr="00354D18">
        <w:tc>
          <w:tcPr>
            <w:tcW w:w="4547" w:type="dxa"/>
          </w:tcPr>
          <w:p w14:paraId="32BEECF7" w14:textId="5242FC07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5" w:type="dxa"/>
          </w:tcPr>
          <w:p w14:paraId="61959C44" w14:textId="3A4C924B" w:rsidR="00E02FBA" w:rsidRDefault="00CF1E23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10,07</w:t>
            </w:r>
          </w:p>
        </w:tc>
      </w:tr>
      <w:tr w:rsidR="00E02FBA" w14:paraId="1A615873" w14:textId="77777777" w:rsidTr="00354D18">
        <w:tc>
          <w:tcPr>
            <w:tcW w:w="4547" w:type="dxa"/>
          </w:tcPr>
          <w:p w14:paraId="5AFB1418" w14:textId="2D8A1482" w:rsidR="00E02FBA" w:rsidRDefault="00E02FBA" w:rsidP="00E02F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5" w:type="dxa"/>
          </w:tcPr>
          <w:p w14:paraId="6D3EB98D" w14:textId="5990CE36" w:rsidR="00E02FBA" w:rsidRDefault="00CF1E23" w:rsidP="00E02F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6.117,04</w:t>
            </w:r>
          </w:p>
        </w:tc>
      </w:tr>
      <w:tr w:rsidR="009B48B6" w14:paraId="2DD83775" w14:textId="77777777" w:rsidTr="00354D18">
        <w:tc>
          <w:tcPr>
            <w:tcW w:w="4547" w:type="dxa"/>
          </w:tcPr>
          <w:p w14:paraId="101E8140" w14:textId="67AAB0C7" w:rsidR="009B48B6" w:rsidRDefault="009B48B6" w:rsidP="009B48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5" w:type="dxa"/>
          </w:tcPr>
          <w:p w14:paraId="7D512A7F" w14:textId="43C6A804" w:rsidR="009B48B6" w:rsidRDefault="00886D3C" w:rsidP="009B48B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B48B6" w14:paraId="22E3B0CE" w14:textId="77777777" w:rsidTr="00354D18">
        <w:tc>
          <w:tcPr>
            <w:tcW w:w="4547" w:type="dxa"/>
          </w:tcPr>
          <w:p w14:paraId="1836C354" w14:textId="724541BF" w:rsidR="009B48B6" w:rsidRDefault="009B48B6" w:rsidP="009B48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 i inne świadczenia</w:t>
            </w:r>
          </w:p>
        </w:tc>
        <w:tc>
          <w:tcPr>
            <w:tcW w:w="4515" w:type="dxa"/>
          </w:tcPr>
          <w:p w14:paraId="07F025B8" w14:textId="45ED4A63" w:rsidR="009B48B6" w:rsidRDefault="00886D3C" w:rsidP="009B48B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983,21</w:t>
            </w:r>
          </w:p>
        </w:tc>
      </w:tr>
      <w:tr w:rsidR="009B48B6" w14:paraId="73095CFB" w14:textId="77777777" w:rsidTr="00354D18">
        <w:tc>
          <w:tcPr>
            <w:tcW w:w="4547" w:type="dxa"/>
          </w:tcPr>
          <w:p w14:paraId="238B01EE" w14:textId="2B42BD26" w:rsidR="009B48B6" w:rsidRDefault="009B48B6" w:rsidP="009B48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5" w:type="dxa"/>
          </w:tcPr>
          <w:p w14:paraId="26D5CC3F" w14:textId="298D0D18" w:rsidR="009B48B6" w:rsidRDefault="00140FF7" w:rsidP="009B48B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59,71</w:t>
            </w:r>
          </w:p>
        </w:tc>
      </w:tr>
      <w:tr w:rsidR="009B48B6" w14:paraId="642338AC" w14:textId="77777777" w:rsidTr="00354D18">
        <w:tc>
          <w:tcPr>
            <w:tcW w:w="4547" w:type="dxa"/>
          </w:tcPr>
          <w:p w14:paraId="0BF02150" w14:textId="5A18CD88" w:rsidR="009B48B6" w:rsidRDefault="009B48B6" w:rsidP="009B48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5" w:type="dxa"/>
          </w:tcPr>
          <w:p w14:paraId="163AAD9E" w14:textId="42A6C28F" w:rsidR="009B48B6" w:rsidRDefault="0046594E" w:rsidP="009B48B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56,08</w:t>
            </w:r>
          </w:p>
        </w:tc>
      </w:tr>
      <w:tr w:rsidR="009B48B6" w14:paraId="2054DAE1" w14:textId="77777777" w:rsidTr="00354D18">
        <w:tc>
          <w:tcPr>
            <w:tcW w:w="4547" w:type="dxa"/>
          </w:tcPr>
          <w:p w14:paraId="4EEF59BB" w14:textId="1226BBA7" w:rsidR="009B48B6" w:rsidRDefault="009B48B6" w:rsidP="009B48B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5" w:type="dxa"/>
          </w:tcPr>
          <w:p w14:paraId="4F5238AB" w14:textId="5AD44F3A" w:rsidR="009B48B6" w:rsidRDefault="0046594E" w:rsidP="009B48B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576,00</w:t>
            </w:r>
          </w:p>
        </w:tc>
      </w:tr>
      <w:tr w:rsidR="009B48B6" w:rsidRPr="001F2942" w14:paraId="242AD2E0" w14:textId="77777777" w:rsidTr="00354D18">
        <w:tc>
          <w:tcPr>
            <w:tcW w:w="4547" w:type="dxa"/>
          </w:tcPr>
          <w:p w14:paraId="4941100E" w14:textId="77777777" w:rsidR="009B48B6" w:rsidRPr="001F2942" w:rsidRDefault="009B48B6" w:rsidP="009B48B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5" w:type="dxa"/>
          </w:tcPr>
          <w:p w14:paraId="6011C120" w14:textId="77F86084" w:rsidR="009B48B6" w:rsidRPr="001F2942" w:rsidRDefault="0046594E" w:rsidP="009B48B6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11.082,88</w:t>
            </w:r>
          </w:p>
        </w:tc>
      </w:tr>
    </w:tbl>
    <w:p w14:paraId="19E8A495" w14:textId="77777777" w:rsidR="00543383" w:rsidRDefault="00543383">
      <w:pPr>
        <w:widowControl/>
        <w:suppressAutoHyphens w:val="0"/>
        <w:autoSpaceDE/>
        <w:rPr>
          <w:sz w:val="24"/>
          <w:szCs w:val="24"/>
        </w:rPr>
      </w:pPr>
    </w:p>
    <w:p w14:paraId="0CFEAD5E" w14:textId="77777777" w:rsidR="007C1496" w:rsidRDefault="007C1496">
      <w:pPr>
        <w:widowControl/>
        <w:suppressAutoHyphens w:val="0"/>
        <w:autoSpaceDE/>
        <w:rPr>
          <w:sz w:val="24"/>
          <w:szCs w:val="24"/>
        </w:rPr>
      </w:pPr>
    </w:p>
    <w:p w14:paraId="397330A9" w14:textId="1B1CBE93" w:rsidR="007C1496" w:rsidRDefault="007C1496">
      <w:pPr>
        <w:widowControl/>
        <w:suppressAutoHyphens w:val="0"/>
        <w:autoSpaceDE/>
        <w:rPr>
          <w:sz w:val="24"/>
          <w:szCs w:val="24"/>
        </w:rPr>
      </w:pPr>
    </w:p>
    <w:p w14:paraId="38C7C779" w14:textId="633C4C6A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1B4C6816" w14:textId="5D41C4D8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3F297CCB" w14:textId="35A547EC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20C4E9D9" w14:textId="3D4BFDC1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27529960" w14:textId="26D2BD8F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7DBEEDF0" w14:textId="20BB0BF9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42C705A1" w14:textId="682FD7D7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0E783198" w14:textId="34134992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62FA261A" w14:textId="319498E6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2CBA8726" w14:textId="0ADF7D3F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3AD49575" w14:textId="08766C7E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422CE016" w14:textId="4E9D7C51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0AB6FE7B" w14:textId="294D5A00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17827703" w14:textId="031C6CBC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74841613" w14:textId="0A4FD670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33E230B9" w14:textId="0773FF3A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08131BA1" w14:textId="6017B4DF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0882B07F" w14:textId="18B9B7AE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p w14:paraId="1ADADCE6" w14:textId="77777777" w:rsidR="007C1496" w:rsidRDefault="007C1496">
      <w:pPr>
        <w:widowControl/>
        <w:suppressAutoHyphens w:val="0"/>
        <w:autoSpaceDE/>
        <w:rPr>
          <w:sz w:val="24"/>
          <w:szCs w:val="24"/>
        </w:rPr>
      </w:pPr>
    </w:p>
    <w:p w14:paraId="595926FD" w14:textId="0809C720" w:rsidR="007C1496" w:rsidRDefault="007C1496">
      <w:pPr>
        <w:widowControl/>
        <w:suppressAutoHyphens w:val="0"/>
        <w:autoSpaceDE/>
        <w:rPr>
          <w:sz w:val="24"/>
          <w:szCs w:val="24"/>
        </w:rPr>
      </w:pPr>
    </w:p>
    <w:p w14:paraId="7A28D2F0" w14:textId="77777777" w:rsidR="000A3872" w:rsidRDefault="000A3872">
      <w:pPr>
        <w:widowControl/>
        <w:suppressAutoHyphens w:val="0"/>
        <w:autoSpaceDE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AD640D" w14:paraId="48FFA9F2" w14:textId="77777777" w:rsidTr="00AB73C0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4C39A408" w14:textId="77777777" w:rsidR="00AD640D" w:rsidRPr="006F2315" w:rsidRDefault="00D156DD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F2315">
              <w:rPr>
                <w:b/>
                <w:sz w:val="24"/>
                <w:szCs w:val="24"/>
              </w:rPr>
              <w:t xml:space="preserve">Hala </w:t>
            </w:r>
            <w:r w:rsidR="005A70FB">
              <w:rPr>
                <w:b/>
                <w:sz w:val="24"/>
                <w:szCs w:val="24"/>
              </w:rPr>
              <w:t>W</w:t>
            </w:r>
            <w:r w:rsidRPr="006F2315">
              <w:rPr>
                <w:b/>
                <w:sz w:val="24"/>
                <w:szCs w:val="24"/>
              </w:rPr>
              <w:t>idowiskowo</w:t>
            </w:r>
            <w:r w:rsidR="00C94D39">
              <w:rPr>
                <w:b/>
                <w:sz w:val="24"/>
                <w:szCs w:val="24"/>
              </w:rPr>
              <w:t xml:space="preserve"> </w:t>
            </w:r>
            <w:r w:rsidRPr="006F2315">
              <w:rPr>
                <w:b/>
                <w:sz w:val="24"/>
                <w:szCs w:val="24"/>
              </w:rPr>
              <w:t>-</w:t>
            </w:r>
            <w:r w:rsidR="00C94D39">
              <w:rPr>
                <w:b/>
                <w:sz w:val="24"/>
                <w:szCs w:val="24"/>
              </w:rPr>
              <w:t xml:space="preserve"> </w:t>
            </w:r>
            <w:r w:rsidR="005A70FB">
              <w:rPr>
                <w:b/>
                <w:sz w:val="24"/>
                <w:szCs w:val="24"/>
              </w:rPr>
              <w:t>S</w:t>
            </w:r>
            <w:r w:rsidRPr="006F2315">
              <w:rPr>
                <w:b/>
                <w:sz w:val="24"/>
                <w:szCs w:val="24"/>
              </w:rPr>
              <w:t>portowa</w:t>
            </w:r>
          </w:p>
          <w:p w14:paraId="5A56A4DD" w14:textId="77777777" w:rsidR="006F2315" w:rsidRDefault="006F231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319C8" w14:paraId="07A8A8EE" w14:textId="77777777" w:rsidTr="00AB73C0">
        <w:tc>
          <w:tcPr>
            <w:tcW w:w="4544" w:type="dxa"/>
          </w:tcPr>
          <w:p w14:paraId="132785D4" w14:textId="77777777" w:rsidR="009319C8" w:rsidRDefault="009319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4518" w:type="dxa"/>
          </w:tcPr>
          <w:p w14:paraId="6E45D27B" w14:textId="52A1CDEE" w:rsidR="009319C8" w:rsidRDefault="004E1A6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3.200,00</w:t>
            </w:r>
          </w:p>
        </w:tc>
      </w:tr>
      <w:tr w:rsidR="00A140B5" w14:paraId="721148C6" w14:textId="77777777" w:rsidTr="00AB73C0">
        <w:tc>
          <w:tcPr>
            <w:tcW w:w="4544" w:type="dxa"/>
          </w:tcPr>
          <w:p w14:paraId="6C6569D5" w14:textId="77777777"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materiałów- opał</w:t>
            </w:r>
          </w:p>
        </w:tc>
        <w:tc>
          <w:tcPr>
            <w:tcW w:w="4518" w:type="dxa"/>
          </w:tcPr>
          <w:p w14:paraId="0999F323" w14:textId="32BF810D" w:rsidR="00A140B5" w:rsidRDefault="0066321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80.520,07</w:t>
            </w:r>
          </w:p>
        </w:tc>
      </w:tr>
      <w:tr w:rsidR="00A140B5" w14:paraId="229B8B7A" w14:textId="77777777" w:rsidTr="00AB73C0">
        <w:tc>
          <w:tcPr>
            <w:tcW w:w="4544" w:type="dxa"/>
          </w:tcPr>
          <w:p w14:paraId="1C21C393" w14:textId="77777777"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5658AAC1" w14:textId="4A701B4C" w:rsidR="00A140B5" w:rsidRDefault="0066321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43.129,18</w:t>
            </w:r>
          </w:p>
        </w:tc>
      </w:tr>
      <w:tr w:rsidR="00A140B5" w14:paraId="1E8C3CE6" w14:textId="77777777" w:rsidTr="00AB73C0">
        <w:tc>
          <w:tcPr>
            <w:tcW w:w="4544" w:type="dxa"/>
          </w:tcPr>
          <w:p w14:paraId="4442873C" w14:textId="77777777"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474AE050" w14:textId="2E06C791" w:rsidR="00A140B5" w:rsidRDefault="00F14DA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453,55</w:t>
            </w:r>
          </w:p>
        </w:tc>
      </w:tr>
      <w:tr w:rsidR="00AD640D" w14:paraId="160CD656" w14:textId="77777777" w:rsidTr="00AB73C0">
        <w:tc>
          <w:tcPr>
            <w:tcW w:w="4544" w:type="dxa"/>
          </w:tcPr>
          <w:p w14:paraId="0509033F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45CE4A7F" w14:textId="61E27B6B" w:rsidR="00AD640D" w:rsidRDefault="00F14DA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29.196,45</w:t>
            </w:r>
          </w:p>
        </w:tc>
      </w:tr>
      <w:tr w:rsidR="00A140B5" w14:paraId="249F212A" w14:textId="77777777" w:rsidTr="00AB73C0">
        <w:tc>
          <w:tcPr>
            <w:tcW w:w="4544" w:type="dxa"/>
          </w:tcPr>
          <w:p w14:paraId="05875FD0" w14:textId="77777777"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35735560" w14:textId="6DED4A98" w:rsidR="00A140B5" w:rsidRDefault="00F14DA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4.366,45</w:t>
            </w:r>
          </w:p>
        </w:tc>
      </w:tr>
      <w:tr w:rsidR="00AD640D" w14:paraId="060B3181" w14:textId="77777777" w:rsidTr="00AB73C0">
        <w:tc>
          <w:tcPr>
            <w:tcW w:w="4544" w:type="dxa"/>
          </w:tcPr>
          <w:p w14:paraId="07C80135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1EE30388" w14:textId="039BED3A" w:rsidR="00D156DD" w:rsidRDefault="00851C4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2.733,45</w:t>
            </w:r>
          </w:p>
        </w:tc>
      </w:tr>
      <w:tr w:rsidR="00A140B5" w14:paraId="694F2638" w14:textId="77777777" w:rsidTr="00AB73C0">
        <w:tc>
          <w:tcPr>
            <w:tcW w:w="4544" w:type="dxa"/>
          </w:tcPr>
          <w:p w14:paraId="7676E512" w14:textId="77777777"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4A3EE11E" w14:textId="23B2598A" w:rsidR="00A140B5" w:rsidRDefault="00851C4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999,83</w:t>
            </w:r>
          </w:p>
        </w:tc>
      </w:tr>
      <w:tr w:rsidR="00AD640D" w14:paraId="4A103CE6" w14:textId="77777777" w:rsidTr="00AB73C0">
        <w:tc>
          <w:tcPr>
            <w:tcW w:w="4544" w:type="dxa"/>
          </w:tcPr>
          <w:p w14:paraId="1C7A28E2" w14:textId="77777777"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8" w:type="dxa"/>
          </w:tcPr>
          <w:p w14:paraId="157F2738" w14:textId="3B19DEAE" w:rsidR="00AD640D" w:rsidRDefault="00851C4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13.556,61</w:t>
            </w:r>
          </w:p>
        </w:tc>
      </w:tr>
      <w:tr w:rsidR="00A140B5" w14:paraId="633BD9D5" w14:textId="77777777" w:rsidTr="00AB73C0">
        <w:tc>
          <w:tcPr>
            <w:tcW w:w="4544" w:type="dxa"/>
          </w:tcPr>
          <w:p w14:paraId="6BFD2E2D" w14:textId="77777777"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6AE16064" w14:textId="740CAF40" w:rsidR="00A140B5" w:rsidRDefault="00572C8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4.875,37</w:t>
            </w:r>
          </w:p>
        </w:tc>
      </w:tr>
      <w:tr w:rsidR="00A140B5" w14:paraId="2645ECD9" w14:textId="77777777" w:rsidTr="00AB73C0">
        <w:tc>
          <w:tcPr>
            <w:tcW w:w="4544" w:type="dxa"/>
          </w:tcPr>
          <w:p w14:paraId="0A20A3D0" w14:textId="77777777"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21391777" w14:textId="5A487989" w:rsidR="00A140B5" w:rsidRDefault="00572C8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4.988,91</w:t>
            </w:r>
          </w:p>
        </w:tc>
      </w:tr>
      <w:tr w:rsidR="000A3872" w14:paraId="1C79C2CF" w14:textId="77777777" w:rsidTr="00AB73C0">
        <w:tc>
          <w:tcPr>
            <w:tcW w:w="4544" w:type="dxa"/>
          </w:tcPr>
          <w:p w14:paraId="35B22D2C" w14:textId="0C278566" w:rsidR="000A3872" w:rsidRDefault="000A3872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0F7BD3D1" w14:textId="56345DBC" w:rsidR="000A3872" w:rsidRDefault="00572C8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140B5" w14:paraId="6BFD4EDF" w14:textId="77777777" w:rsidTr="00AB73C0">
        <w:tc>
          <w:tcPr>
            <w:tcW w:w="4544" w:type="dxa"/>
          </w:tcPr>
          <w:p w14:paraId="639C18A5" w14:textId="77777777" w:rsidR="00A140B5" w:rsidRDefault="009319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766A6DA5" w14:textId="104D62BF" w:rsidR="00A140B5" w:rsidRDefault="00572C8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4.855,82</w:t>
            </w:r>
          </w:p>
        </w:tc>
      </w:tr>
      <w:tr w:rsidR="00AD640D" w14:paraId="3F259B7E" w14:textId="77777777" w:rsidTr="00AB73C0">
        <w:tc>
          <w:tcPr>
            <w:tcW w:w="4544" w:type="dxa"/>
          </w:tcPr>
          <w:p w14:paraId="6FC7ABA2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5A1051F9" w14:textId="3427E8F6" w:rsidR="00AD640D" w:rsidRDefault="00EC3D7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214.</w:t>
            </w:r>
            <w:r w:rsidR="00BB7DD5">
              <w:rPr>
                <w:sz w:val="24"/>
                <w:szCs w:val="24"/>
              </w:rPr>
              <w:t>724,70</w:t>
            </w:r>
          </w:p>
        </w:tc>
      </w:tr>
      <w:tr w:rsidR="00543383" w14:paraId="6C721B70" w14:textId="77777777" w:rsidTr="00AB73C0">
        <w:tc>
          <w:tcPr>
            <w:tcW w:w="4544" w:type="dxa"/>
          </w:tcPr>
          <w:p w14:paraId="20CB090B" w14:textId="77777777" w:rsidR="00543383" w:rsidRDefault="00543383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28269D6D" w14:textId="369955A5" w:rsidR="00543383" w:rsidRDefault="00BB7DD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640D" w14:paraId="78757742" w14:textId="77777777" w:rsidTr="00AB73C0">
        <w:tc>
          <w:tcPr>
            <w:tcW w:w="4544" w:type="dxa"/>
          </w:tcPr>
          <w:p w14:paraId="70938468" w14:textId="77777777"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EE6B1C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8" w:type="dxa"/>
          </w:tcPr>
          <w:p w14:paraId="664B7933" w14:textId="57960C45" w:rsidR="00AD640D" w:rsidRDefault="00BB7DD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36.660,50</w:t>
            </w:r>
          </w:p>
        </w:tc>
      </w:tr>
      <w:tr w:rsidR="00E142D1" w14:paraId="1C99F6B9" w14:textId="77777777" w:rsidTr="00AB73C0">
        <w:tc>
          <w:tcPr>
            <w:tcW w:w="4544" w:type="dxa"/>
          </w:tcPr>
          <w:p w14:paraId="4D6D2818" w14:textId="77777777" w:rsidR="00E142D1" w:rsidRDefault="00E142D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6FA80A24" w14:textId="092735D4" w:rsidR="00E142D1" w:rsidRDefault="00E51A0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4.229,58</w:t>
            </w:r>
          </w:p>
        </w:tc>
      </w:tr>
      <w:tr w:rsidR="00E142D1" w14:paraId="1EE336FB" w14:textId="77777777" w:rsidTr="00AB73C0">
        <w:tc>
          <w:tcPr>
            <w:tcW w:w="4544" w:type="dxa"/>
          </w:tcPr>
          <w:p w14:paraId="599AE38F" w14:textId="77777777" w:rsidR="00E142D1" w:rsidRDefault="009319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518" w:type="dxa"/>
          </w:tcPr>
          <w:p w14:paraId="2618C250" w14:textId="47968D5D" w:rsidR="00E142D1" w:rsidRDefault="00A426A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35.108,15</w:t>
            </w:r>
          </w:p>
        </w:tc>
      </w:tr>
      <w:tr w:rsidR="009319C8" w14:paraId="1512E1F5" w14:textId="77777777" w:rsidTr="00AB73C0">
        <w:tc>
          <w:tcPr>
            <w:tcW w:w="4544" w:type="dxa"/>
          </w:tcPr>
          <w:p w14:paraId="0DC0EC57" w14:textId="77777777" w:rsidR="009319C8" w:rsidRDefault="009319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dla dzieci</w:t>
            </w:r>
          </w:p>
        </w:tc>
        <w:tc>
          <w:tcPr>
            <w:tcW w:w="4518" w:type="dxa"/>
          </w:tcPr>
          <w:p w14:paraId="3D377F13" w14:textId="071E1B00" w:rsidR="009319C8" w:rsidRDefault="00A426A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13.681,74</w:t>
            </w:r>
          </w:p>
        </w:tc>
      </w:tr>
      <w:tr w:rsidR="00EC5DA7" w14:paraId="5AC35295" w14:textId="77777777" w:rsidTr="00AB73C0">
        <w:tc>
          <w:tcPr>
            <w:tcW w:w="4544" w:type="dxa"/>
          </w:tcPr>
          <w:p w14:paraId="7A62C36F" w14:textId="4F60B211" w:rsidR="00EC5DA7" w:rsidRDefault="00EC5DA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39F0824B" w14:textId="2236B836" w:rsidR="00EC5DA7" w:rsidRDefault="009954D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3.364,40</w:t>
            </w:r>
          </w:p>
        </w:tc>
      </w:tr>
      <w:tr w:rsidR="00EC5DA7" w14:paraId="693B2289" w14:textId="77777777" w:rsidTr="00AB73C0">
        <w:tc>
          <w:tcPr>
            <w:tcW w:w="4544" w:type="dxa"/>
          </w:tcPr>
          <w:p w14:paraId="29B930EB" w14:textId="0F41CC9C" w:rsidR="00EC5DA7" w:rsidRDefault="00EC5DA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Artykuły Punkt Małej Gastronomii</w:t>
            </w:r>
          </w:p>
        </w:tc>
        <w:tc>
          <w:tcPr>
            <w:tcW w:w="4518" w:type="dxa"/>
          </w:tcPr>
          <w:p w14:paraId="40968362" w14:textId="6163CB4D" w:rsidR="00EC5DA7" w:rsidRDefault="009954D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9.193,56</w:t>
            </w:r>
          </w:p>
        </w:tc>
      </w:tr>
      <w:tr w:rsidR="009319C8" w14:paraId="23B8E95D" w14:textId="77777777" w:rsidTr="00AB73C0">
        <w:tc>
          <w:tcPr>
            <w:tcW w:w="4544" w:type="dxa"/>
          </w:tcPr>
          <w:p w14:paraId="1073369E" w14:textId="77777777" w:rsidR="009319C8" w:rsidRDefault="009319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</w:tcPr>
          <w:p w14:paraId="2F03113C" w14:textId="612C51BD" w:rsidR="009319C8" w:rsidRDefault="00171B6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5.280,00</w:t>
            </w:r>
          </w:p>
        </w:tc>
      </w:tr>
      <w:tr w:rsidR="002B7857" w14:paraId="09F12882" w14:textId="77777777" w:rsidTr="00AB73C0">
        <w:tc>
          <w:tcPr>
            <w:tcW w:w="4544" w:type="dxa"/>
          </w:tcPr>
          <w:p w14:paraId="308168B2" w14:textId="7C5322B8" w:rsidR="002B7857" w:rsidRDefault="002B785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6F9A3506" w14:textId="486DA6A4" w:rsidR="002B7857" w:rsidRDefault="00171B6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43383" w14:paraId="5A40A0FA" w14:textId="77777777" w:rsidTr="00AB73C0">
        <w:tc>
          <w:tcPr>
            <w:tcW w:w="4544" w:type="dxa"/>
          </w:tcPr>
          <w:p w14:paraId="07DD61F7" w14:textId="77777777" w:rsidR="00543383" w:rsidRDefault="00543383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</w:tcPr>
          <w:p w14:paraId="5303F7A7" w14:textId="340858BD" w:rsidR="00543383" w:rsidRDefault="00171B6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4.609,56</w:t>
            </w:r>
          </w:p>
        </w:tc>
      </w:tr>
      <w:tr w:rsidR="00AD640D" w:rsidRPr="001F2942" w14:paraId="47D6B417" w14:textId="77777777" w:rsidTr="00AB73C0">
        <w:tc>
          <w:tcPr>
            <w:tcW w:w="4544" w:type="dxa"/>
          </w:tcPr>
          <w:p w14:paraId="7C6C7274" w14:textId="77777777"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676FD1F6" w14:textId="2A913ADD" w:rsidR="00AD640D" w:rsidRPr="001F2942" w:rsidRDefault="006E1E39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519.727,88</w:t>
            </w:r>
          </w:p>
        </w:tc>
      </w:tr>
    </w:tbl>
    <w:p w14:paraId="12C7BB83" w14:textId="77777777" w:rsidR="007C1496" w:rsidRDefault="007C1496" w:rsidP="00F5749B">
      <w:pPr>
        <w:spacing w:line="276" w:lineRule="auto"/>
        <w:jc w:val="both"/>
        <w:rPr>
          <w:sz w:val="28"/>
          <w:szCs w:val="28"/>
        </w:rPr>
      </w:pPr>
    </w:p>
    <w:p w14:paraId="13714C50" w14:textId="77777777" w:rsidR="003F734B" w:rsidRDefault="003F734B" w:rsidP="00F5749B">
      <w:pPr>
        <w:spacing w:line="276" w:lineRule="auto"/>
        <w:jc w:val="both"/>
        <w:rPr>
          <w:sz w:val="28"/>
          <w:szCs w:val="28"/>
        </w:rPr>
      </w:pPr>
    </w:p>
    <w:p w14:paraId="7C89439E" w14:textId="0B3149DC" w:rsidR="007C1496" w:rsidRDefault="007C1496" w:rsidP="00F5749B">
      <w:pPr>
        <w:spacing w:line="276" w:lineRule="auto"/>
        <w:jc w:val="both"/>
        <w:rPr>
          <w:sz w:val="28"/>
          <w:szCs w:val="28"/>
        </w:rPr>
      </w:pPr>
    </w:p>
    <w:p w14:paraId="7CEB3C62" w14:textId="67787608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1355099E" w14:textId="405EBDC7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0DA34ACC" w14:textId="4C791CDF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5D5569A8" w14:textId="30C33949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4C796489" w14:textId="6812AC64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2F6C6341" w14:textId="6C286FCE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66561EB4" w14:textId="10E4DCC0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36F560CE" w14:textId="7E8F9B5E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664871DD" w14:textId="044509EC" w:rsidR="000A3872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679A6605" w14:textId="77777777" w:rsidR="000A3872" w:rsidRPr="000E1A66" w:rsidRDefault="000A3872" w:rsidP="00F5749B">
      <w:pPr>
        <w:spacing w:line="276" w:lineRule="auto"/>
        <w:jc w:val="both"/>
        <w:rPr>
          <w:sz w:val="28"/>
          <w:szCs w:val="28"/>
        </w:rPr>
      </w:pPr>
    </w:p>
    <w:p w14:paraId="38F40B32" w14:textId="7840492A" w:rsidR="000E1A66" w:rsidRPr="002F0030" w:rsidRDefault="000E1A66" w:rsidP="002F0030">
      <w:pPr>
        <w:widowControl/>
        <w:numPr>
          <w:ilvl w:val="0"/>
          <w:numId w:val="25"/>
        </w:numPr>
        <w:tabs>
          <w:tab w:val="clear" w:pos="840"/>
          <w:tab w:val="left" w:pos="709"/>
        </w:tabs>
        <w:autoSpaceDE/>
        <w:spacing w:line="276" w:lineRule="auto"/>
        <w:ind w:left="709"/>
        <w:jc w:val="both"/>
        <w:rPr>
          <w:sz w:val="24"/>
          <w:szCs w:val="24"/>
        </w:rPr>
      </w:pPr>
      <w:r w:rsidRPr="00A52E19">
        <w:rPr>
          <w:sz w:val="24"/>
          <w:szCs w:val="24"/>
        </w:rPr>
        <w:t>Zobowiązania Miejsko-Gminnego Ośrodka Kultury i Rekreacji w Mroczy</w:t>
      </w:r>
      <w:r w:rsidR="002F0030">
        <w:rPr>
          <w:sz w:val="24"/>
          <w:szCs w:val="24"/>
        </w:rPr>
        <w:t xml:space="preserve"> na dzień</w:t>
      </w:r>
      <w:r w:rsidR="00710F59" w:rsidRPr="002F0030">
        <w:rPr>
          <w:sz w:val="24"/>
          <w:szCs w:val="24"/>
        </w:rPr>
        <w:t xml:space="preserve"> </w:t>
      </w:r>
      <w:r w:rsidR="00FA0CD0">
        <w:rPr>
          <w:sz w:val="24"/>
          <w:szCs w:val="24"/>
        </w:rPr>
        <w:t>3</w:t>
      </w:r>
      <w:r w:rsidR="00AD03AF">
        <w:rPr>
          <w:sz w:val="24"/>
          <w:szCs w:val="24"/>
        </w:rPr>
        <w:t>1</w:t>
      </w:r>
      <w:r w:rsidR="00FA0CD0">
        <w:rPr>
          <w:sz w:val="24"/>
          <w:szCs w:val="24"/>
        </w:rPr>
        <w:t>.</w:t>
      </w:r>
      <w:r w:rsidR="00AD03AF">
        <w:rPr>
          <w:sz w:val="24"/>
          <w:szCs w:val="24"/>
        </w:rPr>
        <w:t>12</w:t>
      </w:r>
      <w:r w:rsidR="00FA0CD0">
        <w:rPr>
          <w:sz w:val="24"/>
          <w:szCs w:val="24"/>
        </w:rPr>
        <w:t>.20</w:t>
      </w:r>
      <w:r w:rsidR="00E01418">
        <w:rPr>
          <w:sz w:val="24"/>
          <w:szCs w:val="24"/>
        </w:rPr>
        <w:t>2</w:t>
      </w:r>
      <w:r w:rsidR="003F3144">
        <w:rPr>
          <w:sz w:val="24"/>
          <w:szCs w:val="24"/>
        </w:rPr>
        <w:t>2</w:t>
      </w:r>
      <w:r w:rsidRPr="002F0030">
        <w:rPr>
          <w:sz w:val="24"/>
          <w:szCs w:val="24"/>
        </w:rPr>
        <w:t xml:space="preserve"> r.</w:t>
      </w:r>
      <w:r w:rsidR="00AD507A">
        <w:rPr>
          <w:sz w:val="24"/>
          <w:szCs w:val="24"/>
        </w:rPr>
        <w:t xml:space="preserve"> wynoszą </w:t>
      </w:r>
      <w:r w:rsidR="0060471A">
        <w:rPr>
          <w:sz w:val="24"/>
          <w:szCs w:val="24"/>
        </w:rPr>
        <w:t>64.978</w:t>
      </w:r>
      <w:r w:rsidR="00F45A80">
        <w:rPr>
          <w:sz w:val="24"/>
          <w:szCs w:val="24"/>
        </w:rPr>
        <w:t>,26</w:t>
      </w:r>
      <w:r w:rsidR="0003693B">
        <w:rPr>
          <w:sz w:val="24"/>
          <w:szCs w:val="24"/>
        </w:rPr>
        <w:t xml:space="preserve"> zł</w:t>
      </w:r>
      <w:r w:rsidR="00AD507A">
        <w:rPr>
          <w:sz w:val="24"/>
          <w:szCs w:val="24"/>
        </w:rPr>
        <w:t>, w tym:</w:t>
      </w:r>
    </w:p>
    <w:p w14:paraId="055E4E51" w14:textId="77777777" w:rsidR="00F81F7C" w:rsidRPr="0081532E" w:rsidRDefault="00F81F7C" w:rsidP="0081532E">
      <w:pPr>
        <w:spacing w:line="276" w:lineRule="auto"/>
        <w:jc w:val="both"/>
        <w:rPr>
          <w:sz w:val="24"/>
          <w:szCs w:val="24"/>
        </w:rPr>
      </w:pPr>
    </w:p>
    <w:p w14:paraId="0DEF220A" w14:textId="74D88643" w:rsidR="00C56CEA" w:rsidRDefault="00C56CEA" w:rsidP="00C56CEA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Zobowiązania z tytułu dostaw i </w:t>
      </w:r>
      <w:r w:rsidRPr="00F70D8E">
        <w:rPr>
          <w:sz w:val="24"/>
          <w:szCs w:val="24"/>
        </w:rPr>
        <w:t xml:space="preserve">usług </w:t>
      </w:r>
      <w:r w:rsidR="00F45A80">
        <w:rPr>
          <w:sz w:val="24"/>
          <w:szCs w:val="24"/>
        </w:rPr>
        <w:t>62.141,26</w:t>
      </w:r>
      <w:r w:rsidR="00F70D8E" w:rsidRPr="00F70D8E">
        <w:rPr>
          <w:sz w:val="24"/>
          <w:szCs w:val="24"/>
        </w:rPr>
        <w:t xml:space="preserve"> </w:t>
      </w:r>
      <w:r w:rsidRPr="00F70D8E">
        <w:rPr>
          <w:sz w:val="24"/>
          <w:szCs w:val="24"/>
        </w:rPr>
        <w:t>zł</w:t>
      </w:r>
      <w:r>
        <w:rPr>
          <w:sz w:val="24"/>
          <w:szCs w:val="24"/>
        </w:rPr>
        <w:t>,</w:t>
      </w:r>
    </w:p>
    <w:p w14:paraId="3205E4FC" w14:textId="7DF6E121" w:rsidR="00F86DAE" w:rsidRDefault="00F86DAE" w:rsidP="00C56CEA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Zobowiązania </w:t>
      </w:r>
      <w:r w:rsidR="00D646AB">
        <w:rPr>
          <w:sz w:val="24"/>
          <w:szCs w:val="24"/>
        </w:rPr>
        <w:t xml:space="preserve">do US </w:t>
      </w:r>
      <w:r w:rsidR="00F45A80">
        <w:rPr>
          <w:sz w:val="24"/>
          <w:szCs w:val="24"/>
        </w:rPr>
        <w:t>137,00</w:t>
      </w:r>
      <w:r w:rsidR="00DB361F">
        <w:rPr>
          <w:sz w:val="24"/>
          <w:szCs w:val="24"/>
        </w:rPr>
        <w:t xml:space="preserve"> </w:t>
      </w:r>
      <w:r w:rsidR="00D646AB">
        <w:rPr>
          <w:sz w:val="24"/>
          <w:szCs w:val="24"/>
        </w:rPr>
        <w:t>zł</w:t>
      </w:r>
      <w:r w:rsidR="00446C94">
        <w:rPr>
          <w:sz w:val="24"/>
          <w:szCs w:val="24"/>
        </w:rPr>
        <w:t>,</w:t>
      </w:r>
    </w:p>
    <w:p w14:paraId="35D13F2E" w14:textId="0F92F6F4" w:rsidR="00E07BD0" w:rsidRDefault="00E07BD0" w:rsidP="00C56CEA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Zobowiązania – kaucje </w:t>
      </w:r>
      <w:r w:rsidR="00F45A80">
        <w:rPr>
          <w:sz w:val="24"/>
          <w:szCs w:val="24"/>
        </w:rPr>
        <w:t xml:space="preserve">2.700,00 </w:t>
      </w:r>
      <w:r>
        <w:rPr>
          <w:sz w:val="24"/>
          <w:szCs w:val="24"/>
        </w:rPr>
        <w:t>zł.</w:t>
      </w:r>
    </w:p>
    <w:p w14:paraId="683C5F19" w14:textId="77777777" w:rsidR="00C56CEA" w:rsidRPr="00C56CEA" w:rsidRDefault="00C56CEA" w:rsidP="00C56CEA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Są to zobowiązania niewymagalne.</w:t>
      </w:r>
    </w:p>
    <w:p w14:paraId="6F1926B5" w14:textId="77777777"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</w:p>
    <w:p w14:paraId="32EEEBC9" w14:textId="7C056345" w:rsidR="00AD507A" w:rsidRDefault="000E1A66" w:rsidP="00AD507A">
      <w:pPr>
        <w:pStyle w:val="Akapitzlist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AD507A">
        <w:rPr>
          <w:sz w:val="24"/>
          <w:szCs w:val="24"/>
        </w:rPr>
        <w:t>Należności Miejsko</w:t>
      </w:r>
      <w:r w:rsidR="00F67058" w:rsidRPr="00AD507A">
        <w:rPr>
          <w:sz w:val="24"/>
          <w:szCs w:val="24"/>
        </w:rPr>
        <w:t xml:space="preserve"> </w:t>
      </w:r>
      <w:r w:rsidRPr="00AD507A">
        <w:rPr>
          <w:sz w:val="24"/>
          <w:szCs w:val="24"/>
        </w:rPr>
        <w:t>-</w:t>
      </w:r>
      <w:r w:rsidR="00F67058" w:rsidRPr="00AD507A">
        <w:rPr>
          <w:sz w:val="24"/>
          <w:szCs w:val="24"/>
        </w:rPr>
        <w:t xml:space="preserve"> </w:t>
      </w:r>
      <w:r w:rsidRPr="00AD507A">
        <w:rPr>
          <w:sz w:val="24"/>
          <w:szCs w:val="24"/>
        </w:rPr>
        <w:t>Gminnego Ośrod</w:t>
      </w:r>
      <w:r w:rsidR="002F0030" w:rsidRPr="00AD507A">
        <w:rPr>
          <w:sz w:val="24"/>
          <w:szCs w:val="24"/>
        </w:rPr>
        <w:t xml:space="preserve">ka Kultury i Rekreacji w Mroczy </w:t>
      </w:r>
      <w:r w:rsidR="00710F59" w:rsidRPr="00AD507A">
        <w:rPr>
          <w:sz w:val="24"/>
          <w:szCs w:val="24"/>
        </w:rPr>
        <w:t xml:space="preserve">na dzień </w:t>
      </w:r>
      <w:r w:rsidR="006B40D7">
        <w:rPr>
          <w:sz w:val="24"/>
          <w:szCs w:val="24"/>
        </w:rPr>
        <w:t>3</w:t>
      </w:r>
      <w:r w:rsidR="00AD03AF">
        <w:rPr>
          <w:sz w:val="24"/>
          <w:szCs w:val="24"/>
        </w:rPr>
        <w:t>1</w:t>
      </w:r>
      <w:r w:rsidR="006B40D7">
        <w:rPr>
          <w:sz w:val="24"/>
          <w:szCs w:val="24"/>
        </w:rPr>
        <w:t>.</w:t>
      </w:r>
      <w:r w:rsidR="00AD03AF">
        <w:rPr>
          <w:sz w:val="24"/>
          <w:szCs w:val="24"/>
        </w:rPr>
        <w:t>12</w:t>
      </w:r>
      <w:r w:rsidR="006B40D7">
        <w:rPr>
          <w:sz w:val="24"/>
          <w:szCs w:val="24"/>
        </w:rPr>
        <w:t>.20</w:t>
      </w:r>
      <w:r w:rsidR="00E01418">
        <w:rPr>
          <w:sz w:val="24"/>
          <w:szCs w:val="24"/>
        </w:rPr>
        <w:t>2</w:t>
      </w:r>
      <w:r w:rsidR="003F3144">
        <w:rPr>
          <w:sz w:val="24"/>
          <w:szCs w:val="24"/>
        </w:rPr>
        <w:t>2</w:t>
      </w:r>
      <w:r w:rsidRPr="00AD507A">
        <w:rPr>
          <w:sz w:val="24"/>
          <w:szCs w:val="24"/>
        </w:rPr>
        <w:t xml:space="preserve"> r.</w:t>
      </w:r>
      <w:r w:rsidR="00AD507A" w:rsidRPr="00AD507A">
        <w:rPr>
          <w:sz w:val="24"/>
          <w:szCs w:val="24"/>
        </w:rPr>
        <w:t xml:space="preserve"> wynoszą </w:t>
      </w:r>
      <w:r w:rsidR="004F3477">
        <w:rPr>
          <w:sz w:val="24"/>
          <w:szCs w:val="24"/>
        </w:rPr>
        <w:t>34.305,74</w:t>
      </w:r>
      <w:r w:rsidR="002601A0">
        <w:rPr>
          <w:sz w:val="24"/>
          <w:szCs w:val="24"/>
        </w:rPr>
        <w:t xml:space="preserve"> </w:t>
      </w:r>
      <w:r w:rsidRPr="00AD507A">
        <w:rPr>
          <w:sz w:val="24"/>
          <w:szCs w:val="24"/>
        </w:rPr>
        <w:t>zł</w:t>
      </w:r>
      <w:r w:rsidR="00AD507A" w:rsidRPr="00AD507A">
        <w:rPr>
          <w:sz w:val="24"/>
          <w:szCs w:val="24"/>
        </w:rPr>
        <w:t>,</w:t>
      </w:r>
      <w:r w:rsidRPr="00AD507A">
        <w:rPr>
          <w:sz w:val="24"/>
          <w:szCs w:val="24"/>
        </w:rPr>
        <w:t xml:space="preserve"> w tym:</w:t>
      </w:r>
      <w:r w:rsidR="00D53B19" w:rsidRPr="00AD507A">
        <w:rPr>
          <w:sz w:val="24"/>
          <w:szCs w:val="24"/>
        </w:rPr>
        <w:t xml:space="preserve"> </w:t>
      </w:r>
    </w:p>
    <w:p w14:paraId="0DF20427" w14:textId="77777777" w:rsidR="00AD507A" w:rsidRPr="00AD507A" w:rsidRDefault="00AD507A" w:rsidP="00AD507A">
      <w:pPr>
        <w:pStyle w:val="Akapitzlist"/>
        <w:spacing w:line="276" w:lineRule="auto"/>
        <w:ind w:left="840"/>
        <w:jc w:val="both"/>
        <w:rPr>
          <w:sz w:val="24"/>
          <w:szCs w:val="24"/>
        </w:rPr>
      </w:pPr>
    </w:p>
    <w:p w14:paraId="4EA2616C" w14:textId="3D9137EF" w:rsidR="00B718C3" w:rsidRPr="00A60F82" w:rsidRDefault="00144D8C" w:rsidP="00B718C3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C4A01">
        <w:rPr>
          <w:sz w:val="24"/>
          <w:szCs w:val="24"/>
        </w:rPr>
        <w:t>25.475,49</w:t>
      </w:r>
      <w:r w:rsidR="00D4036E">
        <w:rPr>
          <w:sz w:val="24"/>
          <w:szCs w:val="24"/>
        </w:rPr>
        <w:t xml:space="preserve"> </w:t>
      </w:r>
      <w:r w:rsidR="007A25A1" w:rsidRPr="00A60F82">
        <w:rPr>
          <w:sz w:val="24"/>
          <w:szCs w:val="24"/>
        </w:rPr>
        <w:t>zł z tytułu dostaw i usług,</w:t>
      </w:r>
    </w:p>
    <w:p w14:paraId="423B1681" w14:textId="03356A03" w:rsidR="00A60F82" w:rsidRDefault="00B32E0E" w:rsidP="00B718C3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5.566,07</w:t>
      </w:r>
      <w:r w:rsidR="00461311">
        <w:rPr>
          <w:sz w:val="24"/>
          <w:szCs w:val="24"/>
        </w:rPr>
        <w:t xml:space="preserve"> </w:t>
      </w:r>
      <w:r w:rsidR="007A25A1" w:rsidRPr="00A60F82">
        <w:rPr>
          <w:sz w:val="24"/>
          <w:szCs w:val="24"/>
        </w:rPr>
        <w:t>zł saldo bieżącego rachunku bankowego,</w:t>
      </w:r>
    </w:p>
    <w:p w14:paraId="7B909679" w14:textId="1783E2A9" w:rsidR="00326BDD" w:rsidRDefault="001A1D77" w:rsidP="00B718C3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62A75">
        <w:rPr>
          <w:sz w:val="24"/>
          <w:szCs w:val="24"/>
        </w:rPr>
        <w:t xml:space="preserve"> </w:t>
      </w:r>
      <w:r w:rsidR="00FB15A9">
        <w:rPr>
          <w:sz w:val="24"/>
          <w:szCs w:val="24"/>
        </w:rPr>
        <w:t xml:space="preserve"> </w:t>
      </w:r>
      <w:r w:rsidR="00562A75">
        <w:rPr>
          <w:sz w:val="24"/>
          <w:szCs w:val="24"/>
        </w:rPr>
        <w:t>3.264,18</w:t>
      </w:r>
      <w:r w:rsidR="00B03836">
        <w:rPr>
          <w:sz w:val="24"/>
          <w:szCs w:val="24"/>
        </w:rPr>
        <w:t xml:space="preserve"> </w:t>
      </w:r>
      <w:r w:rsidR="00326BDD">
        <w:rPr>
          <w:sz w:val="24"/>
          <w:szCs w:val="24"/>
        </w:rPr>
        <w:t>zł saldo rachunku ZFŚS</w:t>
      </w:r>
      <w:r w:rsidR="00B32E0E">
        <w:rPr>
          <w:sz w:val="24"/>
          <w:szCs w:val="24"/>
        </w:rPr>
        <w:t>.</w:t>
      </w:r>
    </w:p>
    <w:p w14:paraId="47DB7537" w14:textId="77777777" w:rsidR="00A60F82" w:rsidRPr="00A60F82" w:rsidRDefault="00A60F82" w:rsidP="00A60F82">
      <w:pPr>
        <w:pStyle w:val="Akapitzlist"/>
        <w:spacing w:line="276" w:lineRule="auto"/>
        <w:jc w:val="both"/>
        <w:rPr>
          <w:sz w:val="24"/>
          <w:szCs w:val="24"/>
        </w:rPr>
      </w:pPr>
    </w:p>
    <w:p w14:paraId="36426442" w14:textId="7D768368" w:rsidR="00713E01" w:rsidRPr="00713E01" w:rsidRDefault="00713E01" w:rsidP="00713E01">
      <w:pPr>
        <w:spacing w:line="276" w:lineRule="auto"/>
        <w:jc w:val="both"/>
        <w:rPr>
          <w:sz w:val="24"/>
          <w:szCs w:val="24"/>
        </w:rPr>
      </w:pPr>
      <w:r w:rsidRPr="00713E01">
        <w:rPr>
          <w:sz w:val="24"/>
          <w:szCs w:val="24"/>
        </w:rPr>
        <w:t xml:space="preserve">Są to  należności niewymagalne. </w:t>
      </w:r>
    </w:p>
    <w:p w14:paraId="4FE0F719" w14:textId="2C0CF7F8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04745294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7D9098BB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2F403B24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4E299BA2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2D44819A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382CAC11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24D1C7B8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1EE79285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34ECC665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7A83CE81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2D962573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7427668B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2695E46C" w14:textId="77777777" w:rsidR="003F734B" w:rsidRDefault="003F734B" w:rsidP="003203C4">
      <w:pPr>
        <w:spacing w:line="276" w:lineRule="auto"/>
        <w:jc w:val="both"/>
        <w:rPr>
          <w:sz w:val="24"/>
          <w:szCs w:val="24"/>
        </w:rPr>
      </w:pPr>
    </w:p>
    <w:p w14:paraId="5F68DBDF" w14:textId="77777777" w:rsidR="003F734B" w:rsidRDefault="003F734B" w:rsidP="003203C4">
      <w:pPr>
        <w:spacing w:line="276" w:lineRule="auto"/>
        <w:jc w:val="both"/>
        <w:rPr>
          <w:sz w:val="24"/>
          <w:szCs w:val="24"/>
        </w:rPr>
      </w:pPr>
    </w:p>
    <w:p w14:paraId="54C7F5A4" w14:textId="77777777" w:rsidR="003F734B" w:rsidRDefault="003F734B" w:rsidP="003203C4">
      <w:pPr>
        <w:spacing w:line="276" w:lineRule="auto"/>
        <w:jc w:val="both"/>
        <w:rPr>
          <w:sz w:val="24"/>
          <w:szCs w:val="24"/>
        </w:rPr>
      </w:pPr>
    </w:p>
    <w:p w14:paraId="1627898B" w14:textId="77777777" w:rsidR="003F734B" w:rsidRDefault="003F734B" w:rsidP="003203C4">
      <w:pPr>
        <w:spacing w:line="276" w:lineRule="auto"/>
        <w:jc w:val="both"/>
        <w:rPr>
          <w:sz w:val="24"/>
          <w:szCs w:val="24"/>
        </w:rPr>
      </w:pPr>
    </w:p>
    <w:p w14:paraId="05D461BB" w14:textId="77777777" w:rsidR="003F734B" w:rsidRDefault="003F734B" w:rsidP="003203C4">
      <w:pPr>
        <w:spacing w:line="276" w:lineRule="auto"/>
        <w:jc w:val="both"/>
        <w:rPr>
          <w:sz w:val="24"/>
          <w:szCs w:val="24"/>
        </w:rPr>
      </w:pPr>
    </w:p>
    <w:p w14:paraId="3FB5FA4E" w14:textId="77777777" w:rsidR="003F734B" w:rsidRDefault="003F734B" w:rsidP="003203C4">
      <w:pPr>
        <w:spacing w:line="276" w:lineRule="auto"/>
        <w:jc w:val="both"/>
        <w:rPr>
          <w:sz w:val="24"/>
          <w:szCs w:val="24"/>
        </w:rPr>
      </w:pPr>
    </w:p>
    <w:p w14:paraId="43506517" w14:textId="2948AC01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63FB6233" w14:textId="3DF33570" w:rsidR="000A3872" w:rsidRDefault="000A3872" w:rsidP="003203C4">
      <w:pPr>
        <w:spacing w:line="276" w:lineRule="auto"/>
        <w:jc w:val="both"/>
        <w:rPr>
          <w:sz w:val="24"/>
          <w:szCs w:val="24"/>
        </w:rPr>
      </w:pPr>
    </w:p>
    <w:p w14:paraId="3655EDA5" w14:textId="5D0E88F1" w:rsidR="000A3872" w:rsidRDefault="000A3872" w:rsidP="003203C4">
      <w:pPr>
        <w:spacing w:line="276" w:lineRule="auto"/>
        <w:jc w:val="both"/>
        <w:rPr>
          <w:sz w:val="24"/>
          <w:szCs w:val="24"/>
        </w:rPr>
      </w:pPr>
    </w:p>
    <w:p w14:paraId="11A86217" w14:textId="03C7CC59" w:rsidR="00493A8F" w:rsidRDefault="00493A8F" w:rsidP="003203C4">
      <w:pPr>
        <w:spacing w:line="276" w:lineRule="auto"/>
        <w:jc w:val="both"/>
        <w:rPr>
          <w:sz w:val="24"/>
          <w:szCs w:val="24"/>
        </w:rPr>
      </w:pPr>
    </w:p>
    <w:p w14:paraId="22F72A75" w14:textId="7F247FD9" w:rsidR="00493A8F" w:rsidRDefault="00493A8F" w:rsidP="003203C4">
      <w:pPr>
        <w:spacing w:line="276" w:lineRule="auto"/>
        <w:jc w:val="both"/>
        <w:rPr>
          <w:sz w:val="24"/>
          <w:szCs w:val="24"/>
        </w:rPr>
      </w:pPr>
    </w:p>
    <w:p w14:paraId="3649B4A0" w14:textId="44A31D4A" w:rsidR="00493A8F" w:rsidRDefault="00493A8F" w:rsidP="003203C4">
      <w:pPr>
        <w:spacing w:line="276" w:lineRule="auto"/>
        <w:jc w:val="both"/>
        <w:rPr>
          <w:sz w:val="24"/>
          <w:szCs w:val="24"/>
        </w:rPr>
      </w:pPr>
    </w:p>
    <w:p w14:paraId="40A77E71" w14:textId="74AA97BA" w:rsidR="00493A8F" w:rsidRDefault="00493A8F" w:rsidP="003203C4">
      <w:pPr>
        <w:spacing w:line="276" w:lineRule="auto"/>
        <w:jc w:val="both"/>
        <w:rPr>
          <w:sz w:val="24"/>
          <w:szCs w:val="24"/>
        </w:rPr>
      </w:pPr>
    </w:p>
    <w:p w14:paraId="4F8BC33D" w14:textId="3FCDE0FD" w:rsidR="00493A8F" w:rsidRDefault="00493A8F" w:rsidP="003203C4">
      <w:pPr>
        <w:spacing w:line="276" w:lineRule="auto"/>
        <w:jc w:val="both"/>
        <w:rPr>
          <w:sz w:val="24"/>
          <w:szCs w:val="24"/>
        </w:rPr>
      </w:pPr>
    </w:p>
    <w:p w14:paraId="583D1DFB" w14:textId="3BB3F861" w:rsidR="00493A8F" w:rsidRDefault="00493A8F" w:rsidP="003203C4">
      <w:pPr>
        <w:spacing w:line="276" w:lineRule="auto"/>
        <w:jc w:val="both"/>
        <w:rPr>
          <w:sz w:val="24"/>
          <w:szCs w:val="24"/>
        </w:rPr>
      </w:pPr>
    </w:p>
    <w:p w14:paraId="024C850C" w14:textId="77777777" w:rsidR="00493A8F" w:rsidRDefault="00493A8F" w:rsidP="003203C4">
      <w:pPr>
        <w:spacing w:line="276" w:lineRule="auto"/>
        <w:jc w:val="both"/>
        <w:rPr>
          <w:sz w:val="24"/>
          <w:szCs w:val="24"/>
        </w:rPr>
      </w:pPr>
    </w:p>
    <w:p w14:paraId="7E430CA0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p w14:paraId="6D485E31" w14:textId="1001E067" w:rsidR="00687D5F" w:rsidRDefault="00687D5F" w:rsidP="00031AFB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W</w:t>
      </w:r>
      <w:r w:rsidR="00303B59">
        <w:rPr>
          <w:sz w:val="24"/>
          <w:szCs w:val="24"/>
        </w:rPr>
        <w:t xml:space="preserve"> roku </w:t>
      </w:r>
      <w:r>
        <w:rPr>
          <w:sz w:val="24"/>
          <w:szCs w:val="24"/>
        </w:rPr>
        <w:t>20</w:t>
      </w:r>
      <w:r w:rsidR="00E01418">
        <w:rPr>
          <w:sz w:val="24"/>
          <w:szCs w:val="24"/>
        </w:rPr>
        <w:t>2</w:t>
      </w:r>
      <w:r w:rsidR="00187EF8">
        <w:rPr>
          <w:sz w:val="24"/>
          <w:szCs w:val="24"/>
        </w:rPr>
        <w:t>2</w:t>
      </w:r>
      <w:r>
        <w:rPr>
          <w:sz w:val="24"/>
          <w:szCs w:val="24"/>
        </w:rPr>
        <w:t xml:space="preserve"> w stosunku do roku poprzedniego zmianie uległy zapasy materiałów.</w:t>
      </w:r>
    </w:p>
    <w:p w14:paraId="0C52789D" w14:textId="77777777" w:rsidR="00910005" w:rsidRDefault="00910005" w:rsidP="003203C4">
      <w:pPr>
        <w:spacing w:line="276" w:lineRule="auto"/>
        <w:jc w:val="both"/>
        <w:rPr>
          <w:sz w:val="24"/>
          <w:szCs w:val="24"/>
        </w:rPr>
      </w:pPr>
    </w:p>
    <w:p w14:paraId="52E9C76C" w14:textId="77777777" w:rsidR="007C1496" w:rsidRDefault="007C1496" w:rsidP="003203C4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2227"/>
        <w:gridCol w:w="2341"/>
        <w:gridCol w:w="2074"/>
        <w:gridCol w:w="2028"/>
      </w:tblGrid>
      <w:tr w:rsidR="00F0113F" w14:paraId="30720E1B" w14:textId="77777777" w:rsidTr="00D94343">
        <w:tc>
          <w:tcPr>
            <w:tcW w:w="2227" w:type="dxa"/>
          </w:tcPr>
          <w:p w14:paraId="6D945066" w14:textId="77777777"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</w:t>
            </w:r>
          </w:p>
        </w:tc>
        <w:tc>
          <w:tcPr>
            <w:tcW w:w="2341" w:type="dxa"/>
          </w:tcPr>
          <w:p w14:paraId="6DDD54E9" w14:textId="5FA124D6" w:rsidR="00D05040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 zapasów na 01.01.20</w:t>
            </w:r>
            <w:r w:rsidR="00E01418">
              <w:rPr>
                <w:sz w:val="24"/>
                <w:szCs w:val="24"/>
              </w:rPr>
              <w:t>2</w:t>
            </w:r>
            <w:r w:rsidR="003A27D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r.</w:t>
            </w:r>
          </w:p>
          <w:p w14:paraId="5F0F5239" w14:textId="77777777" w:rsidR="00687D5F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zł</w:t>
            </w:r>
          </w:p>
        </w:tc>
        <w:tc>
          <w:tcPr>
            <w:tcW w:w="2074" w:type="dxa"/>
          </w:tcPr>
          <w:p w14:paraId="69D23DFB" w14:textId="139E50BC" w:rsidR="00D05040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 zapasów na 3</w:t>
            </w:r>
            <w:r w:rsidR="00AD03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AD03AF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.20</w:t>
            </w:r>
            <w:r w:rsidR="00E01418">
              <w:rPr>
                <w:sz w:val="24"/>
                <w:szCs w:val="24"/>
              </w:rPr>
              <w:t>2</w:t>
            </w:r>
            <w:r w:rsidR="003A27D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r.</w:t>
            </w:r>
          </w:p>
          <w:p w14:paraId="41A0A7E4" w14:textId="77777777" w:rsidR="00687D5F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zł</w:t>
            </w:r>
          </w:p>
        </w:tc>
        <w:tc>
          <w:tcPr>
            <w:tcW w:w="2028" w:type="dxa"/>
          </w:tcPr>
          <w:p w14:paraId="4B55AA46" w14:textId="77777777"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Różnica</w:t>
            </w:r>
          </w:p>
        </w:tc>
      </w:tr>
      <w:tr w:rsidR="00176A82" w14:paraId="0FED14D4" w14:textId="77777777" w:rsidTr="00D94343">
        <w:tc>
          <w:tcPr>
            <w:tcW w:w="2227" w:type="dxa"/>
          </w:tcPr>
          <w:p w14:paraId="2293F103" w14:textId="77777777" w:rsidR="00176A82" w:rsidRDefault="00176A82" w:rsidP="00176A8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Opał Dom Kultury </w:t>
            </w:r>
          </w:p>
        </w:tc>
        <w:tc>
          <w:tcPr>
            <w:tcW w:w="2341" w:type="dxa"/>
          </w:tcPr>
          <w:p w14:paraId="2091B358" w14:textId="7DFCD25E" w:rsidR="00176A82" w:rsidRPr="00610D08" w:rsidRDefault="001E4A14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2.590,48</w:t>
            </w:r>
          </w:p>
        </w:tc>
        <w:tc>
          <w:tcPr>
            <w:tcW w:w="2074" w:type="dxa"/>
          </w:tcPr>
          <w:p w14:paraId="1099F3BD" w14:textId="02C4CC97" w:rsidR="00176A82" w:rsidRPr="00610D08" w:rsidRDefault="006B46A2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83.578,04</w:t>
            </w:r>
          </w:p>
        </w:tc>
        <w:tc>
          <w:tcPr>
            <w:tcW w:w="2028" w:type="dxa"/>
          </w:tcPr>
          <w:p w14:paraId="7D28590C" w14:textId="201EEFD3" w:rsidR="00176A82" w:rsidRPr="00610D08" w:rsidRDefault="00614A95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2D2C">
              <w:rPr>
                <w:sz w:val="24"/>
                <w:szCs w:val="24"/>
              </w:rPr>
              <w:t>80.987,56</w:t>
            </w:r>
          </w:p>
        </w:tc>
      </w:tr>
      <w:tr w:rsidR="00176A82" w14:paraId="13223098" w14:textId="77777777" w:rsidTr="00D94343">
        <w:tc>
          <w:tcPr>
            <w:tcW w:w="2227" w:type="dxa"/>
          </w:tcPr>
          <w:p w14:paraId="1544B90C" w14:textId="77777777" w:rsidR="00176A82" w:rsidRDefault="00176A82" w:rsidP="00176A8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OPO</w:t>
            </w:r>
          </w:p>
        </w:tc>
        <w:tc>
          <w:tcPr>
            <w:tcW w:w="2341" w:type="dxa"/>
          </w:tcPr>
          <w:p w14:paraId="087BC566" w14:textId="105A9175" w:rsidR="00176A82" w:rsidRPr="00610D08" w:rsidRDefault="00DD1791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11.763,00</w:t>
            </w:r>
          </w:p>
        </w:tc>
        <w:tc>
          <w:tcPr>
            <w:tcW w:w="2074" w:type="dxa"/>
          </w:tcPr>
          <w:p w14:paraId="0F508AD6" w14:textId="597B2AB9" w:rsidR="00176A82" w:rsidRPr="00610D08" w:rsidRDefault="00A4447D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29.358,00</w:t>
            </w:r>
          </w:p>
        </w:tc>
        <w:tc>
          <w:tcPr>
            <w:tcW w:w="2028" w:type="dxa"/>
          </w:tcPr>
          <w:p w14:paraId="1FEAF0BC" w14:textId="3A920E72" w:rsidR="00176A82" w:rsidRPr="00610D08" w:rsidRDefault="00173FE4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+17.595,00</w:t>
            </w:r>
          </w:p>
        </w:tc>
      </w:tr>
      <w:tr w:rsidR="00176A82" w14:paraId="4656363C" w14:textId="77777777" w:rsidTr="00D94343">
        <w:tc>
          <w:tcPr>
            <w:tcW w:w="2227" w:type="dxa"/>
          </w:tcPr>
          <w:p w14:paraId="21AEF7F5" w14:textId="77777777" w:rsidR="00176A82" w:rsidRDefault="00176A82" w:rsidP="00176A8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OHR</w:t>
            </w:r>
          </w:p>
        </w:tc>
        <w:tc>
          <w:tcPr>
            <w:tcW w:w="2341" w:type="dxa"/>
          </w:tcPr>
          <w:p w14:paraId="3EED7348" w14:textId="6BFED662" w:rsidR="00176A82" w:rsidRPr="00610D08" w:rsidRDefault="00DD1791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5.089,50</w:t>
            </w:r>
          </w:p>
        </w:tc>
        <w:tc>
          <w:tcPr>
            <w:tcW w:w="2074" w:type="dxa"/>
          </w:tcPr>
          <w:p w14:paraId="366C54F8" w14:textId="31BB3062" w:rsidR="00176A82" w:rsidRPr="00610D08" w:rsidRDefault="00F859B3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14.841,00</w:t>
            </w:r>
          </w:p>
        </w:tc>
        <w:tc>
          <w:tcPr>
            <w:tcW w:w="2028" w:type="dxa"/>
          </w:tcPr>
          <w:p w14:paraId="75047054" w14:textId="528074CD" w:rsidR="00176A82" w:rsidRPr="00610D08" w:rsidRDefault="00173FE4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+9.751,50</w:t>
            </w:r>
          </w:p>
        </w:tc>
      </w:tr>
      <w:tr w:rsidR="00176A82" w14:paraId="4B86B915" w14:textId="77777777" w:rsidTr="00D94343">
        <w:tc>
          <w:tcPr>
            <w:tcW w:w="2227" w:type="dxa"/>
          </w:tcPr>
          <w:p w14:paraId="746B6F0A" w14:textId="77777777" w:rsidR="00176A82" w:rsidRDefault="00176A82" w:rsidP="00176A8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WDK</w:t>
            </w:r>
          </w:p>
        </w:tc>
        <w:tc>
          <w:tcPr>
            <w:tcW w:w="2341" w:type="dxa"/>
          </w:tcPr>
          <w:p w14:paraId="588FCB44" w14:textId="45AB308E" w:rsidR="00176A82" w:rsidRPr="00610D08" w:rsidRDefault="00DD1791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8.604,00</w:t>
            </w:r>
          </w:p>
        </w:tc>
        <w:tc>
          <w:tcPr>
            <w:tcW w:w="2074" w:type="dxa"/>
          </w:tcPr>
          <w:p w14:paraId="1F75DAA1" w14:textId="27805BBF" w:rsidR="00176A82" w:rsidRPr="00610D08" w:rsidRDefault="00F859B3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18.660,00</w:t>
            </w:r>
          </w:p>
        </w:tc>
        <w:tc>
          <w:tcPr>
            <w:tcW w:w="2028" w:type="dxa"/>
          </w:tcPr>
          <w:p w14:paraId="07510DAF" w14:textId="6C709700" w:rsidR="00176A82" w:rsidRPr="00610D08" w:rsidRDefault="00D7149D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+10.056,00</w:t>
            </w:r>
          </w:p>
        </w:tc>
      </w:tr>
      <w:tr w:rsidR="00176A82" w14:paraId="2A419D47" w14:textId="77777777" w:rsidTr="00D94343">
        <w:tc>
          <w:tcPr>
            <w:tcW w:w="2227" w:type="dxa"/>
          </w:tcPr>
          <w:p w14:paraId="0A77318D" w14:textId="77777777" w:rsidR="00176A82" w:rsidRDefault="00176A82" w:rsidP="00176A8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</w:t>
            </w:r>
            <w:r>
              <w:rPr>
                <w:sz w:val="24"/>
                <w:szCs w:val="24"/>
              </w:rPr>
              <w:br/>
              <w:t>we Wielu</w:t>
            </w:r>
          </w:p>
        </w:tc>
        <w:tc>
          <w:tcPr>
            <w:tcW w:w="2341" w:type="dxa"/>
          </w:tcPr>
          <w:p w14:paraId="19B49650" w14:textId="66421241" w:rsidR="00176A82" w:rsidRPr="00610D08" w:rsidRDefault="00DD1791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1.385,00</w:t>
            </w:r>
          </w:p>
        </w:tc>
        <w:tc>
          <w:tcPr>
            <w:tcW w:w="2074" w:type="dxa"/>
          </w:tcPr>
          <w:p w14:paraId="3FF7355B" w14:textId="6A884050" w:rsidR="00176A82" w:rsidRPr="00610D08" w:rsidRDefault="00DF7FF7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10.884,00</w:t>
            </w:r>
          </w:p>
        </w:tc>
        <w:tc>
          <w:tcPr>
            <w:tcW w:w="2028" w:type="dxa"/>
          </w:tcPr>
          <w:p w14:paraId="09C6CA0A" w14:textId="1FA094AE" w:rsidR="00176A82" w:rsidRPr="00610D08" w:rsidRDefault="00E5504C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+9.499,00</w:t>
            </w:r>
          </w:p>
        </w:tc>
      </w:tr>
      <w:tr w:rsidR="00176A82" w14:paraId="6E260CBA" w14:textId="77777777" w:rsidTr="00D94343">
        <w:tc>
          <w:tcPr>
            <w:tcW w:w="2227" w:type="dxa"/>
          </w:tcPr>
          <w:p w14:paraId="323B76C0" w14:textId="77777777" w:rsidR="00176A82" w:rsidRDefault="00176A82" w:rsidP="00176A8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</w:t>
            </w:r>
            <w:r>
              <w:rPr>
                <w:sz w:val="24"/>
                <w:szCs w:val="24"/>
              </w:rPr>
              <w:br/>
              <w:t>w Krukówku</w:t>
            </w:r>
          </w:p>
        </w:tc>
        <w:tc>
          <w:tcPr>
            <w:tcW w:w="2341" w:type="dxa"/>
          </w:tcPr>
          <w:p w14:paraId="2E4761F1" w14:textId="19BC4834" w:rsidR="00176A82" w:rsidRPr="00610D08" w:rsidRDefault="001A40AE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3.722,00</w:t>
            </w:r>
          </w:p>
        </w:tc>
        <w:tc>
          <w:tcPr>
            <w:tcW w:w="2074" w:type="dxa"/>
          </w:tcPr>
          <w:p w14:paraId="03852B41" w14:textId="166769BC" w:rsidR="00176A82" w:rsidRPr="00610D08" w:rsidRDefault="00DF7FF7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5.707,00</w:t>
            </w:r>
          </w:p>
        </w:tc>
        <w:tc>
          <w:tcPr>
            <w:tcW w:w="2028" w:type="dxa"/>
          </w:tcPr>
          <w:p w14:paraId="26D901C8" w14:textId="0DBDF253" w:rsidR="00176A82" w:rsidRPr="00610D08" w:rsidRDefault="00695239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+1.985,00</w:t>
            </w:r>
          </w:p>
        </w:tc>
      </w:tr>
      <w:tr w:rsidR="00176A82" w14:paraId="36288D79" w14:textId="77777777" w:rsidTr="00D94343">
        <w:tc>
          <w:tcPr>
            <w:tcW w:w="2227" w:type="dxa"/>
          </w:tcPr>
          <w:p w14:paraId="44C328D1" w14:textId="77777777" w:rsidR="00176A82" w:rsidRDefault="00176A82" w:rsidP="00176A8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</w:t>
            </w:r>
            <w:r>
              <w:rPr>
                <w:sz w:val="24"/>
                <w:szCs w:val="24"/>
              </w:rPr>
              <w:br/>
              <w:t>w Drążnie</w:t>
            </w:r>
          </w:p>
        </w:tc>
        <w:tc>
          <w:tcPr>
            <w:tcW w:w="2341" w:type="dxa"/>
          </w:tcPr>
          <w:p w14:paraId="0E01AD79" w14:textId="6C7DBEF6" w:rsidR="00176A82" w:rsidRPr="00610D08" w:rsidRDefault="001A40AE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5.161,20</w:t>
            </w:r>
          </w:p>
        </w:tc>
        <w:tc>
          <w:tcPr>
            <w:tcW w:w="2074" w:type="dxa"/>
          </w:tcPr>
          <w:p w14:paraId="7168C2BC" w14:textId="3CED1EDA" w:rsidR="00176A82" w:rsidRPr="00610D08" w:rsidRDefault="00743E23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6.550,00</w:t>
            </w:r>
          </w:p>
        </w:tc>
        <w:tc>
          <w:tcPr>
            <w:tcW w:w="2028" w:type="dxa"/>
          </w:tcPr>
          <w:p w14:paraId="5B03A6F3" w14:textId="67920269" w:rsidR="00176A82" w:rsidRPr="00610D08" w:rsidRDefault="00695239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+1.388,80</w:t>
            </w:r>
          </w:p>
        </w:tc>
      </w:tr>
      <w:tr w:rsidR="00176A82" w14:paraId="31D90E94" w14:textId="77777777" w:rsidTr="00D94343">
        <w:tc>
          <w:tcPr>
            <w:tcW w:w="2227" w:type="dxa"/>
          </w:tcPr>
          <w:p w14:paraId="4CC82297" w14:textId="77777777" w:rsidR="00176A82" w:rsidRDefault="00176A82" w:rsidP="00176A8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Olej Hala Widowiskowo -Sportowa </w:t>
            </w:r>
          </w:p>
        </w:tc>
        <w:tc>
          <w:tcPr>
            <w:tcW w:w="2341" w:type="dxa"/>
          </w:tcPr>
          <w:p w14:paraId="34E3C735" w14:textId="16668F14" w:rsidR="00176A82" w:rsidRPr="00610D08" w:rsidRDefault="001A40AE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21.975,00</w:t>
            </w:r>
          </w:p>
        </w:tc>
        <w:tc>
          <w:tcPr>
            <w:tcW w:w="2074" w:type="dxa"/>
          </w:tcPr>
          <w:p w14:paraId="215E199E" w14:textId="03340CA9" w:rsidR="00176A82" w:rsidRPr="00610D08" w:rsidRDefault="00743E23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28.984,00</w:t>
            </w:r>
          </w:p>
        </w:tc>
        <w:tc>
          <w:tcPr>
            <w:tcW w:w="2028" w:type="dxa"/>
          </w:tcPr>
          <w:p w14:paraId="32098250" w14:textId="597D53B3" w:rsidR="00176A82" w:rsidRPr="00610D08" w:rsidRDefault="00B30EF4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+7.009,00</w:t>
            </w:r>
          </w:p>
        </w:tc>
      </w:tr>
      <w:tr w:rsidR="00176A82" w14:paraId="27E9D86A" w14:textId="77777777" w:rsidTr="00D94343">
        <w:trPr>
          <w:trHeight w:val="705"/>
        </w:trPr>
        <w:tc>
          <w:tcPr>
            <w:tcW w:w="2227" w:type="dxa"/>
          </w:tcPr>
          <w:p w14:paraId="6F112399" w14:textId="77777777" w:rsidR="00176A82" w:rsidRDefault="00176A82" w:rsidP="00176A8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Magazyn żywnościowy </w:t>
            </w:r>
          </w:p>
        </w:tc>
        <w:tc>
          <w:tcPr>
            <w:tcW w:w="2341" w:type="dxa"/>
          </w:tcPr>
          <w:p w14:paraId="7F8F8AA1" w14:textId="6F3BD8AA" w:rsidR="00176A82" w:rsidRPr="00610D08" w:rsidRDefault="00CC2180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3.968,50</w:t>
            </w:r>
          </w:p>
        </w:tc>
        <w:tc>
          <w:tcPr>
            <w:tcW w:w="2074" w:type="dxa"/>
          </w:tcPr>
          <w:p w14:paraId="40C651FA" w14:textId="092367E7" w:rsidR="00176A82" w:rsidRPr="00610D08" w:rsidRDefault="00AC077D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2.770,58</w:t>
            </w:r>
          </w:p>
        </w:tc>
        <w:tc>
          <w:tcPr>
            <w:tcW w:w="2028" w:type="dxa"/>
          </w:tcPr>
          <w:p w14:paraId="1343B7AB" w14:textId="6B8B751F" w:rsidR="00176A82" w:rsidRPr="00610D08" w:rsidRDefault="008C2C11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-1.197,92</w:t>
            </w:r>
          </w:p>
        </w:tc>
      </w:tr>
      <w:tr w:rsidR="00176A82" w14:paraId="55DAD18B" w14:textId="77777777" w:rsidTr="00D94343">
        <w:trPr>
          <w:trHeight w:val="705"/>
        </w:trPr>
        <w:tc>
          <w:tcPr>
            <w:tcW w:w="2227" w:type="dxa"/>
          </w:tcPr>
          <w:p w14:paraId="51202450" w14:textId="77777777" w:rsidR="00176A82" w:rsidRDefault="00176A82" w:rsidP="00176A8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 Ostrowo</w:t>
            </w:r>
          </w:p>
        </w:tc>
        <w:tc>
          <w:tcPr>
            <w:tcW w:w="2341" w:type="dxa"/>
          </w:tcPr>
          <w:p w14:paraId="591DE7AE" w14:textId="124DFDC2" w:rsidR="00176A82" w:rsidRPr="00610D08" w:rsidRDefault="0065516D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4.120,00</w:t>
            </w:r>
          </w:p>
        </w:tc>
        <w:tc>
          <w:tcPr>
            <w:tcW w:w="2074" w:type="dxa"/>
          </w:tcPr>
          <w:p w14:paraId="6B4DD726" w14:textId="0210678C" w:rsidR="00176A82" w:rsidRPr="00610D08" w:rsidRDefault="006439B1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7.384,00</w:t>
            </w:r>
          </w:p>
        </w:tc>
        <w:tc>
          <w:tcPr>
            <w:tcW w:w="2028" w:type="dxa"/>
          </w:tcPr>
          <w:p w14:paraId="2443BDF3" w14:textId="52570424" w:rsidR="00176A82" w:rsidRPr="00610D08" w:rsidRDefault="00E15124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+3.264,00</w:t>
            </w:r>
          </w:p>
        </w:tc>
      </w:tr>
      <w:tr w:rsidR="00BC069E" w14:paraId="3F7D1B74" w14:textId="77777777" w:rsidTr="00D94343">
        <w:trPr>
          <w:trHeight w:val="705"/>
        </w:trPr>
        <w:tc>
          <w:tcPr>
            <w:tcW w:w="2227" w:type="dxa"/>
          </w:tcPr>
          <w:p w14:paraId="0C6A15AA" w14:textId="7289E967" w:rsidR="00BC069E" w:rsidRDefault="00141FB6" w:rsidP="00176A8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Punkt Małej Gastronomii</w:t>
            </w:r>
          </w:p>
        </w:tc>
        <w:tc>
          <w:tcPr>
            <w:tcW w:w="2341" w:type="dxa"/>
          </w:tcPr>
          <w:p w14:paraId="5CCDC59E" w14:textId="269D6BA6" w:rsidR="00BC069E" w:rsidRDefault="00141FB6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74" w:type="dxa"/>
          </w:tcPr>
          <w:p w14:paraId="5D231457" w14:textId="16E1D178" w:rsidR="00BC069E" w:rsidRDefault="00141FB6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291,91</w:t>
            </w:r>
          </w:p>
        </w:tc>
        <w:tc>
          <w:tcPr>
            <w:tcW w:w="2028" w:type="dxa"/>
          </w:tcPr>
          <w:p w14:paraId="25D0348F" w14:textId="0E4CA612" w:rsidR="00BC069E" w:rsidRPr="00610D08" w:rsidRDefault="00E15124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+291,91</w:t>
            </w:r>
          </w:p>
        </w:tc>
      </w:tr>
      <w:tr w:rsidR="00176A82" w14:paraId="548F5435" w14:textId="77777777" w:rsidTr="00CE1DB6">
        <w:trPr>
          <w:trHeight w:val="705"/>
        </w:trPr>
        <w:tc>
          <w:tcPr>
            <w:tcW w:w="2227" w:type="dxa"/>
          </w:tcPr>
          <w:p w14:paraId="46A5992A" w14:textId="77777777" w:rsidR="00176A82" w:rsidRDefault="00176A82" w:rsidP="00176A8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Zaliczki na dostawy i usługi</w:t>
            </w:r>
          </w:p>
        </w:tc>
        <w:tc>
          <w:tcPr>
            <w:tcW w:w="2341" w:type="dxa"/>
          </w:tcPr>
          <w:p w14:paraId="59F1A7AA" w14:textId="0EE1C22D" w:rsidR="00176A82" w:rsidRPr="00610D08" w:rsidRDefault="0065516D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12.215,36</w:t>
            </w:r>
          </w:p>
        </w:tc>
        <w:tc>
          <w:tcPr>
            <w:tcW w:w="2074" w:type="dxa"/>
          </w:tcPr>
          <w:p w14:paraId="26BA0292" w14:textId="185C6613" w:rsidR="00176A82" w:rsidRPr="00610D08" w:rsidRDefault="00141FB6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28" w:type="dxa"/>
          </w:tcPr>
          <w:p w14:paraId="49015E66" w14:textId="7FDC0F94" w:rsidR="00176A82" w:rsidRPr="00610D08" w:rsidRDefault="00E15124" w:rsidP="00176A8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-12.215,36</w:t>
            </w:r>
          </w:p>
        </w:tc>
      </w:tr>
      <w:tr w:rsidR="00176A82" w:rsidRPr="001F2942" w14:paraId="448213E2" w14:textId="77777777" w:rsidTr="00D94343">
        <w:tc>
          <w:tcPr>
            <w:tcW w:w="2227" w:type="dxa"/>
          </w:tcPr>
          <w:p w14:paraId="199E5756" w14:textId="77777777" w:rsidR="00176A82" w:rsidRPr="001F2942" w:rsidRDefault="00176A82" w:rsidP="00176A8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41" w:type="dxa"/>
          </w:tcPr>
          <w:p w14:paraId="6A894F2A" w14:textId="68239BA0" w:rsidR="00176A82" w:rsidRPr="00610D08" w:rsidRDefault="0065516D" w:rsidP="00176A82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80.594,04</w:t>
            </w:r>
          </w:p>
        </w:tc>
        <w:tc>
          <w:tcPr>
            <w:tcW w:w="2074" w:type="dxa"/>
          </w:tcPr>
          <w:p w14:paraId="30AEDEB1" w14:textId="09FEF713" w:rsidR="00176A82" w:rsidRPr="00610D08" w:rsidRDefault="000B7BB0" w:rsidP="00176A82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209.008,53</w:t>
            </w:r>
          </w:p>
        </w:tc>
        <w:tc>
          <w:tcPr>
            <w:tcW w:w="2028" w:type="dxa"/>
          </w:tcPr>
          <w:p w14:paraId="3FA1FD60" w14:textId="1324FDFC" w:rsidR="00176A82" w:rsidRPr="00610D08" w:rsidRDefault="00361BFE" w:rsidP="00176A82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+128.414,49</w:t>
            </w:r>
          </w:p>
        </w:tc>
      </w:tr>
    </w:tbl>
    <w:p w14:paraId="4D418DEE" w14:textId="301FA13C" w:rsidR="00D05040" w:rsidRDefault="00D05040">
      <w:pPr>
        <w:spacing w:line="276" w:lineRule="auto"/>
        <w:jc w:val="both"/>
        <w:rPr>
          <w:sz w:val="24"/>
          <w:szCs w:val="24"/>
        </w:rPr>
      </w:pPr>
    </w:p>
    <w:p w14:paraId="487954C9" w14:textId="71B682A0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01BE2BA4" w14:textId="779CDB43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2E0AE4D8" w14:textId="72FA0350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7C5E13E3" w14:textId="402DE72C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3C0A58A1" w14:textId="73F6E390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61850BAA" w14:textId="481D5871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28D6BF2B" w14:textId="51709F79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68A2D067" w14:textId="4921EB64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20EFFD43" w14:textId="77777777" w:rsidR="004F3477" w:rsidRDefault="004F3477">
      <w:pPr>
        <w:spacing w:line="276" w:lineRule="auto"/>
        <w:jc w:val="both"/>
        <w:rPr>
          <w:sz w:val="24"/>
          <w:szCs w:val="24"/>
        </w:rPr>
      </w:pPr>
    </w:p>
    <w:p w14:paraId="42FD2C90" w14:textId="77777777" w:rsidR="006A6B29" w:rsidRDefault="006A6B29">
      <w:pPr>
        <w:spacing w:line="276" w:lineRule="auto"/>
        <w:jc w:val="both"/>
        <w:rPr>
          <w:sz w:val="24"/>
          <w:szCs w:val="24"/>
        </w:rPr>
      </w:pPr>
    </w:p>
    <w:p w14:paraId="4AC5CE8A" w14:textId="09DFE205" w:rsidR="00F73F19" w:rsidRDefault="00F73F19">
      <w:pPr>
        <w:spacing w:line="276" w:lineRule="auto"/>
        <w:jc w:val="both"/>
        <w:rPr>
          <w:sz w:val="24"/>
          <w:szCs w:val="24"/>
        </w:rPr>
      </w:pPr>
    </w:p>
    <w:p w14:paraId="0CB3A236" w14:textId="508B744E" w:rsidR="00F73F19" w:rsidRPr="001F31AD" w:rsidRDefault="00F73F19" w:rsidP="00F73F19">
      <w:pPr>
        <w:rPr>
          <w:rFonts w:ascii="Arial Black" w:hAnsi="Arial Black"/>
          <w:sz w:val="32"/>
          <w:szCs w:val="32"/>
        </w:rPr>
      </w:pPr>
      <w:r w:rsidRPr="001F31AD">
        <w:rPr>
          <w:rFonts w:ascii="Arial Black" w:hAnsi="Arial Black"/>
          <w:sz w:val="32"/>
          <w:szCs w:val="32"/>
        </w:rPr>
        <w:t>Rozlic</w:t>
      </w:r>
      <w:r>
        <w:rPr>
          <w:rFonts w:ascii="Arial Black" w:hAnsi="Arial Black"/>
          <w:sz w:val="32"/>
          <w:szCs w:val="32"/>
        </w:rPr>
        <w:t>zenie otrzymanej dotacji za</w:t>
      </w:r>
      <w:r w:rsidR="001B2DA1">
        <w:rPr>
          <w:rFonts w:ascii="Arial Black" w:hAnsi="Arial Black"/>
          <w:sz w:val="32"/>
          <w:szCs w:val="32"/>
        </w:rPr>
        <w:t xml:space="preserve"> </w:t>
      </w:r>
      <w:r>
        <w:rPr>
          <w:rFonts w:ascii="Arial Black" w:hAnsi="Arial Black"/>
          <w:sz w:val="32"/>
          <w:szCs w:val="32"/>
        </w:rPr>
        <w:t>20</w:t>
      </w:r>
      <w:r w:rsidR="00E01418">
        <w:rPr>
          <w:rFonts w:ascii="Arial Black" w:hAnsi="Arial Black"/>
          <w:sz w:val="32"/>
          <w:szCs w:val="32"/>
        </w:rPr>
        <w:t>2</w:t>
      </w:r>
      <w:r w:rsidR="00D02042">
        <w:rPr>
          <w:rFonts w:ascii="Arial Black" w:hAnsi="Arial Black"/>
          <w:sz w:val="32"/>
          <w:szCs w:val="32"/>
        </w:rPr>
        <w:t xml:space="preserve">2 </w:t>
      </w:r>
      <w:r w:rsidRPr="001F31AD">
        <w:rPr>
          <w:rFonts w:ascii="Arial Black" w:hAnsi="Arial Black"/>
          <w:sz w:val="32"/>
          <w:szCs w:val="32"/>
        </w:rPr>
        <w:t>rok</w:t>
      </w:r>
    </w:p>
    <w:p w14:paraId="6262BC52" w14:textId="77777777" w:rsidR="00F73F19" w:rsidRDefault="00F73F19" w:rsidP="00F73F19">
      <w:pPr>
        <w:rPr>
          <w:b/>
        </w:rPr>
      </w:pPr>
    </w:p>
    <w:p w14:paraId="00DF734E" w14:textId="552C41E2" w:rsidR="00F73F19" w:rsidRDefault="00F73F19" w:rsidP="00F73F19">
      <w:pPr>
        <w:rPr>
          <w:b/>
        </w:rPr>
      </w:pPr>
      <w:r w:rsidRPr="00AF6DC7">
        <w:rPr>
          <w:b/>
        </w:rPr>
        <w:t>Saldo poc</w:t>
      </w:r>
      <w:r>
        <w:rPr>
          <w:b/>
        </w:rPr>
        <w:t>zątkowe na dzień 1 stycznia 20</w:t>
      </w:r>
      <w:r w:rsidR="00E01418">
        <w:rPr>
          <w:b/>
        </w:rPr>
        <w:t>2</w:t>
      </w:r>
      <w:r w:rsidR="00D02042">
        <w:rPr>
          <w:b/>
        </w:rPr>
        <w:t>2</w:t>
      </w:r>
      <w:r>
        <w:rPr>
          <w:b/>
        </w:rPr>
        <w:t xml:space="preserve"> roku  </w:t>
      </w:r>
      <w:r w:rsidR="009119D1" w:rsidRPr="00CC78F0">
        <w:rPr>
          <w:b/>
          <w:bCs/>
          <w:sz w:val="24"/>
          <w:szCs w:val="24"/>
        </w:rPr>
        <w:t>1.096,31</w:t>
      </w:r>
      <w:r w:rsidR="001B2DA1" w:rsidRPr="00CC78F0">
        <w:rPr>
          <w:b/>
          <w:bCs/>
        </w:rPr>
        <w:t xml:space="preserve"> zł</w:t>
      </w:r>
    </w:p>
    <w:p w14:paraId="044653EE" w14:textId="0BF6EEA1" w:rsidR="00F73F19" w:rsidRDefault="00F73F19" w:rsidP="00F73F19">
      <w:pPr>
        <w:rPr>
          <w:b/>
        </w:rPr>
      </w:pPr>
    </w:p>
    <w:p w14:paraId="190E972F" w14:textId="77777777" w:rsidR="00F73F19" w:rsidRPr="00AF6DC7" w:rsidRDefault="00F73F19" w:rsidP="00F73F19">
      <w:pPr>
        <w:rPr>
          <w:b/>
        </w:rPr>
      </w:pPr>
    </w:p>
    <w:p w14:paraId="5FCAAD5E" w14:textId="77777777" w:rsidR="00F73F19" w:rsidRPr="00C85CA9" w:rsidRDefault="00F73F19" w:rsidP="00F73F19">
      <w:pPr>
        <w:rPr>
          <w:b/>
        </w:rPr>
      </w:pPr>
      <w:r w:rsidRPr="00C85CA9">
        <w:rPr>
          <w:b/>
        </w:rPr>
        <w:t>I Przychody własne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4"/>
        <w:gridCol w:w="3914"/>
        <w:gridCol w:w="3924"/>
      </w:tblGrid>
      <w:tr w:rsidR="00F73F19" w14:paraId="18FADF9A" w14:textId="77777777" w:rsidTr="0098585C">
        <w:tc>
          <w:tcPr>
            <w:tcW w:w="1242" w:type="dxa"/>
          </w:tcPr>
          <w:p w14:paraId="7D69D5AF" w14:textId="77777777" w:rsidR="00F73F19" w:rsidRPr="00C85CA9" w:rsidRDefault="00F73F19" w:rsidP="0098585C">
            <w:pPr>
              <w:rPr>
                <w:b/>
                <w:sz w:val="24"/>
                <w:szCs w:val="24"/>
              </w:rPr>
            </w:pPr>
            <w:r w:rsidRPr="00C85CA9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</w:tcPr>
          <w:p w14:paraId="60379DB2" w14:textId="77777777" w:rsidR="00F73F19" w:rsidRPr="00C85CA9" w:rsidRDefault="00F73F19" w:rsidP="0098585C">
            <w:pPr>
              <w:jc w:val="center"/>
              <w:rPr>
                <w:b/>
                <w:sz w:val="24"/>
                <w:szCs w:val="24"/>
              </w:rPr>
            </w:pPr>
            <w:r w:rsidRPr="00C85CA9">
              <w:rPr>
                <w:b/>
                <w:sz w:val="24"/>
                <w:szCs w:val="24"/>
              </w:rPr>
              <w:t>Wyszczególnienie</w:t>
            </w:r>
          </w:p>
        </w:tc>
        <w:tc>
          <w:tcPr>
            <w:tcW w:w="4001" w:type="dxa"/>
          </w:tcPr>
          <w:p w14:paraId="50A9B112" w14:textId="77777777" w:rsidR="00F73F19" w:rsidRPr="00C85CA9" w:rsidRDefault="00F73F19" w:rsidP="0098585C">
            <w:pPr>
              <w:jc w:val="center"/>
              <w:rPr>
                <w:b/>
                <w:sz w:val="24"/>
                <w:szCs w:val="24"/>
              </w:rPr>
            </w:pPr>
            <w:r w:rsidRPr="00C85CA9">
              <w:rPr>
                <w:b/>
                <w:sz w:val="24"/>
                <w:szCs w:val="24"/>
              </w:rPr>
              <w:t>Kwota</w:t>
            </w:r>
          </w:p>
        </w:tc>
      </w:tr>
      <w:tr w:rsidR="00F73F19" w14:paraId="0D5BA198" w14:textId="77777777" w:rsidTr="0098585C">
        <w:tc>
          <w:tcPr>
            <w:tcW w:w="1242" w:type="dxa"/>
          </w:tcPr>
          <w:p w14:paraId="6B60C52C" w14:textId="77777777" w:rsidR="00F73F19" w:rsidRDefault="00F73F19" w:rsidP="0098585C">
            <w:r>
              <w:t>1</w:t>
            </w:r>
          </w:p>
        </w:tc>
        <w:tc>
          <w:tcPr>
            <w:tcW w:w="3969" w:type="dxa"/>
          </w:tcPr>
          <w:p w14:paraId="7A792BF5" w14:textId="782978EB" w:rsidR="00F73F19" w:rsidRDefault="00F73F19" w:rsidP="0098585C">
            <w:r>
              <w:t>Wpływy z najmów</w:t>
            </w:r>
            <w:r w:rsidR="00EC39AD">
              <w:t xml:space="preserve"> i zakwaterowania</w:t>
            </w:r>
          </w:p>
        </w:tc>
        <w:tc>
          <w:tcPr>
            <w:tcW w:w="4001" w:type="dxa"/>
          </w:tcPr>
          <w:p w14:paraId="15984354" w14:textId="7F553D18" w:rsidR="00F73F19" w:rsidRPr="008378D8" w:rsidRDefault="002E7AC1" w:rsidP="0098585C">
            <w:pPr>
              <w:jc w:val="right"/>
            </w:pPr>
            <w:r>
              <w:t>469.918,27</w:t>
            </w:r>
          </w:p>
        </w:tc>
      </w:tr>
      <w:tr w:rsidR="00F73F19" w14:paraId="09AFAB05" w14:textId="77777777" w:rsidTr="0098585C">
        <w:tc>
          <w:tcPr>
            <w:tcW w:w="1242" w:type="dxa"/>
          </w:tcPr>
          <w:p w14:paraId="0F5300EA" w14:textId="77777777" w:rsidR="00F73F19" w:rsidRDefault="00F73F19" w:rsidP="0098585C">
            <w:r>
              <w:t>2</w:t>
            </w:r>
          </w:p>
        </w:tc>
        <w:tc>
          <w:tcPr>
            <w:tcW w:w="3969" w:type="dxa"/>
          </w:tcPr>
          <w:p w14:paraId="7E56C96D" w14:textId="77777777" w:rsidR="00F73F19" w:rsidRDefault="00F73F19" w:rsidP="0098585C">
            <w:r>
              <w:t>Wpływy z usług gastronomicznych</w:t>
            </w:r>
          </w:p>
        </w:tc>
        <w:tc>
          <w:tcPr>
            <w:tcW w:w="4001" w:type="dxa"/>
          </w:tcPr>
          <w:p w14:paraId="627A522E" w14:textId="70953E31" w:rsidR="00F73F19" w:rsidRPr="008378D8" w:rsidRDefault="003A14EC" w:rsidP="0098585C">
            <w:pPr>
              <w:jc w:val="right"/>
            </w:pPr>
            <w:r>
              <w:t>1.377.172,52</w:t>
            </w:r>
          </w:p>
        </w:tc>
      </w:tr>
      <w:tr w:rsidR="00F73F19" w14:paraId="21B6828D" w14:textId="77777777" w:rsidTr="0098585C">
        <w:tc>
          <w:tcPr>
            <w:tcW w:w="1242" w:type="dxa"/>
          </w:tcPr>
          <w:p w14:paraId="33409F68" w14:textId="77777777" w:rsidR="00F73F19" w:rsidRDefault="00F73F19" w:rsidP="0098585C">
            <w:r>
              <w:t>3</w:t>
            </w:r>
          </w:p>
        </w:tc>
        <w:tc>
          <w:tcPr>
            <w:tcW w:w="3969" w:type="dxa"/>
          </w:tcPr>
          <w:p w14:paraId="51302249" w14:textId="77777777" w:rsidR="00F73F19" w:rsidRDefault="00F73F19" w:rsidP="0098585C">
            <w:r>
              <w:t>Wpływy pozostałe</w:t>
            </w:r>
          </w:p>
        </w:tc>
        <w:tc>
          <w:tcPr>
            <w:tcW w:w="4001" w:type="dxa"/>
          </w:tcPr>
          <w:p w14:paraId="3EA02BA1" w14:textId="1581BD20" w:rsidR="00F73F19" w:rsidRPr="008378D8" w:rsidRDefault="000F6BE0" w:rsidP="0098585C">
            <w:pPr>
              <w:jc w:val="right"/>
            </w:pPr>
            <w:r>
              <w:t>241.947,83</w:t>
            </w:r>
          </w:p>
        </w:tc>
      </w:tr>
      <w:tr w:rsidR="00F73F19" w14:paraId="0C249CAE" w14:textId="77777777" w:rsidTr="0098585C">
        <w:tc>
          <w:tcPr>
            <w:tcW w:w="5211" w:type="dxa"/>
            <w:gridSpan w:val="2"/>
          </w:tcPr>
          <w:p w14:paraId="71BB2480" w14:textId="77777777" w:rsidR="00F73F19" w:rsidRDefault="00F73F19" w:rsidP="0098585C">
            <w:r>
              <w:t xml:space="preserve">                      Suma</w:t>
            </w:r>
          </w:p>
        </w:tc>
        <w:tc>
          <w:tcPr>
            <w:tcW w:w="4001" w:type="dxa"/>
          </w:tcPr>
          <w:p w14:paraId="33743511" w14:textId="1109942A" w:rsidR="00F73F19" w:rsidRPr="008378D8" w:rsidRDefault="00CA12F0" w:rsidP="009858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2.089.038,62</w:t>
            </w:r>
          </w:p>
        </w:tc>
      </w:tr>
    </w:tbl>
    <w:p w14:paraId="739B67F8" w14:textId="77777777" w:rsidR="00F73F19" w:rsidRDefault="00F73F19" w:rsidP="00F73F19"/>
    <w:p w14:paraId="2BF08E1B" w14:textId="77777777" w:rsidR="00F73F19" w:rsidRPr="00D578E9" w:rsidRDefault="00F73F19" w:rsidP="00F73F19">
      <w:pPr>
        <w:rPr>
          <w:b/>
        </w:rPr>
      </w:pPr>
      <w:r w:rsidRPr="00D578E9">
        <w:rPr>
          <w:b/>
        </w:rPr>
        <w:t>II Wysokość dotacji organizatora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4"/>
        <w:gridCol w:w="3903"/>
        <w:gridCol w:w="3935"/>
      </w:tblGrid>
      <w:tr w:rsidR="00F73F19" w14:paraId="424B5299" w14:textId="77777777" w:rsidTr="00F73F19">
        <w:tc>
          <w:tcPr>
            <w:tcW w:w="1224" w:type="dxa"/>
          </w:tcPr>
          <w:p w14:paraId="468862C5" w14:textId="77777777" w:rsidR="00F73F19" w:rsidRPr="00D578E9" w:rsidRDefault="00F73F19" w:rsidP="0098585C">
            <w:pPr>
              <w:rPr>
                <w:b/>
              </w:rPr>
            </w:pPr>
            <w:r w:rsidRPr="00D578E9">
              <w:rPr>
                <w:b/>
              </w:rPr>
              <w:t>Lp.</w:t>
            </w:r>
          </w:p>
        </w:tc>
        <w:tc>
          <w:tcPr>
            <w:tcW w:w="3903" w:type="dxa"/>
          </w:tcPr>
          <w:p w14:paraId="79420BE9" w14:textId="77777777" w:rsidR="00F73F19" w:rsidRPr="00D578E9" w:rsidRDefault="00F73F19" w:rsidP="0098585C">
            <w:pPr>
              <w:jc w:val="center"/>
              <w:rPr>
                <w:b/>
              </w:rPr>
            </w:pPr>
            <w:r w:rsidRPr="00D578E9">
              <w:rPr>
                <w:b/>
              </w:rPr>
              <w:t>Plan</w:t>
            </w:r>
          </w:p>
        </w:tc>
        <w:tc>
          <w:tcPr>
            <w:tcW w:w="3935" w:type="dxa"/>
          </w:tcPr>
          <w:p w14:paraId="75CFDC82" w14:textId="77777777" w:rsidR="00F73F19" w:rsidRPr="00D578E9" w:rsidRDefault="00F73F19" w:rsidP="0098585C">
            <w:pPr>
              <w:jc w:val="center"/>
              <w:rPr>
                <w:b/>
              </w:rPr>
            </w:pPr>
            <w:r w:rsidRPr="00D578E9">
              <w:rPr>
                <w:b/>
              </w:rPr>
              <w:t>Środki przekazane</w:t>
            </w:r>
          </w:p>
        </w:tc>
      </w:tr>
      <w:tr w:rsidR="00F73F19" w14:paraId="5BE37120" w14:textId="77777777" w:rsidTr="00F73F19">
        <w:tc>
          <w:tcPr>
            <w:tcW w:w="1224" w:type="dxa"/>
          </w:tcPr>
          <w:p w14:paraId="5EAC9CA9" w14:textId="77777777" w:rsidR="00F73F19" w:rsidRDefault="00F73F19" w:rsidP="0098585C">
            <w:r>
              <w:t>1</w:t>
            </w:r>
          </w:p>
        </w:tc>
        <w:tc>
          <w:tcPr>
            <w:tcW w:w="3903" w:type="dxa"/>
          </w:tcPr>
          <w:p w14:paraId="1F02DA82" w14:textId="77777777" w:rsidR="00F73F19" w:rsidRDefault="00F73F19" w:rsidP="0098585C">
            <w:r>
              <w:t xml:space="preserve">Dotacja podmiotowa            </w:t>
            </w:r>
          </w:p>
        </w:tc>
        <w:tc>
          <w:tcPr>
            <w:tcW w:w="3935" w:type="dxa"/>
          </w:tcPr>
          <w:p w14:paraId="4B858245" w14:textId="79D24AD7" w:rsidR="00F73F19" w:rsidRDefault="00AB259E" w:rsidP="0098585C">
            <w:pPr>
              <w:jc w:val="right"/>
            </w:pPr>
            <w:r>
              <w:t>2.528.800,00</w:t>
            </w:r>
          </w:p>
        </w:tc>
      </w:tr>
      <w:tr w:rsidR="00F73F19" w14:paraId="5C27C1CE" w14:textId="77777777" w:rsidTr="00F73F19">
        <w:tc>
          <w:tcPr>
            <w:tcW w:w="1224" w:type="dxa"/>
          </w:tcPr>
          <w:p w14:paraId="3F77AD38" w14:textId="77777777" w:rsidR="00F73F19" w:rsidRDefault="00F73F19" w:rsidP="00F73F19"/>
        </w:tc>
        <w:tc>
          <w:tcPr>
            <w:tcW w:w="3903" w:type="dxa"/>
          </w:tcPr>
          <w:p w14:paraId="6D3D19F4" w14:textId="77777777" w:rsidR="00F73F19" w:rsidRDefault="00F73F19" w:rsidP="00F73F19">
            <w:r>
              <w:t>Suma</w:t>
            </w:r>
          </w:p>
        </w:tc>
        <w:tc>
          <w:tcPr>
            <w:tcW w:w="3935" w:type="dxa"/>
          </w:tcPr>
          <w:p w14:paraId="5C1992F6" w14:textId="400F008C" w:rsidR="00F73F19" w:rsidRPr="00F934E3" w:rsidRDefault="00AB259E" w:rsidP="00F73F1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2.528.800,00</w:t>
            </w:r>
          </w:p>
        </w:tc>
      </w:tr>
    </w:tbl>
    <w:p w14:paraId="7C42DEE3" w14:textId="77777777" w:rsidR="00F73F19" w:rsidRDefault="00F73F19" w:rsidP="00F73F19">
      <w:pPr>
        <w:rPr>
          <w:b/>
        </w:rPr>
      </w:pPr>
    </w:p>
    <w:p w14:paraId="2C6DAF9D" w14:textId="77777777" w:rsidR="00F73F19" w:rsidRDefault="00F73F19" w:rsidP="00F73F19">
      <w:pPr>
        <w:rPr>
          <w:b/>
        </w:rPr>
      </w:pPr>
      <w:r>
        <w:rPr>
          <w:b/>
        </w:rPr>
        <w:t>I</w:t>
      </w:r>
      <w:r w:rsidRPr="00D578E9">
        <w:rPr>
          <w:b/>
        </w:rPr>
        <w:t>II Wydatki</w:t>
      </w:r>
    </w:p>
    <w:p w14:paraId="06F6EB56" w14:textId="77777777" w:rsidR="00F73F19" w:rsidRPr="00D578E9" w:rsidRDefault="00F73F19" w:rsidP="00F73F19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7"/>
        <w:gridCol w:w="1972"/>
        <w:gridCol w:w="2086"/>
        <w:gridCol w:w="1981"/>
        <w:gridCol w:w="1816"/>
      </w:tblGrid>
      <w:tr w:rsidR="002078AF" w14:paraId="643C2762" w14:textId="77777777" w:rsidTr="0098585C">
        <w:tc>
          <w:tcPr>
            <w:tcW w:w="1242" w:type="dxa"/>
          </w:tcPr>
          <w:p w14:paraId="49AEF8CA" w14:textId="77777777" w:rsidR="00F73F19" w:rsidRPr="00D578E9" w:rsidRDefault="00F73F19" w:rsidP="0098585C">
            <w:pPr>
              <w:rPr>
                <w:b/>
              </w:rPr>
            </w:pPr>
            <w:r w:rsidRPr="00D578E9">
              <w:rPr>
                <w:b/>
              </w:rPr>
              <w:t>Lp.</w:t>
            </w:r>
          </w:p>
        </w:tc>
        <w:tc>
          <w:tcPr>
            <w:tcW w:w="1985" w:type="dxa"/>
          </w:tcPr>
          <w:p w14:paraId="588B4036" w14:textId="77777777" w:rsidR="00F73F19" w:rsidRPr="00D578E9" w:rsidRDefault="00F73F19" w:rsidP="0098585C">
            <w:pPr>
              <w:rPr>
                <w:b/>
              </w:rPr>
            </w:pPr>
            <w:r>
              <w:rPr>
                <w:b/>
              </w:rPr>
              <w:t>Wyszczególnienie</w:t>
            </w:r>
          </w:p>
        </w:tc>
        <w:tc>
          <w:tcPr>
            <w:tcW w:w="2126" w:type="dxa"/>
          </w:tcPr>
          <w:p w14:paraId="712B47DB" w14:textId="77777777" w:rsidR="00F73F19" w:rsidRPr="00D578E9" w:rsidRDefault="00F73F19" w:rsidP="0098585C">
            <w:pPr>
              <w:jc w:val="center"/>
              <w:rPr>
                <w:b/>
              </w:rPr>
            </w:pPr>
            <w:r w:rsidRPr="00D578E9">
              <w:rPr>
                <w:b/>
              </w:rPr>
              <w:t>Dotacja</w:t>
            </w:r>
          </w:p>
        </w:tc>
        <w:tc>
          <w:tcPr>
            <w:tcW w:w="2016" w:type="dxa"/>
          </w:tcPr>
          <w:p w14:paraId="2470A082" w14:textId="77777777" w:rsidR="00F73F19" w:rsidRPr="00D578E9" w:rsidRDefault="00F73F19" w:rsidP="0098585C">
            <w:pPr>
              <w:jc w:val="center"/>
              <w:rPr>
                <w:b/>
              </w:rPr>
            </w:pPr>
            <w:r w:rsidRPr="00D578E9">
              <w:rPr>
                <w:b/>
              </w:rPr>
              <w:t>Własne</w:t>
            </w:r>
          </w:p>
        </w:tc>
        <w:tc>
          <w:tcPr>
            <w:tcW w:w="1843" w:type="dxa"/>
          </w:tcPr>
          <w:p w14:paraId="0FCA7020" w14:textId="77777777" w:rsidR="00F73F19" w:rsidRPr="00D578E9" w:rsidRDefault="00F73F19" w:rsidP="0098585C">
            <w:pPr>
              <w:jc w:val="center"/>
              <w:rPr>
                <w:b/>
              </w:rPr>
            </w:pPr>
            <w:r w:rsidRPr="00D578E9">
              <w:rPr>
                <w:b/>
              </w:rPr>
              <w:t>Razem</w:t>
            </w:r>
          </w:p>
        </w:tc>
      </w:tr>
      <w:tr w:rsidR="002078AF" w14:paraId="0DBA1249" w14:textId="77777777" w:rsidTr="00BD3224">
        <w:trPr>
          <w:trHeight w:val="495"/>
        </w:trPr>
        <w:tc>
          <w:tcPr>
            <w:tcW w:w="1242" w:type="dxa"/>
          </w:tcPr>
          <w:p w14:paraId="72BFB76F" w14:textId="77777777" w:rsidR="00F73F19" w:rsidRDefault="00F73F19" w:rsidP="0098585C">
            <w:pPr>
              <w:jc w:val="both"/>
            </w:pPr>
            <w:r>
              <w:t>1</w:t>
            </w:r>
          </w:p>
        </w:tc>
        <w:tc>
          <w:tcPr>
            <w:tcW w:w="1985" w:type="dxa"/>
          </w:tcPr>
          <w:p w14:paraId="3FED1F8D" w14:textId="77777777" w:rsidR="00F73F19" w:rsidRDefault="00F73F19" w:rsidP="0098585C">
            <w:r>
              <w:t>Wynagrodzenie osobowe</w:t>
            </w:r>
          </w:p>
        </w:tc>
        <w:tc>
          <w:tcPr>
            <w:tcW w:w="2126" w:type="dxa"/>
          </w:tcPr>
          <w:p w14:paraId="06E03260" w14:textId="33DC5421" w:rsidR="00F73F19" w:rsidRPr="00261AD4" w:rsidRDefault="00575318" w:rsidP="0098585C">
            <w:pPr>
              <w:jc w:val="right"/>
            </w:pPr>
            <w:r>
              <w:t>1.218.052,55</w:t>
            </w:r>
          </w:p>
        </w:tc>
        <w:tc>
          <w:tcPr>
            <w:tcW w:w="2016" w:type="dxa"/>
          </w:tcPr>
          <w:p w14:paraId="61F951A8" w14:textId="5B8F1C09" w:rsidR="00F73F19" w:rsidRPr="00261AD4" w:rsidRDefault="004E573D" w:rsidP="0098585C">
            <w:pPr>
              <w:jc w:val="right"/>
            </w:pPr>
            <w:r>
              <w:t>418.635,06</w:t>
            </w:r>
          </w:p>
        </w:tc>
        <w:tc>
          <w:tcPr>
            <w:tcW w:w="1843" w:type="dxa"/>
          </w:tcPr>
          <w:p w14:paraId="34BE907E" w14:textId="492495D0" w:rsidR="00F73F19" w:rsidRPr="00261AD4" w:rsidRDefault="00963BC7" w:rsidP="0098585C">
            <w:pPr>
              <w:jc w:val="right"/>
            </w:pPr>
            <w:r>
              <w:t>1.636.687,61</w:t>
            </w:r>
          </w:p>
        </w:tc>
      </w:tr>
      <w:tr w:rsidR="002078AF" w14:paraId="1B358867" w14:textId="77777777" w:rsidTr="0098585C">
        <w:tc>
          <w:tcPr>
            <w:tcW w:w="1242" w:type="dxa"/>
          </w:tcPr>
          <w:p w14:paraId="365C2C33" w14:textId="77777777" w:rsidR="00F73F19" w:rsidRDefault="00F73F19" w:rsidP="0098585C">
            <w:pPr>
              <w:jc w:val="both"/>
            </w:pPr>
            <w:r>
              <w:t>2</w:t>
            </w:r>
          </w:p>
        </w:tc>
        <w:tc>
          <w:tcPr>
            <w:tcW w:w="1985" w:type="dxa"/>
          </w:tcPr>
          <w:p w14:paraId="0918646B" w14:textId="77777777" w:rsidR="00F73F19" w:rsidRDefault="00F73F19" w:rsidP="0098585C">
            <w:r>
              <w:t>Składki ZUS</w:t>
            </w:r>
          </w:p>
        </w:tc>
        <w:tc>
          <w:tcPr>
            <w:tcW w:w="2126" w:type="dxa"/>
          </w:tcPr>
          <w:p w14:paraId="07D0FFB7" w14:textId="2CCD7904" w:rsidR="00F73F19" w:rsidRPr="00261AD4" w:rsidRDefault="0097265D" w:rsidP="0098585C">
            <w:pPr>
              <w:jc w:val="right"/>
            </w:pPr>
            <w:r>
              <w:t>222.640,14</w:t>
            </w:r>
          </w:p>
        </w:tc>
        <w:tc>
          <w:tcPr>
            <w:tcW w:w="2016" w:type="dxa"/>
          </w:tcPr>
          <w:p w14:paraId="77EED4B6" w14:textId="3B356611" w:rsidR="00F73F19" w:rsidRPr="00261AD4" w:rsidRDefault="00BC2E13" w:rsidP="0098585C">
            <w:pPr>
              <w:jc w:val="right"/>
            </w:pPr>
            <w:r>
              <w:t>79.517,81</w:t>
            </w:r>
          </w:p>
        </w:tc>
        <w:tc>
          <w:tcPr>
            <w:tcW w:w="1843" w:type="dxa"/>
          </w:tcPr>
          <w:p w14:paraId="20634407" w14:textId="72E30505" w:rsidR="00F73F19" w:rsidRPr="00261AD4" w:rsidRDefault="004533B4" w:rsidP="0098585C">
            <w:pPr>
              <w:jc w:val="right"/>
            </w:pPr>
            <w:r>
              <w:t>302.157,95</w:t>
            </w:r>
          </w:p>
        </w:tc>
      </w:tr>
      <w:tr w:rsidR="002078AF" w14:paraId="3C8A30B6" w14:textId="77777777" w:rsidTr="0098585C">
        <w:tc>
          <w:tcPr>
            <w:tcW w:w="1242" w:type="dxa"/>
          </w:tcPr>
          <w:p w14:paraId="6FBE924F" w14:textId="77777777" w:rsidR="00F73F19" w:rsidRDefault="00F73F19" w:rsidP="0098585C">
            <w:pPr>
              <w:jc w:val="both"/>
            </w:pPr>
            <w:r>
              <w:t>3</w:t>
            </w:r>
          </w:p>
        </w:tc>
        <w:tc>
          <w:tcPr>
            <w:tcW w:w="1985" w:type="dxa"/>
          </w:tcPr>
          <w:p w14:paraId="7CFFD80E" w14:textId="77777777" w:rsidR="00F73F19" w:rsidRDefault="00F73F19" w:rsidP="0098585C">
            <w:r>
              <w:t>Składki FP</w:t>
            </w:r>
          </w:p>
        </w:tc>
        <w:tc>
          <w:tcPr>
            <w:tcW w:w="2126" w:type="dxa"/>
          </w:tcPr>
          <w:p w14:paraId="7E109EEC" w14:textId="37982B82" w:rsidR="00F73F19" w:rsidRPr="00261AD4" w:rsidRDefault="008647E6" w:rsidP="0098585C">
            <w:pPr>
              <w:jc w:val="right"/>
            </w:pPr>
            <w:r>
              <w:t>18.065,80</w:t>
            </w:r>
          </w:p>
        </w:tc>
        <w:tc>
          <w:tcPr>
            <w:tcW w:w="2016" w:type="dxa"/>
          </w:tcPr>
          <w:p w14:paraId="5EADBE17" w14:textId="5CE24B83" w:rsidR="00F73F19" w:rsidRPr="00261AD4" w:rsidRDefault="00BC2E13" w:rsidP="0098585C">
            <w:pPr>
              <w:jc w:val="right"/>
            </w:pPr>
            <w:r>
              <w:t>10.845,48</w:t>
            </w:r>
          </w:p>
        </w:tc>
        <w:tc>
          <w:tcPr>
            <w:tcW w:w="1843" w:type="dxa"/>
          </w:tcPr>
          <w:p w14:paraId="4A626A05" w14:textId="4922869A" w:rsidR="00F73F19" w:rsidRPr="00261AD4" w:rsidRDefault="004533B4" w:rsidP="0098585C">
            <w:pPr>
              <w:jc w:val="right"/>
            </w:pPr>
            <w:r>
              <w:t>28.911,28</w:t>
            </w:r>
          </w:p>
        </w:tc>
      </w:tr>
      <w:tr w:rsidR="002078AF" w14:paraId="23D72722" w14:textId="77777777" w:rsidTr="0098585C">
        <w:tc>
          <w:tcPr>
            <w:tcW w:w="1242" w:type="dxa"/>
          </w:tcPr>
          <w:p w14:paraId="1C7B895D" w14:textId="77777777" w:rsidR="00F73F19" w:rsidRDefault="00F73F19" w:rsidP="0098585C">
            <w:pPr>
              <w:jc w:val="both"/>
            </w:pPr>
            <w:r>
              <w:t>4</w:t>
            </w:r>
          </w:p>
        </w:tc>
        <w:tc>
          <w:tcPr>
            <w:tcW w:w="1985" w:type="dxa"/>
          </w:tcPr>
          <w:p w14:paraId="4A51870E" w14:textId="77777777" w:rsidR="00F73F19" w:rsidRDefault="00F73F19" w:rsidP="0098585C">
            <w:r>
              <w:t>Składki PFRON</w:t>
            </w:r>
          </w:p>
        </w:tc>
        <w:tc>
          <w:tcPr>
            <w:tcW w:w="2126" w:type="dxa"/>
          </w:tcPr>
          <w:p w14:paraId="34B70EDC" w14:textId="6EE44F2C" w:rsidR="00F73F19" w:rsidRPr="00261AD4" w:rsidRDefault="008647E6" w:rsidP="0098585C">
            <w:pPr>
              <w:jc w:val="right"/>
            </w:pPr>
            <w:r>
              <w:t>0,00</w:t>
            </w:r>
          </w:p>
        </w:tc>
        <w:tc>
          <w:tcPr>
            <w:tcW w:w="2016" w:type="dxa"/>
          </w:tcPr>
          <w:p w14:paraId="6DC1E18A" w14:textId="35A64315" w:rsidR="00F73F19" w:rsidRPr="00261AD4" w:rsidRDefault="001664CE" w:rsidP="0098585C">
            <w:pPr>
              <w:jc w:val="right"/>
            </w:pPr>
            <w:r>
              <w:t>0,00</w:t>
            </w:r>
          </w:p>
        </w:tc>
        <w:tc>
          <w:tcPr>
            <w:tcW w:w="1843" w:type="dxa"/>
          </w:tcPr>
          <w:p w14:paraId="41F6603F" w14:textId="0A01C4C2" w:rsidR="00F73F19" w:rsidRPr="00261AD4" w:rsidRDefault="004533B4" w:rsidP="0098585C">
            <w:pPr>
              <w:jc w:val="right"/>
            </w:pPr>
            <w:r>
              <w:t>0,00</w:t>
            </w:r>
          </w:p>
        </w:tc>
      </w:tr>
      <w:tr w:rsidR="002078AF" w14:paraId="554E2CDE" w14:textId="77777777" w:rsidTr="0098585C">
        <w:tc>
          <w:tcPr>
            <w:tcW w:w="1242" w:type="dxa"/>
          </w:tcPr>
          <w:p w14:paraId="1004F974" w14:textId="77777777" w:rsidR="00F73F19" w:rsidRDefault="00F73F19" w:rsidP="0098585C">
            <w:pPr>
              <w:jc w:val="both"/>
            </w:pPr>
            <w:r>
              <w:t>5</w:t>
            </w:r>
          </w:p>
        </w:tc>
        <w:tc>
          <w:tcPr>
            <w:tcW w:w="1985" w:type="dxa"/>
          </w:tcPr>
          <w:p w14:paraId="29E2902A" w14:textId="77777777" w:rsidR="00F73F19" w:rsidRDefault="00F73F19" w:rsidP="0098585C">
            <w:r>
              <w:t>Wynagrodzenie bezosobowe</w:t>
            </w:r>
          </w:p>
        </w:tc>
        <w:tc>
          <w:tcPr>
            <w:tcW w:w="2126" w:type="dxa"/>
          </w:tcPr>
          <w:p w14:paraId="73C1577F" w14:textId="25147D26" w:rsidR="00F73F19" w:rsidRPr="00261AD4" w:rsidRDefault="0097265D" w:rsidP="0098585C">
            <w:pPr>
              <w:jc w:val="right"/>
            </w:pPr>
            <w:r>
              <w:t>3</w:t>
            </w:r>
            <w:r w:rsidR="00E45B55">
              <w:t>5</w:t>
            </w:r>
            <w:r>
              <w:t>.300,54</w:t>
            </w:r>
          </w:p>
        </w:tc>
        <w:tc>
          <w:tcPr>
            <w:tcW w:w="2016" w:type="dxa"/>
          </w:tcPr>
          <w:p w14:paraId="5B46A4D6" w14:textId="52FEAE07" w:rsidR="00F73F19" w:rsidRPr="00261AD4" w:rsidRDefault="0050047A" w:rsidP="0098585C">
            <w:pPr>
              <w:jc w:val="right"/>
            </w:pPr>
            <w:r>
              <w:t>48.727,66</w:t>
            </w:r>
          </w:p>
        </w:tc>
        <w:tc>
          <w:tcPr>
            <w:tcW w:w="1843" w:type="dxa"/>
          </w:tcPr>
          <w:p w14:paraId="402E8FC4" w14:textId="1513C495" w:rsidR="00F73F19" w:rsidRPr="00261AD4" w:rsidRDefault="004C2A2C" w:rsidP="0098585C">
            <w:pPr>
              <w:jc w:val="right"/>
            </w:pPr>
            <w:r>
              <w:t>84.028,20</w:t>
            </w:r>
          </w:p>
        </w:tc>
      </w:tr>
      <w:tr w:rsidR="002078AF" w14:paraId="73D98704" w14:textId="77777777" w:rsidTr="0098585C">
        <w:tc>
          <w:tcPr>
            <w:tcW w:w="1242" w:type="dxa"/>
          </w:tcPr>
          <w:p w14:paraId="331C123F" w14:textId="77777777" w:rsidR="00F73F19" w:rsidRDefault="00F73F19" w:rsidP="0098585C">
            <w:pPr>
              <w:jc w:val="both"/>
            </w:pPr>
            <w:r>
              <w:t>6</w:t>
            </w:r>
          </w:p>
        </w:tc>
        <w:tc>
          <w:tcPr>
            <w:tcW w:w="1985" w:type="dxa"/>
          </w:tcPr>
          <w:p w14:paraId="56F4CD4F" w14:textId="77777777" w:rsidR="00F73F19" w:rsidRDefault="00F73F19" w:rsidP="0098585C">
            <w:r>
              <w:t>Materiały                       i wyposażenie</w:t>
            </w:r>
          </w:p>
        </w:tc>
        <w:tc>
          <w:tcPr>
            <w:tcW w:w="2126" w:type="dxa"/>
          </w:tcPr>
          <w:p w14:paraId="0875220D" w14:textId="2E8C2F76" w:rsidR="00F73F19" w:rsidRPr="00261AD4" w:rsidRDefault="008647E6" w:rsidP="0098585C">
            <w:pPr>
              <w:jc w:val="right"/>
            </w:pPr>
            <w:r>
              <w:t>339.848,91</w:t>
            </w:r>
          </w:p>
        </w:tc>
        <w:tc>
          <w:tcPr>
            <w:tcW w:w="2016" w:type="dxa"/>
          </w:tcPr>
          <w:p w14:paraId="10A7F1BE" w14:textId="56E9DFAF" w:rsidR="00F73F19" w:rsidRPr="00261AD4" w:rsidRDefault="001664CE" w:rsidP="0098585C">
            <w:pPr>
              <w:jc w:val="right"/>
            </w:pPr>
            <w:r>
              <w:t>495.046,36</w:t>
            </w:r>
          </w:p>
        </w:tc>
        <w:tc>
          <w:tcPr>
            <w:tcW w:w="1843" w:type="dxa"/>
          </w:tcPr>
          <w:p w14:paraId="15F1AF29" w14:textId="276241AE" w:rsidR="00F73F19" w:rsidRPr="00261AD4" w:rsidRDefault="004C2A2C" w:rsidP="0098585C">
            <w:pPr>
              <w:jc w:val="right"/>
            </w:pPr>
            <w:r>
              <w:t>834.895,27</w:t>
            </w:r>
          </w:p>
        </w:tc>
      </w:tr>
      <w:tr w:rsidR="002078AF" w14:paraId="127CD518" w14:textId="77777777" w:rsidTr="0098585C">
        <w:tc>
          <w:tcPr>
            <w:tcW w:w="1242" w:type="dxa"/>
          </w:tcPr>
          <w:p w14:paraId="7B1D9D76" w14:textId="77777777" w:rsidR="00F73F19" w:rsidRDefault="00F73F19" w:rsidP="0098585C">
            <w:pPr>
              <w:jc w:val="both"/>
            </w:pPr>
            <w:r>
              <w:t>7</w:t>
            </w:r>
          </w:p>
        </w:tc>
        <w:tc>
          <w:tcPr>
            <w:tcW w:w="1985" w:type="dxa"/>
          </w:tcPr>
          <w:p w14:paraId="3A2E9F32" w14:textId="77777777" w:rsidR="00F73F19" w:rsidRDefault="00F73F19" w:rsidP="0098585C">
            <w:r>
              <w:t>Energia i woda</w:t>
            </w:r>
          </w:p>
        </w:tc>
        <w:tc>
          <w:tcPr>
            <w:tcW w:w="2126" w:type="dxa"/>
          </w:tcPr>
          <w:p w14:paraId="299E0739" w14:textId="76EE20A3" w:rsidR="00F73F19" w:rsidRPr="00261AD4" w:rsidRDefault="00B21D93" w:rsidP="0098585C">
            <w:pPr>
              <w:jc w:val="right"/>
            </w:pPr>
            <w:r>
              <w:t>152.483,84</w:t>
            </w:r>
          </w:p>
        </w:tc>
        <w:tc>
          <w:tcPr>
            <w:tcW w:w="2016" w:type="dxa"/>
          </w:tcPr>
          <w:p w14:paraId="2E87E92E" w14:textId="20BEA08E" w:rsidR="00F73F19" w:rsidRPr="00261AD4" w:rsidRDefault="00405AC1" w:rsidP="0098585C">
            <w:pPr>
              <w:jc w:val="right"/>
            </w:pPr>
            <w:r>
              <w:t>14.450,08</w:t>
            </w:r>
          </w:p>
        </w:tc>
        <w:tc>
          <w:tcPr>
            <w:tcW w:w="1843" w:type="dxa"/>
          </w:tcPr>
          <w:p w14:paraId="2F094A86" w14:textId="7920B006" w:rsidR="00F73F19" w:rsidRPr="00261AD4" w:rsidRDefault="007C7932" w:rsidP="0098585C">
            <w:pPr>
              <w:jc w:val="right"/>
            </w:pPr>
            <w:r>
              <w:t>166.933,92</w:t>
            </w:r>
          </w:p>
        </w:tc>
      </w:tr>
      <w:tr w:rsidR="002078AF" w14:paraId="76C0A88B" w14:textId="77777777" w:rsidTr="0098585C">
        <w:tc>
          <w:tcPr>
            <w:tcW w:w="1242" w:type="dxa"/>
          </w:tcPr>
          <w:p w14:paraId="5A07A819" w14:textId="77777777" w:rsidR="00F73F19" w:rsidRDefault="00F73F19" w:rsidP="0098585C">
            <w:pPr>
              <w:jc w:val="both"/>
            </w:pPr>
            <w:r>
              <w:t>8</w:t>
            </w:r>
          </w:p>
        </w:tc>
        <w:tc>
          <w:tcPr>
            <w:tcW w:w="1985" w:type="dxa"/>
          </w:tcPr>
          <w:p w14:paraId="72C8B1A1" w14:textId="77777777" w:rsidR="00F73F19" w:rsidRDefault="00F73F19" w:rsidP="0098585C">
            <w:r>
              <w:t>Usługi pozostałe</w:t>
            </w:r>
          </w:p>
        </w:tc>
        <w:tc>
          <w:tcPr>
            <w:tcW w:w="2126" w:type="dxa"/>
          </w:tcPr>
          <w:p w14:paraId="18535292" w14:textId="06E5EC40" w:rsidR="00F73F19" w:rsidRPr="00261AD4" w:rsidRDefault="00B21D93" w:rsidP="0098585C">
            <w:pPr>
              <w:jc w:val="right"/>
            </w:pPr>
            <w:r>
              <w:t>128.126,62</w:t>
            </w:r>
          </w:p>
        </w:tc>
        <w:tc>
          <w:tcPr>
            <w:tcW w:w="2016" w:type="dxa"/>
          </w:tcPr>
          <w:p w14:paraId="4F935FDD" w14:textId="3D497061" w:rsidR="00F73F19" w:rsidRPr="00261AD4" w:rsidRDefault="001B384E" w:rsidP="0098585C">
            <w:pPr>
              <w:jc w:val="right"/>
            </w:pPr>
            <w:r>
              <w:t>142.335,04</w:t>
            </w:r>
          </w:p>
        </w:tc>
        <w:tc>
          <w:tcPr>
            <w:tcW w:w="1843" w:type="dxa"/>
          </w:tcPr>
          <w:p w14:paraId="63D17D4C" w14:textId="179A0C04" w:rsidR="00F73F19" w:rsidRPr="00261AD4" w:rsidRDefault="007C7932" w:rsidP="0098585C">
            <w:pPr>
              <w:jc w:val="right"/>
            </w:pPr>
            <w:r>
              <w:t>270.461,66</w:t>
            </w:r>
          </w:p>
        </w:tc>
      </w:tr>
      <w:tr w:rsidR="002078AF" w14:paraId="6D266C89" w14:textId="77777777" w:rsidTr="0098585C">
        <w:tc>
          <w:tcPr>
            <w:tcW w:w="1242" w:type="dxa"/>
          </w:tcPr>
          <w:p w14:paraId="580ED7D4" w14:textId="77777777" w:rsidR="00F73F19" w:rsidRDefault="00F73F19" w:rsidP="0098585C">
            <w:pPr>
              <w:jc w:val="both"/>
            </w:pPr>
            <w:r>
              <w:t>9</w:t>
            </w:r>
          </w:p>
        </w:tc>
        <w:tc>
          <w:tcPr>
            <w:tcW w:w="1985" w:type="dxa"/>
          </w:tcPr>
          <w:p w14:paraId="4C7AB941" w14:textId="77777777" w:rsidR="00F73F19" w:rsidRDefault="00F73F19" w:rsidP="0098585C">
            <w:r>
              <w:t>Usługi remontowe</w:t>
            </w:r>
          </w:p>
        </w:tc>
        <w:tc>
          <w:tcPr>
            <w:tcW w:w="2126" w:type="dxa"/>
          </w:tcPr>
          <w:p w14:paraId="1B21D945" w14:textId="2DC46C80" w:rsidR="00F73F19" w:rsidRPr="00261AD4" w:rsidRDefault="00B21D93" w:rsidP="0098585C">
            <w:pPr>
              <w:jc w:val="right"/>
            </w:pPr>
            <w:r>
              <w:t>0,00</w:t>
            </w:r>
          </w:p>
        </w:tc>
        <w:tc>
          <w:tcPr>
            <w:tcW w:w="2016" w:type="dxa"/>
          </w:tcPr>
          <w:p w14:paraId="7C98D9B2" w14:textId="0D3039B8" w:rsidR="00F73F19" w:rsidRPr="00261AD4" w:rsidRDefault="00FF2768" w:rsidP="0098585C">
            <w:pPr>
              <w:jc w:val="right"/>
            </w:pPr>
            <w:r>
              <w:t>0,00</w:t>
            </w:r>
          </w:p>
        </w:tc>
        <w:tc>
          <w:tcPr>
            <w:tcW w:w="1843" w:type="dxa"/>
          </w:tcPr>
          <w:p w14:paraId="0EE47342" w14:textId="24EA20CE" w:rsidR="00F73F19" w:rsidRPr="00261AD4" w:rsidRDefault="007C7932" w:rsidP="0098585C">
            <w:pPr>
              <w:jc w:val="right"/>
            </w:pPr>
            <w:r>
              <w:t>0,00</w:t>
            </w:r>
          </w:p>
        </w:tc>
      </w:tr>
      <w:tr w:rsidR="002078AF" w14:paraId="775F9D8D" w14:textId="77777777" w:rsidTr="0098585C">
        <w:tc>
          <w:tcPr>
            <w:tcW w:w="1242" w:type="dxa"/>
          </w:tcPr>
          <w:p w14:paraId="761EC17F" w14:textId="77777777" w:rsidR="00F73F19" w:rsidRDefault="00F73F19" w:rsidP="0098585C">
            <w:pPr>
              <w:jc w:val="both"/>
            </w:pPr>
            <w:r>
              <w:t>10</w:t>
            </w:r>
          </w:p>
        </w:tc>
        <w:tc>
          <w:tcPr>
            <w:tcW w:w="1985" w:type="dxa"/>
          </w:tcPr>
          <w:p w14:paraId="14F21D8D" w14:textId="77777777" w:rsidR="00F73F19" w:rsidRDefault="00F73F19" w:rsidP="0098585C">
            <w:r>
              <w:t>Badania lekarza medycyny pracy</w:t>
            </w:r>
          </w:p>
        </w:tc>
        <w:tc>
          <w:tcPr>
            <w:tcW w:w="2126" w:type="dxa"/>
          </w:tcPr>
          <w:p w14:paraId="276459CE" w14:textId="252DB8E8" w:rsidR="00F73F19" w:rsidRPr="00261AD4" w:rsidRDefault="00B21D93" w:rsidP="0098585C">
            <w:pPr>
              <w:jc w:val="right"/>
            </w:pPr>
            <w:r>
              <w:t>280,00</w:t>
            </w:r>
          </w:p>
        </w:tc>
        <w:tc>
          <w:tcPr>
            <w:tcW w:w="2016" w:type="dxa"/>
          </w:tcPr>
          <w:p w14:paraId="4FD5F46C" w14:textId="17C0AEC5" w:rsidR="00F73F19" w:rsidRPr="00261AD4" w:rsidRDefault="00FF2768" w:rsidP="0098585C">
            <w:pPr>
              <w:jc w:val="right"/>
            </w:pPr>
            <w:r>
              <w:t>1.890,00</w:t>
            </w:r>
          </w:p>
        </w:tc>
        <w:tc>
          <w:tcPr>
            <w:tcW w:w="1843" w:type="dxa"/>
          </w:tcPr>
          <w:p w14:paraId="5E0EC31A" w14:textId="7E9C40D7" w:rsidR="00F73F19" w:rsidRPr="00261AD4" w:rsidRDefault="002457AE" w:rsidP="0098585C">
            <w:pPr>
              <w:jc w:val="right"/>
            </w:pPr>
            <w:r>
              <w:t>2.170,00</w:t>
            </w:r>
          </w:p>
        </w:tc>
      </w:tr>
      <w:tr w:rsidR="002078AF" w14:paraId="443B7F82" w14:textId="77777777" w:rsidTr="0098585C">
        <w:tc>
          <w:tcPr>
            <w:tcW w:w="1242" w:type="dxa"/>
          </w:tcPr>
          <w:p w14:paraId="2A2C13A6" w14:textId="77777777" w:rsidR="00F73F19" w:rsidRDefault="00F73F19" w:rsidP="0098585C">
            <w:pPr>
              <w:jc w:val="both"/>
            </w:pPr>
            <w:r>
              <w:t>11</w:t>
            </w:r>
          </w:p>
        </w:tc>
        <w:tc>
          <w:tcPr>
            <w:tcW w:w="1985" w:type="dxa"/>
          </w:tcPr>
          <w:p w14:paraId="77FA90A8" w14:textId="77777777" w:rsidR="00F73F19" w:rsidRDefault="00F73F19" w:rsidP="0098585C">
            <w:r>
              <w:t>Usługi telefonii                 i Internet</w:t>
            </w:r>
          </w:p>
        </w:tc>
        <w:tc>
          <w:tcPr>
            <w:tcW w:w="2126" w:type="dxa"/>
          </w:tcPr>
          <w:p w14:paraId="628C7690" w14:textId="25CC2C92" w:rsidR="00F73F19" w:rsidRPr="00261AD4" w:rsidRDefault="003E2DD9" w:rsidP="0098585C">
            <w:pPr>
              <w:jc w:val="right"/>
            </w:pPr>
            <w:r>
              <w:t>7.123,34</w:t>
            </w:r>
          </w:p>
        </w:tc>
        <w:tc>
          <w:tcPr>
            <w:tcW w:w="2016" w:type="dxa"/>
          </w:tcPr>
          <w:p w14:paraId="41AD6421" w14:textId="35D06EE6" w:rsidR="00F73F19" w:rsidRPr="00261AD4" w:rsidRDefault="00FF2768" w:rsidP="0098585C">
            <w:pPr>
              <w:jc w:val="right"/>
            </w:pPr>
            <w:r>
              <w:t>1.238,00</w:t>
            </w:r>
          </w:p>
        </w:tc>
        <w:tc>
          <w:tcPr>
            <w:tcW w:w="1843" w:type="dxa"/>
          </w:tcPr>
          <w:p w14:paraId="33E71C75" w14:textId="0CA86C74" w:rsidR="00F73F19" w:rsidRPr="00261AD4" w:rsidRDefault="002457AE" w:rsidP="0098585C">
            <w:pPr>
              <w:jc w:val="right"/>
            </w:pPr>
            <w:r>
              <w:t>8.361,34</w:t>
            </w:r>
          </w:p>
        </w:tc>
      </w:tr>
      <w:tr w:rsidR="002078AF" w14:paraId="1E69488E" w14:textId="77777777" w:rsidTr="0098585C">
        <w:tc>
          <w:tcPr>
            <w:tcW w:w="1242" w:type="dxa"/>
          </w:tcPr>
          <w:p w14:paraId="3997713F" w14:textId="77777777" w:rsidR="00F73F19" w:rsidRDefault="00F73F19" w:rsidP="0098585C">
            <w:pPr>
              <w:jc w:val="both"/>
            </w:pPr>
            <w:r>
              <w:t>12</w:t>
            </w:r>
          </w:p>
        </w:tc>
        <w:tc>
          <w:tcPr>
            <w:tcW w:w="1985" w:type="dxa"/>
          </w:tcPr>
          <w:p w14:paraId="01E0619F" w14:textId="77777777" w:rsidR="00F73F19" w:rsidRDefault="00F73F19" w:rsidP="0098585C">
            <w:r>
              <w:t>Podróże służbowe</w:t>
            </w:r>
          </w:p>
        </w:tc>
        <w:tc>
          <w:tcPr>
            <w:tcW w:w="2126" w:type="dxa"/>
          </w:tcPr>
          <w:p w14:paraId="180DBB2D" w14:textId="619710B3" w:rsidR="00F73F19" w:rsidRPr="00261AD4" w:rsidRDefault="003E2DD9" w:rsidP="0098585C">
            <w:pPr>
              <w:jc w:val="right"/>
            </w:pPr>
            <w:r>
              <w:t>12.198,45</w:t>
            </w:r>
          </w:p>
        </w:tc>
        <w:tc>
          <w:tcPr>
            <w:tcW w:w="2016" w:type="dxa"/>
          </w:tcPr>
          <w:p w14:paraId="61D2597B" w14:textId="529D44C3" w:rsidR="00F73F19" w:rsidRPr="00261AD4" w:rsidRDefault="003B4EDC" w:rsidP="0098585C">
            <w:pPr>
              <w:jc w:val="right"/>
            </w:pPr>
            <w:r>
              <w:t>2.838,97</w:t>
            </w:r>
          </w:p>
        </w:tc>
        <w:tc>
          <w:tcPr>
            <w:tcW w:w="1843" w:type="dxa"/>
          </w:tcPr>
          <w:p w14:paraId="5DBFB400" w14:textId="59D19057" w:rsidR="00F73F19" w:rsidRPr="00261AD4" w:rsidRDefault="003727FB" w:rsidP="0098585C">
            <w:pPr>
              <w:jc w:val="right"/>
            </w:pPr>
            <w:r>
              <w:t>15.037,42</w:t>
            </w:r>
          </w:p>
        </w:tc>
      </w:tr>
      <w:tr w:rsidR="002078AF" w14:paraId="5BA31854" w14:textId="77777777" w:rsidTr="0098585C">
        <w:tc>
          <w:tcPr>
            <w:tcW w:w="1242" w:type="dxa"/>
          </w:tcPr>
          <w:p w14:paraId="48114049" w14:textId="77777777" w:rsidR="00F73F19" w:rsidRDefault="00F73F19" w:rsidP="0098585C">
            <w:pPr>
              <w:jc w:val="both"/>
            </w:pPr>
            <w:r>
              <w:t>13</w:t>
            </w:r>
          </w:p>
        </w:tc>
        <w:tc>
          <w:tcPr>
            <w:tcW w:w="1985" w:type="dxa"/>
          </w:tcPr>
          <w:p w14:paraId="58DBFC0C" w14:textId="4AFCBD51" w:rsidR="00F73F19" w:rsidRDefault="00F73F19" w:rsidP="0098585C">
            <w:r>
              <w:t>Różne opłaty</w:t>
            </w:r>
            <w:r w:rsidR="006F2E96">
              <w:t xml:space="preserve"> i</w:t>
            </w:r>
            <w:r>
              <w:t xml:space="preserve"> składki</w:t>
            </w:r>
          </w:p>
        </w:tc>
        <w:tc>
          <w:tcPr>
            <w:tcW w:w="2126" w:type="dxa"/>
          </w:tcPr>
          <w:p w14:paraId="0A6135CC" w14:textId="318B07E0" w:rsidR="00F73F19" w:rsidRPr="00261AD4" w:rsidRDefault="009C5512" w:rsidP="0098585C">
            <w:pPr>
              <w:jc w:val="right"/>
            </w:pPr>
            <w:r>
              <w:t>81.641,50</w:t>
            </w:r>
          </w:p>
        </w:tc>
        <w:tc>
          <w:tcPr>
            <w:tcW w:w="2016" w:type="dxa"/>
          </w:tcPr>
          <w:p w14:paraId="4E5999FE" w14:textId="475F2835" w:rsidR="00F73F19" w:rsidRPr="00261AD4" w:rsidRDefault="003B4EDC" w:rsidP="0098585C">
            <w:pPr>
              <w:jc w:val="right"/>
            </w:pPr>
            <w:r>
              <w:t>170.230,37</w:t>
            </w:r>
          </w:p>
        </w:tc>
        <w:tc>
          <w:tcPr>
            <w:tcW w:w="1843" w:type="dxa"/>
          </w:tcPr>
          <w:p w14:paraId="5E7578AB" w14:textId="6BEA51D8" w:rsidR="00F73F19" w:rsidRPr="00261AD4" w:rsidRDefault="003727FB" w:rsidP="0098585C">
            <w:pPr>
              <w:jc w:val="right"/>
            </w:pPr>
            <w:r>
              <w:t>251.871,87</w:t>
            </w:r>
          </w:p>
        </w:tc>
      </w:tr>
      <w:tr w:rsidR="002078AF" w14:paraId="4652C029" w14:textId="77777777" w:rsidTr="0098585C">
        <w:tc>
          <w:tcPr>
            <w:tcW w:w="1242" w:type="dxa"/>
          </w:tcPr>
          <w:p w14:paraId="1AE9310D" w14:textId="77777777" w:rsidR="00F73F19" w:rsidRDefault="00F73F19" w:rsidP="0098585C">
            <w:pPr>
              <w:jc w:val="both"/>
            </w:pPr>
            <w:r>
              <w:t>14</w:t>
            </w:r>
          </w:p>
        </w:tc>
        <w:tc>
          <w:tcPr>
            <w:tcW w:w="1985" w:type="dxa"/>
          </w:tcPr>
          <w:p w14:paraId="7F0B6DBA" w14:textId="77777777" w:rsidR="00F73F19" w:rsidRDefault="00F73F19" w:rsidP="0098585C">
            <w:r>
              <w:t>Naliczenie ZFŚS</w:t>
            </w:r>
          </w:p>
        </w:tc>
        <w:tc>
          <w:tcPr>
            <w:tcW w:w="2126" w:type="dxa"/>
          </w:tcPr>
          <w:p w14:paraId="747D66A3" w14:textId="4262E58B" w:rsidR="00F73F19" w:rsidRPr="00261AD4" w:rsidRDefault="009C5512" w:rsidP="0098585C">
            <w:pPr>
              <w:jc w:val="right"/>
            </w:pPr>
            <w:r>
              <w:t>42.298,58</w:t>
            </w:r>
          </w:p>
        </w:tc>
        <w:tc>
          <w:tcPr>
            <w:tcW w:w="2016" w:type="dxa"/>
          </w:tcPr>
          <w:p w14:paraId="09D774FA" w14:textId="1143EC27" w:rsidR="00F73F19" w:rsidRPr="00261AD4" w:rsidRDefault="00BF4167" w:rsidP="0098585C">
            <w:pPr>
              <w:jc w:val="right"/>
            </w:pPr>
            <w:r>
              <w:t>0,00</w:t>
            </w:r>
          </w:p>
        </w:tc>
        <w:tc>
          <w:tcPr>
            <w:tcW w:w="1843" w:type="dxa"/>
          </w:tcPr>
          <w:p w14:paraId="29AF54BE" w14:textId="1B52CC6A" w:rsidR="00F73F19" w:rsidRPr="00261AD4" w:rsidRDefault="003727FB" w:rsidP="0098585C">
            <w:pPr>
              <w:jc w:val="right"/>
            </w:pPr>
            <w:r>
              <w:t>42.298,58</w:t>
            </w:r>
          </w:p>
        </w:tc>
      </w:tr>
      <w:tr w:rsidR="002078AF" w14:paraId="6E5D852C" w14:textId="77777777" w:rsidTr="0098585C">
        <w:tc>
          <w:tcPr>
            <w:tcW w:w="1242" w:type="dxa"/>
          </w:tcPr>
          <w:p w14:paraId="6FA2B524" w14:textId="77777777" w:rsidR="00F73F19" w:rsidRDefault="00F73F19" w:rsidP="0098585C">
            <w:r>
              <w:t>15</w:t>
            </w:r>
          </w:p>
        </w:tc>
        <w:tc>
          <w:tcPr>
            <w:tcW w:w="1985" w:type="dxa"/>
          </w:tcPr>
          <w:p w14:paraId="500C1486" w14:textId="77777777" w:rsidR="00F73F19" w:rsidRDefault="00F73F19" w:rsidP="0098585C">
            <w:r>
              <w:t xml:space="preserve">Szkolenia </w:t>
            </w:r>
          </w:p>
        </w:tc>
        <w:tc>
          <w:tcPr>
            <w:tcW w:w="2126" w:type="dxa"/>
          </w:tcPr>
          <w:p w14:paraId="7A7C28A0" w14:textId="3769C170" w:rsidR="00F73F19" w:rsidRPr="00261AD4" w:rsidRDefault="00DA7CEE" w:rsidP="0098585C">
            <w:pPr>
              <w:jc w:val="right"/>
            </w:pPr>
            <w:r>
              <w:t>4.137,30</w:t>
            </w:r>
          </w:p>
        </w:tc>
        <w:tc>
          <w:tcPr>
            <w:tcW w:w="2016" w:type="dxa"/>
          </w:tcPr>
          <w:p w14:paraId="082F7B10" w14:textId="083A73D6" w:rsidR="00F73F19" w:rsidRPr="00261AD4" w:rsidRDefault="00BF4167" w:rsidP="0098585C">
            <w:pPr>
              <w:jc w:val="right"/>
            </w:pPr>
            <w:r>
              <w:t>4.055,00</w:t>
            </w:r>
          </w:p>
        </w:tc>
        <w:tc>
          <w:tcPr>
            <w:tcW w:w="1843" w:type="dxa"/>
          </w:tcPr>
          <w:p w14:paraId="2090CEE2" w14:textId="73B2FCEF" w:rsidR="00F73F19" w:rsidRPr="00261AD4" w:rsidRDefault="00F92396" w:rsidP="0098585C">
            <w:pPr>
              <w:jc w:val="right"/>
            </w:pPr>
            <w:r>
              <w:t>8.192,30</w:t>
            </w:r>
          </w:p>
        </w:tc>
      </w:tr>
      <w:tr w:rsidR="002078AF" w14:paraId="06A3BA15" w14:textId="77777777" w:rsidTr="0098585C">
        <w:trPr>
          <w:trHeight w:val="269"/>
        </w:trPr>
        <w:tc>
          <w:tcPr>
            <w:tcW w:w="1242" w:type="dxa"/>
          </w:tcPr>
          <w:p w14:paraId="14CAD75B" w14:textId="77777777" w:rsidR="00F73F19" w:rsidRDefault="00F73F19" w:rsidP="0098585C">
            <w:r>
              <w:t>16</w:t>
            </w:r>
          </w:p>
        </w:tc>
        <w:tc>
          <w:tcPr>
            <w:tcW w:w="1985" w:type="dxa"/>
          </w:tcPr>
          <w:p w14:paraId="44B486F7" w14:textId="77777777" w:rsidR="00F73F19" w:rsidRDefault="00F73F19" w:rsidP="0098585C">
            <w:r>
              <w:t>Zakup środków żywności</w:t>
            </w:r>
          </w:p>
        </w:tc>
        <w:tc>
          <w:tcPr>
            <w:tcW w:w="2126" w:type="dxa"/>
          </w:tcPr>
          <w:p w14:paraId="5CAA8174" w14:textId="0D203E8D" w:rsidR="00F73F19" w:rsidRPr="00261AD4" w:rsidRDefault="00DA7CEE" w:rsidP="0098585C">
            <w:pPr>
              <w:jc w:val="right"/>
            </w:pPr>
            <w:r>
              <w:t>0,00</w:t>
            </w:r>
          </w:p>
        </w:tc>
        <w:tc>
          <w:tcPr>
            <w:tcW w:w="2016" w:type="dxa"/>
          </w:tcPr>
          <w:p w14:paraId="1435232C" w14:textId="2AD589ED" w:rsidR="00F73F19" w:rsidRPr="00261AD4" w:rsidRDefault="001664CE" w:rsidP="0098585C">
            <w:pPr>
              <w:jc w:val="right"/>
            </w:pPr>
            <w:r>
              <w:t>682.871,66</w:t>
            </w:r>
          </w:p>
        </w:tc>
        <w:tc>
          <w:tcPr>
            <w:tcW w:w="1843" w:type="dxa"/>
          </w:tcPr>
          <w:p w14:paraId="55931544" w14:textId="1D436BAB" w:rsidR="00F73F19" w:rsidRPr="00261AD4" w:rsidRDefault="00F92396" w:rsidP="0098585C">
            <w:pPr>
              <w:jc w:val="right"/>
            </w:pPr>
            <w:r>
              <w:t>682.871,66</w:t>
            </w:r>
          </w:p>
        </w:tc>
      </w:tr>
      <w:tr w:rsidR="002078AF" w14:paraId="762056C8" w14:textId="77777777" w:rsidTr="0098585C">
        <w:tc>
          <w:tcPr>
            <w:tcW w:w="1242" w:type="dxa"/>
          </w:tcPr>
          <w:p w14:paraId="52266C14" w14:textId="77777777" w:rsidR="00F73F19" w:rsidRDefault="00F73F19" w:rsidP="0098585C">
            <w:r>
              <w:t>17</w:t>
            </w:r>
          </w:p>
        </w:tc>
        <w:tc>
          <w:tcPr>
            <w:tcW w:w="1985" w:type="dxa"/>
          </w:tcPr>
          <w:p w14:paraId="270D1ACD" w14:textId="27DE1AA0" w:rsidR="00F73F19" w:rsidRDefault="008B4BBC" w:rsidP="0098585C">
            <w:r>
              <w:t>Koszt organizacji imprez</w:t>
            </w:r>
          </w:p>
        </w:tc>
        <w:tc>
          <w:tcPr>
            <w:tcW w:w="2126" w:type="dxa"/>
          </w:tcPr>
          <w:p w14:paraId="3CC9F4A7" w14:textId="312B09B4" w:rsidR="00F73F19" w:rsidRPr="00261AD4" w:rsidRDefault="00DA7CEE" w:rsidP="0098585C">
            <w:pPr>
              <w:jc w:val="right"/>
            </w:pPr>
            <w:r>
              <w:t>266.602,43</w:t>
            </w:r>
          </w:p>
        </w:tc>
        <w:tc>
          <w:tcPr>
            <w:tcW w:w="2016" w:type="dxa"/>
          </w:tcPr>
          <w:p w14:paraId="2ABB7DC4" w14:textId="32F10987" w:rsidR="00F73F19" w:rsidRPr="00261AD4" w:rsidRDefault="00521C79" w:rsidP="0098585C">
            <w:pPr>
              <w:jc w:val="right"/>
            </w:pPr>
            <w:r>
              <w:t>11.887,37</w:t>
            </w:r>
          </w:p>
        </w:tc>
        <w:tc>
          <w:tcPr>
            <w:tcW w:w="1843" w:type="dxa"/>
          </w:tcPr>
          <w:p w14:paraId="75D48C89" w14:textId="59A61F0A" w:rsidR="00F73F19" w:rsidRPr="00261AD4" w:rsidRDefault="00F92396" w:rsidP="0098585C">
            <w:pPr>
              <w:jc w:val="right"/>
            </w:pPr>
            <w:r>
              <w:t>278.489,80</w:t>
            </w:r>
          </w:p>
        </w:tc>
      </w:tr>
      <w:tr w:rsidR="00C07359" w14:paraId="1D965DBF" w14:textId="77777777" w:rsidTr="0098585C">
        <w:tc>
          <w:tcPr>
            <w:tcW w:w="1242" w:type="dxa"/>
          </w:tcPr>
          <w:p w14:paraId="55F522B7" w14:textId="3E1D078D" w:rsidR="00C07359" w:rsidRDefault="00C07359" w:rsidP="0098585C">
            <w:r>
              <w:t>18</w:t>
            </w:r>
          </w:p>
        </w:tc>
        <w:tc>
          <w:tcPr>
            <w:tcW w:w="1985" w:type="dxa"/>
          </w:tcPr>
          <w:p w14:paraId="3841BB25" w14:textId="56FE768B" w:rsidR="00C07359" w:rsidRDefault="00C07359" w:rsidP="0098585C">
            <w:r>
              <w:t>PPK</w:t>
            </w:r>
          </w:p>
        </w:tc>
        <w:tc>
          <w:tcPr>
            <w:tcW w:w="2126" w:type="dxa"/>
          </w:tcPr>
          <w:p w14:paraId="4CB54D29" w14:textId="03D2C658" w:rsidR="00C07359" w:rsidRDefault="00DA7CEE" w:rsidP="0098585C">
            <w:pPr>
              <w:jc w:val="right"/>
            </w:pPr>
            <w:r>
              <w:t>0,00</w:t>
            </w:r>
          </w:p>
        </w:tc>
        <w:tc>
          <w:tcPr>
            <w:tcW w:w="2016" w:type="dxa"/>
          </w:tcPr>
          <w:p w14:paraId="625E0C1D" w14:textId="1918646D" w:rsidR="00C07359" w:rsidRPr="00261AD4" w:rsidRDefault="00521C79" w:rsidP="0098585C">
            <w:pPr>
              <w:jc w:val="right"/>
            </w:pPr>
            <w:r>
              <w:t>0,00</w:t>
            </w:r>
          </w:p>
        </w:tc>
        <w:tc>
          <w:tcPr>
            <w:tcW w:w="1843" w:type="dxa"/>
          </w:tcPr>
          <w:p w14:paraId="4D0395CB" w14:textId="630C3A90" w:rsidR="00C07359" w:rsidRPr="00261AD4" w:rsidRDefault="00F92396" w:rsidP="0098585C">
            <w:pPr>
              <w:jc w:val="right"/>
            </w:pPr>
            <w:r>
              <w:t>0,00</w:t>
            </w:r>
          </w:p>
        </w:tc>
      </w:tr>
      <w:tr w:rsidR="00415C63" w14:paraId="51D578CE" w14:textId="77777777" w:rsidTr="0098585C">
        <w:tc>
          <w:tcPr>
            <w:tcW w:w="1242" w:type="dxa"/>
          </w:tcPr>
          <w:p w14:paraId="0F16E057" w14:textId="5A18A82E" w:rsidR="00415C63" w:rsidRDefault="00415C63" w:rsidP="0098585C">
            <w:r>
              <w:t>19</w:t>
            </w:r>
          </w:p>
        </w:tc>
        <w:tc>
          <w:tcPr>
            <w:tcW w:w="1985" w:type="dxa"/>
          </w:tcPr>
          <w:p w14:paraId="7BA92D56" w14:textId="076D188E" w:rsidR="00415C63" w:rsidRDefault="00415C63" w:rsidP="0098585C">
            <w:r>
              <w:t>Zakupy inwestycyjne</w:t>
            </w:r>
          </w:p>
        </w:tc>
        <w:tc>
          <w:tcPr>
            <w:tcW w:w="2126" w:type="dxa"/>
          </w:tcPr>
          <w:p w14:paraId="243D443D" w14:textId="70379913" w:rsidR="00415C63" w:rsidRDefault="00DA7CEE" w:rsidP="0098585C">
            <w:pPr>
              <w:jc w:val="right"/>
            </w:pPr>
            <w:r>
              <w:t>0,00</w:t>
            </w:r>
          </w:p>
        </w:tc>
        <w:tc>
          <w:tcPr>
            <w:tcW w:w="2016" w:type="dxa"/>
          </w:tcPr>
          <w:p w14:paraId="5D6FA5B6" w14:textId="7E5B7878" w:rsidR="00415C63" w:rsidRDefault="00521C79" w:rsidP="0098585C">
            <w:pPr>
              <w:jc w:val="right"/>
            </w:pPr>
            <w:r>
              <w:t>0,00</w:t>
            </w:r>
          </w:p>
        </w:tc>
        <w:tc>
          <w:tcPr>
            <w:tcW w:w="1843" w:type="dxa"/>
          </w:tcPr>
          <w:p w14:paraId="1F3510E2" w14:textId="3D844376" w:rsidR="00415C63" w:rsidRPr="00261AD4" w:rsidRDefault="00F92396" w:rsidP="0098585C">
            <w:pPr>
              <w:jc w:val="right"/>
            </w:pPr>
            <w:r>
              <w:t>0,00</w:t>
            </w:r>
          </w:p>
        </w:tc>
      </w:tr>
      <w:tr w:rsidR="00F73F19" w14:paraId="72A0868F" w14:textId="77777777" w:rsidTr="0098585C">
        <w:tc>
          <w:tcPr>
            <w:tcW w:w="3227" w:type="dxa"/>
            <w:gridSpan w:val="2"/>
          </w:tcPr>
          <w:p w14:paraId="51AE2FF7" w14:textId="77777777" w:rsidR="00F73F19" w:rsidRPr="00AF6DC7" w:rsidRDefault="00F73F19" w:rsidP="0098585C">
            <w:pPr>
              <w:jc w:val="center"/>
              <w:rPr>
                <w:b/>
              </w:rPr>
            </w:pPr>
            <w:r w:rsidRPr="00AF6DC7">
              <w:rPr>
                <w:b/>
              </w:rPr>
              <w:t>Razem</w:t>
            </w:r>
          </w:p>
        </w:tc>
        <w:tc>
          <w:tcPr>
            <w:tcW w:w="2126" w:type="dxa"/>
          </w:tcPr>
          <w:p w14:paraId="2272F392" w14:textId="2EB60E9F" w:rsidR="00F73F19" w:rsidRPr="00261AD4" w:rsidRDefault="00524A05" w:rsidP="0098585C">
            <w:pPr>
              <w:jc w:val="right"/>
              <w:rPr>
                <w:b/>
              </w:rPr>
            </w:pPr>
            <w:r>
              <w:rPr>
                <w:b/>
              </w:rPr>
              <w:t>2.528.800,00</w:t>
            </w:r>
          </w:p>
        </w:tc>
        <w:tc>
          <w:tcPr>
            <w:tcW w:w="2016" w:type="dxa"/>
          </w:tcPr>
          <w:p w14:paraId="2EF6DD8A" w14:textId="727A5CEB" w:rsidR="00F73F19" w:rsidRPr="00261AD4" w:rsidRDefault="006348CC" w:rsidP="0098585C">
            <w:pPr>
              <w:jc w:val="right"/>
              <w:rPr>
                <w:b/>
              </w:rPr>
            </w:pPr>
            <w:r>
              <w:rPr>
                <w:b/>
              </w:rPr>
              <w:t>2.084.568,86</w:t>
            </w:r>
          </w:p>
        </w:tc>
        <w:tc>
          <w:tcPr>
            <w:tcW w:w="1843" w:type="dxa"/>
          </w:tcPr>
          <w:p w14:paraId="4F9DC522" w14:textId="364F0410" w:rsidR="00F73F19" w:rsidRPr="00261AD4" w:rsidRDefault="00396487" w:rsidP="0098585C">
            <w:pPr>
              <w:jc w:val="right"/>
              <w:rPr>
                <w:b/>
              </w:rPr>
            </w:pPr>
            <w:r>
              <w:rPr>
                <w:b/>
              </w:rPr>
              <w:t>4.613.368,86</w:t>
            </w:r>
          </w:p>
        </w:tc>
      </w:tr>
    </w:tbl>
    <w:p w14:paraId="13571AA8" w14:textId="77777777" w:rsidR="00F73F19" w:rsidRDefault="00F73F19" w:rsidP="00F73F19"/>
    <w:p w14:paraId="27802A57" w14:textId="77777777" w:rsidR="002078AF" w:rsidRDefault="002078AF" w:rsidP="00F73F19">
      <w:pPr>
        <w:rPr>
          <w:b/>
        </w:rPr>
      </w:pPr>
    </w:p>
    <w:p w14:paraId="25D6264C" w14:textId="77777777" w:rsidR="00F73F19" w:rsidRPr="001F31AD" w:rsidRDefault="00F73F19" w:rsidP="00F73F19">
      <w:pPr>
        <w:rPr>
          <w:b/>
        </w:rPr>
      </w:pPr>
    </w:p>
    <w:p w14:paraId="238801A3" w14:textId="1BBEE060" w:rsidR="00F73F19" w:rsidRDefault="00F73F19" w:rsidP="00F73F19">
      <w:pPr>
        <w:rPr>
          <w:b/>
        </w:rPr>
      </w:pPr>
      <w:r w:rsidRPr="001F31AD">
        <w:rPr>
          <w:b/>
        </w:rPr>
        <w:t xml:space="preserve">Saldo </w:t>
      </w:r>
      <w:r>
        <w:rPr>
          <w:b/>
        </w:rPr>
        <w:t>końcowe na dzień 3</w:t>
      </w:r>
      <w:r w:rsidR="003232EF">
        <w:rPr>
          <w:b/>
        </w:rPr>
        <w:t>1.12.</w:t>
      </w:r>
      <w:r w:rsidR="00D02042">
        <w:rPr>
          <w:b/>
        </w:rPr>
        <w:t>2022</w:t>
      </w:r>
      <w:r w:rsidRPr="001F31AD">
        <w:rPr>
          <w:b/>
        </w:rPr>
        <w:t xml:space="preserve"> roku</w:t>
      </w:r>
      <w:r w:rsidR="00D436C2">
        <w:rPr>
          <w:b/>
        </w:rPr>
        <w:t xml:space="preserve"> </w:t>
      </w:r>
      <w:r w:rsidR="0089248E">
        <w:rPr>
          <w:b/>
        </w:rPr>
        <w:t>5.5</w:t>
      </w:r>
      <w:r w:rsidR="00357F30">
        <w:rPr>
          <w:b/>
        </w:rPr>
        <w:t>66,07</w:t>
      </w:r>
      <w:r w:rsidR="00D436C2">
        <w:rPr>
          <w:b/>
        </w:rPr>
        <w:t xml:space="preserve"> </w:t>
      </w:r>
      <w:r>
        <w:rPr>
          <w:b/>
        </w:rPr>
        <w:t>zł</w:t>
      </w:r>
    </w:p>
    <w:p w14:paraId="33B37D64" w14:textId="77777777" w:rsidR="00F73F19" w:rsidRPr="001F31AD" w:rsidRDefault="00F73F19" w:rsidP="00F73F19">
      <w:pPr>
        <w:rPr>
          <w:b/>
        </w:rPr>
      </w:pPr>
    </w:p>
    <w:p w14:paraId="07DE417E" w14:textId="7EF45316" w:rsidR="00F73F19" w:rsidRDefault="00F73F19" w:rsidP="00F73F19"/>
    <w:p w14:paraId="7E2475AA" w14:textId="57C2F291" w:rsidR="0029104F" w:rsidRDefault="0029104F" w:rsidP="00F73F19"/>
    <w:p w14:paraId="6CE08F99" w14:textId="7DF1C223" w:rsidR="0029104F" w:rsidRDefault="0029104F" w:rsidP="00F73F19"/>
    <w:p w14:paraId="3EB1A5BC" w14:textId="4030023A" w:rsidR="0029104F" w:rsidRDefault="0029104F" w:rsidP="00F73F19"/>
    <w:p w14:paraId="0CD23840" w14:textId="77C4A62B" w:rsidR="0029104F" w:rsidRDefault="0029104F" w:rsidP="00F73F19"/>
    <w:p w14:paraId="4E27C54B" w14:textId="66C8A9E2" w:rsidR="0029104F" w:rsidRDefault="0029104F" w:rsidP="00F73F19"/>
    <w:p w14:paraId="3B2A2290" w14:textId="5A7CB186" w:rsidR="0029104F" w:rsidRDefault="0029104F" w:rsidP="00F73F19"/>
    <w:p w14:paraId="7CB338E5" w14:textId="029A9385" w:rsidR="0029104F" w:rsidRDefault="0029104F" w:rsidP="00F73F19"/>
    <w:p w14:paraId="7F19FF33" w14:textId="236035FA" w:rsidR="0029104F" w:rsidRDefault="0029104F" w:rsidP="00F73F19"/>
    <w:p w14:paraId="3D037856" w14:textId="492C3DC7" w:rsidR="0029104F" w:rsidRDefault="0029104F" w:rsidP="00F73F19"/>
    <w:p w14:paraId="414AE085" w14:textId="7094375D" w:rsidR="0029104F" w:rsidRDefault="0029104F" w:rsidP="00F73F19"/>
    <w:p w14:paraId="011CDDF4" w14:textId="4B7B9429" w:rsidR="0029104F" w:rsidRDefault="0029104F" w:rsidP="00F73F19"/>
    <w:p w14:paraId="5EEFBD6A" w14:textId="2E426C9E" w:rsidR="0029104F" w:rsidRDefault="0029104F" w:rsidP="00F73F19"/>
    <w:p w14:paraId="454DAC76" w14:textId="4FDDF425" w:rsidR="0029104F" w:rsidRDefault="0029104F" w:rsidP="00F73F19"/>
    <w:p w14:paraId="10EC2203" w14:textId="77777777" w:rsidR="0029104F" w:rsidRDefault="0029104F" w:rsidP="00F73F19"/>
    <w:tbl>
      <w:tblPr>
        <w:tblW w:w="0" w:type="auto"/>
        <w:tblInd w:w="396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</w:tblGrid>
      <w:tr w:rsidR="00F73F19" w14:paraId="6A92B73E" w14:textId="77777777" w:rsidTr="0098585C">
        <w:trPr>
          <w:trHeight w:val="100"/>
        </w:trPr>
        <w:tc>
          <w:tcPr>
            <w:tcW w:w="2295" w:type="dxa"/>
          </w:tcPr>
          <w:p w14:paraId="74834248" w14:textId="77777777" w:rsidR="00F73F19" w:rsidRDefault="00F73F19" w:rsidP="0098585C"/>
        </w:tc>
      </w:tr>
    </w:tbl>
    <w:p w14:paraId="198CC5BA" w14:textId="296BCAAE" w:rsidR="00F73F19" w:rsidRPr="001F31AD" w:rsidRDefault="00F73F19" w:rsidP="00E119AA">
      <w:pPr>
        <w:rPr>
          <w:b/>
        </w:rPr>
      </w:pPr>
    </w:p>
    <w:sectPr w:rsidR="00F73F19" w:rsidRPr="001F31AD" w:rsidSect="00D9090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CFBB3" w14:textId="77777777" w:rsidR="007F0A50" w:rsidRDefault="007F0A50" w:rsidP="00477921">
      <w:r>
        <w:separator/>
      </w:r>
    </w:p>
  </w:endnote>
  <w:endnote w:type="continuationSeparator" w:id="0">
    <w:p w14:paraId="6A216D39" w14:textId="77777777" w:rsidR="007F0A50" w:rsidRDefault="007F0A50" w:rsidP="0047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Yu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64246"/>
      <w:docPartObj>
        <w:docPartGallery w:val="Page Numbers (Bottom of Page)"/>
        <w:docPartUnique/>
      </w:docPartObj>
    </w:sdtPr>
    <w:sdtContent>
      <w:p w14:paraId="12C6B295" w14:textId="77777777" w:rsidR="00DC6426" w:rsidRDefault="00DC6426">
        <w:pPr>
          <w:pStyle w:val="Stopka"/>
          <w:jc w:val="center"/>
        </w:pPr>
      </w:p>
      <w:p w14:paraId="6BBDBF3D" w14:textId="0DF5F748" w:rsidR="00DC6426" w:rsidRDefault="00000000">
        <w:pPr>
          <w:pStyle w:val="Stopka"/>
          <w:jc w:val="center"/>
        </w:pPr>
      </w:p>
    </w:sdtContent>
  </w:sdt>
  <w:p w14:paraId="695E8171" w14:textId="77777777" w:rsidR="00DC6426" w:rsidRDefault="00DC6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93259" w14:textId="77777777" w:rsidR="007F0A50" w:rsidRDefault="007F0A50" w:rsidP="00477921">
      <w:r>
        <w:separator/>
      </w:r>
    </w:p>
  </w:footnote>
  <w:footnote w:type="continuationSeparator" w:id="0">
    <w:p w14:paraId="404D349A" w14:textId="77777777" w:rsidR="007F0A50" w:rsidRDefault="007F0A50" w:rsidP="00477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color w:val="000000"/>
        <w:spacing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1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5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3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color w:val="000000"/>
        <w:spacing w:val="1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spacing w:val="1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000000"/>
        <w:spacing w:val="2"/>
        <w:sz w:val="24"/>
        <w:szCs w:val="24"/>
      </w:rPr>
    </w:lvl>
    <w:lvl w:ilvl="1">
      <w:start w:val="3"/>
      <w:numFmt w:val="upperLetter"/>
      <w:lvlText w:val="%2)"/>
      <w:lvlJc w:val="left"/>
      <w:pPr>
        <w:tabs>
          <w:tab w:val="num" w:pos="1305"/>
        </w:tabs>
        <w:ind w:left="1305" w:hanging="360"/>
      </w:p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3"/>
      <w:numFmt w:val="lowerLetter"/>
      <w:lvlText w:val="%1)"/>
      <w:lvlJc w:val="left"/>
      <w:pPr>
        <w:tabs>
          <w:tab w:val="num" w:pos="365"/>
        </w:tabs>
        <w:ind w:left="36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color w:val="000000"/>
        <w:spacing w:val="4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27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0000001A"/>
    <w:name w:val="WW8Num28"/>
    <w:lvl w:ilvl="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B"/>
    <w:multiLevelType w:val="multilevel"/>
    <w:tmpl w:val="0000001B"/>
    <w:name w:val="WW8Num29"/>
    <w:lvl w:ilvl="0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1D"/>
    <w:multiLevelType w:val="multilevel"/>
    <w:tmpl w:val="0000001D"/>
    <w:name w:val="WW8Num3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/>
        <w:bCs w:val="0"/>
        <w:i/>
        <w:iCs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E"/>
    <w:multiLevelType w:val="singleLevel"/>
    <w:tmpl w:val="0000001E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0A261200"/>
    <w:multiLevelType w:val="hybridMultilevel"/>
    <w:tmpl w:val="8016617E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2" w15:restartNumberingAfterBreak="0">
    <w:nsid w:val="0C234E1D"/>
    <w:multiLevelType w:val="hybridMultilevel"/>
    <w:tmpl w:val="4F644532"/>
    <w:lvl w:ilvl="0" w:tplc="7ADE198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96E597F"/>
    <w:multiLevelType w:val="hybridMultilevel"/>
    <w:tmpl w:val="6B98273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 w15:restartNumberingAfterBreak="0">
    <w:nsid w:val="1D724CA2"/>
    <w:multiLevelType w:val="hybridMultilevel"/>
    <w:tmpl w:val="D0DC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67764E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265126FA"/>
    <w:multiLevelType w:val="hybridMultilevel"/>
    <w:tmpl w:val="DF0ECF5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309F7B13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33A452D5"/>
    <w:multiLevelType w:val="hybridMultilevel"/>
    <w:tmpl w:val="4CAE1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961E4A"/>
    <w:multiLevelType w:val="hybridMultilevel"/>
    <w:tmpl w:val="A40CD406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0" w15:restartNumberingAfterBreak="0">
    <w:nsid w:val="53385892"/>
    <w:multiLevelType w:val="hybridMultilevel"/>
    <w:tmpl w:val="4566B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8212F1B"/>
    <w:multiLevelType w:val="hybridMultilevel"/>
    <w:tmpl w:val="05641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200CD0"/>
    <w:multiLevelType w:val="hybridMultilevel"/>
    <w:tmpl w:val="8124BF7C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3" w15:restartNumberingAfterBreak="0">
    <w:nsid w:val="66227125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6A144A4E"/>
    <w:multiLevelType w:val="hybridMultilevel"/>
    <w:tmpl w:val="B6661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E5B7E"/>
    <w:multiLevelType w:val="hybridMultilevel"/>
    <w:tmpl w:val="74EE6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750190">
    <w:abstractNumId w:val="20"/>
  </w:num>
  <w:num w:numId="2" w16cid:durableId="226427154">
    <w:abstractNumId w:val="27"/>
  </w:num>
  <w:num w:numId="3" w16cid:durableId="421729082">
    <w:abstractNumId w:val="28"/>
  </w:num>
  <w:num w:numId="4" w16cid:durableId="2063823185">
    <w:abstractNumId w:val="29"/>
  </w:num>
  <w:num w:numId="5" w16cid:durableId="446781580">
    <w:abstractNumId w:val="0"/>
  </w:num>
  <w:num w:numId="6" w16cid:durableId="2078941396">
    <w:abstractNumId w:val="1"/>
  </w:num>
  <w:num w:numId="7" w16cid:durableId="400444962">
    <w:abstractNumId w:val="2"/>
  </w:num>
  <w:num w:numId="8" w16cid:durableId="1305310340">
    <w:abstractNumId w:val="3"/>
  </w:num>
  <w:num w:numId="9" w16cid:durableId="2099667860">
    <w:abstractNumId w:val="4"/>
  </w:num>
  <w:num w:numId="10" w16cid:durableId="1842502627">
    <w:abstractNumId w:val="5"/>
  </w:num>
  <w:num w:numId="11" w16cid:durableId="144201075">
    <w:abstractNumId w:val="6"/>
  </w:num>
  <w:num w:numId="12" w16cid:durableId="1358191881">
    <w:abstractNumId w:val="7"/>
  </w:num>
  <w:num w:numId="13" w16cid:durableId="1188982147">
    <w:abstractNumId w:val="8"/>
  </w:num>
  <w:num w:numId="14" w16cid:durableId="26682708">
    <w:abstractNumId w:val="9"/>
  </w:num>
  <w:num w:numId="15" w16cid:durableId="1295450627">
    <w:abstractNumId w:val="10"/>
  </w:num>
  <w:num w:numId="16" w16cid:durableId="27803060">
    <w:abstractNumId w:val="11"/>
  </w:num>
  <w:num w:numId="17" w16cid:durableId="1022240566">
    <w:abstractNumId w:val="12"/>
  </w:num>
  <w:num w:numId="18" w16cid:durableId="287975750">
    <w:abstractNumId w:val="13"/>
  </w:num>
  <w:num w:numId="19" w16cid:durableId="512573023">
    <w:abstractNumId w:val="14"/>
  </w:num>
  <w:num w:numId="20" w16cid:durableId="786505588">
    <w:abstractNumId w:val="15"/>
  </w:num>
  <w:num w:numId="21" w16cid:durableId="477654384">
    <w:abstractNumId w:val="16"/>
  </w:num>
  <w:num w:numId="22" w16cid:durableId="1594586012">
    <w:abstractNumId w:val="17"/>
  </w:num>
  <w:num w:numId="23" w16cid:durableId="521163714">
    <w:abstractNumId w:val="18"/>
  </w:num>
  <w:num w:numId="24" w16cid:durableId="799149367">
    <w:abstractNumId w:val="19"/>
  </w:num>
  <w:num w:numId="25" w16cid:durableId="2089232888">
    <w:abstractNumId w:val="21"/>
  </w:num>
  <w:num w:numId="26" w16cid:durableId="767585648">
    <w:abstractNumId w:val="22"/>
  </w:num>
  <w:num w:numId="27" w16cid:durableId="451678536">
    <w:abstractNumId w:val="23"/>
  </w:num>
  <w:num w:numId="28" w16cid:durableId="1994985012">
    <w:abstractNumId w:val="24"/>
  </w:num>
  <w:num w:numId="29" w16cid:durableId="723145159">
    <w:abstractNumId w:val="25"/>
  </w:num>
  <w:num w:numId="30" w16cid:durableId="1680035577">
    <w:abstractNumId w:val="26"/>
  </w:num>
  <w:num w:numId="31" w16cid:durableId="1300501257">
    <w:abstractNumId w:val="30"/>
  </w:num>
  <w:num w:numId="32" w16cid:durableId="1101145653">
    <w:abstractNumId w:val="32"/>
  </w:num>
  <w:num w:numId="33" w16cid:durableId="919631635">
    <w:abstractNumId w:val="38"/>
  </w:num>
  <w:num w:numId="34" w16cid:durableId="1207253726">
    <w:abstractNumId w:val="35"/>
  </w:num>
  <w:num w:numId="35" w16cid:durableId="1963732672">
    <w:abstractNumId w:val="43"/>
  </w:num>
  <w:num w:numId="36" w16cid:durableId="863716008">
    <w:abstractNumId w:val="37"/>
  </w:num>
  <w:num w:numId="37" w16cid:durableId="547953189">
    <w:abstractNumId w:val="33"/>
  </w:num>
  <w:num w:numId="38" w16cid:durableId="1886748088">
    <w:abstractNumId w:val="44"/>
  </w:num>
  <w:num w:numId="39" w16cid:durableId="78141241">
    <w:abstractNumId w:val="39"/>
  </w:num>
  <w:num w:numId="40" w16cid:durableId="350453532">
    <w:abstractNumId w:val="31"/>
  </w:num>
  <w:num w:numId="41" w16cid:durableId="3291764">
    <w:abstractNumId w:val="36"/>
  </w:num>
  <w:num w:numId="42" w16cid:durableId="263341459">
    <w:abstractNumId w:val="41"/>
  </w:num>
  <w:num w:numId="43" w16cid:durableId="344868650">
    <w:abstractNumId w:val="42"/>
  </w:num>
  <w:num w:numId="44" w16cid:durableId="2032685353">
    <w:abstractNumId w:val="45"/>
  </w:num>
  <w:num w:numId="45" w16cid:durableId="1352411559">
    <w:abstractNumId w:val="40"/>
  </w:num>
  <w:num w:numId="46" w16cid:durableId="9303096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CC3"/>
    <w:rsid w:val="00001F4B"/>
    <w:rsid w:val="000025E7"/>
    <w:rsid w:val="00003E55"/>
    <w:rsid w:val="000042AF"/>
    <w:rsid w:val="00006C12"/>
    <w:rsid w:val="00006E74"/>
    <w:rsid w:val="000131D6"/>
    <w:rsid w:val="00013601"/>
    <w:rsid w:val="00013F67"/>
    <w:rsid w:val="0001512D"/>
    <w:rsid w:val="00016E2F"/>
    <w:rsid w:val="00017317"/>
    <w:rsid w:val="00020228"/>
    <w:rsid w:val="000209D9"/>
    <w:rsid w:val="000213B0"/>
    <w:rsid w:val="000217F9"/>
    <w:rsid w:val="000225B0"/>
    <w:rsid w:val="0002322C"/>
    <w:rsid w:val="00023F17"/>
    <w:rsid w:val="00024727"/>
    <w:rsid w:val="0002496D"/>
    <w:rsid w:val="00025B28"/>
    <w:rsid w:val="000308EE"/>
    <w:rsid w:val="00030BB3"/>
    <w:rsid w:val="0003115B"/>
    <w:rsid w:val="00031AFB"/>
    <w:rsid w:val="00031C76"/>
    <w:rsid w:val="00033BB2"/>
    <w:rsid w:val="00034471"/>
    <w:rsid w:val="000346B8"/>
    <w:rsid w:val="00035AA1"/>
    <w:rsid w:val="0003693B"/>
    <w:rsid w:val="00037094"/>
    <w:rsid w:val="00040ACC"/>
    <w:rsid w:val="00040D71"/>
    <w:rsid w:val="00041680"/>
    <w:rsid w:val="00041EA6"/>
    <w:rsid w:val="000446F5"/>
    <w:rsid w:val="00044866"/>
    <w:rsid w:val="000461D5"/>
    <w:rsid w:val="000472B8"/>
    <w:rsid w:val="00050944"/>
    <w:rsid w:val="00051862"/>
    <w:rsid w:val="00052290"/>
    <w:rsid w:val="00052356"/>
    <w:rsid w:val="000535D4"/>
    <w:rsid w:val="000540FB"/>
    <w:rsid w:val="00054AB8"/>
    <w:rsid w:val="000559FA"/>
    <w:rsid w:val="00056B8C"/>
    <w:rsid w:val="00057B0B"/>
    <w:rsid w:val="00061BC5"/>
    <w:rsid w:val="00062844"/>
    <w:rsid w:val="000633CA"/>
    <w:rsid w:val="00063B37"/>
    <w:rsid w:val="000645B9"/>
    <w:rsid w:val="000646FE"/>
    <w:rsid w:val="00067326"/>
    <w:rsid w:val="000674F9"/>
    <w:rsid w:val="00067B65"/>
    <w:rsid w:val="00070A58"/>
    <w:rsid w:val="00070BEA"/>
    <w:rsid w:val="00070E64"/>
    <w:rsid w:val="0007180B"/>
    <w:rsid w:val="0007590F"/>
    <w:rsid w:val="00077DF6"/>
    <w:rsid w:val="00082BD1"/>
    <w:rsid w:val="00083F0C"/>
    <w:rsid w:val="00084A0C"/>
    <w:rsid w:val="00086135"/>
    <w:rsid w:val="00087692"/>
    <w:rsid w:val="00087885"/>
    <w:rsid w:val="000906A3"/>
    <w:rsid w:val="0009119B"/>
    <w:rsid w:val="00091ECA"/>
    <w:rsid w:val="00093502"/>
    <w:rsid w:val="00093B3A"/>
    <w:rsid w:val="00093CF2"/>
    <w:rsid w:val="00093EB0"/>
    <w:rsid w:val="00094189"/>
    <w:rsid w:val="00094297"/>
    <w:rsid w:val="00094732"/>
    <w:rsid w:val="00094771"/>
    <w:rsid w:val="00097E61"/>
    <w:rsid w:val="00097EA6"/>
    <w:rsid w:val="000A0669"/>
    <w:rsid w:val="000A16B0"/>
    <w:rsid w:val="000A2ABB"/>
    <w:rsid w:val="000A3242"/>
    <w:rsid w:val="000A37E9"/>
    <w:rsid w:val="000A3872"/>
    <w:rsid w:val="000A4219"/>
    <w:rsid w:val="000A545A"/>
    <w:rsid w:val="000A65D6"/>
    <w:rsid w:val="000A7D6A"/>
    <w:rsid w:val="000B109C"/>
    <w:rsid w:val="000B1AF4"/>
    <w:rsid w:val="000B2B95"/>
    <w:rsid w:val="000B5E50"/>
    <w:rsid w:val="000B6515"/>
    <w:rsid w:val="000B6AD4"/>
    <w:rsid w:val="000B7BB0"/>
    <w:rsid w:val="000C0713"/>
    <w:rsid w:val="000C09E6"/>
    <w:rsid w:val="000C0A6E"/>
    <w:rsid w:val="000C3564"/>
    <w:rsid w:val="000C4539"/>
    <w:rsid w:val="000C6234"/>
    <w:rsid w:val="000C6820"/>
    <w:rsid w:val="000C702E"/>
    <w:rsid w:val="000C77D3"/>
    <w:rsid w:val="000D1510"/>
    <w:rsid w:val="000D1B3E"/>
    <w:rsid w:val="000D1F61"/>
    <w:rsid w:val="000D200E"/>
    <w:rsid w:val="000D47A1"/>
    <w:rsid w:val="000D4E65"/>
    <w:rsid w:val="000D6294"/>
    <w:rsid w:val="000D6F0E"/>
    <w:rsid w:val="000D7254"/>
    <w:rsid w:val="000E0DDA"/>
    <w:rsid w:val="000E1A66"/>
    <w:rsid w:val="000E1B19"/>
    <w:rsid w:val="000E29F3"/>
    <w:rsid w:val="000E34CB"/>
    <w:rsid w:val="000E3AE9"/>
    <w:rsid w:val="000E3BFA"/>
    <w:rsid w:val="000E402C"/>
    <w:rsid w:val="000E4241"/>
    <w:rsid w:val="000E4C36"/>
    <w:rsid w:val="000E665A"/>
    <w:rsid w:val="000E7CF0"/>
    <w:rsid w:val="000F10B0"/>
    <w:rsid w:val="000F18C0"/>
    <w:rsid w:val="000F3026"/>
    <w:rsid w:val="000F3D57"/>
    <w:rsid w:val="000F3FB2"/>
    <w:rsid w:val="000F470E"/>
    <w:rsid w:val="000F4956"/>
    <w:rsid w:val="000F5AC3"/>
    <w:rsid w:val="000F5F0F"/>
    <w:rsid w:val="000F6434"/>
    <w:rsid w:val="000F6BE0"/>
    <w:rsid w:val="000F7AD5"/>
    <w:rsid w:val="00101059"/>
    <w:rsid w:val="0010236C"/>
    <w:rsid w:val="001026AE"/>
    <w:rsid w:val="001029EA"/>
    <w:rsid w:val="00102DBC"/>
    <w:rsid w:val="0010443C"/>
    <w:rsid w:val="00104D8B"/>
    <w:rsid w:val="001050DE"/>
    <w:rsid w:val="00105E1E"/>
    <w:rsid w:val="00106156"/>
    <w:rsid w:val="00107386"/>
    <w:rsid w:val="00107CEA"/>
    <w:rsid w:val="00110728"/>
    <w:rsid w:val="00112623"/>
    <w:rsid w:val="00112BDA"/>
    <w:rsid w:val="00112F2B"/>
    <w:rsid w:val="0011346A"/>
    <w:rsid w:val="00114D55"/>
    <w:rsid w:val="00117CD5"/>
    <w:rsid w:val="001200BA"/>
    <w:rsid w:val="001207F9"/>
    <w:rsid w:val="00120C33"/>
    <w:rsid w:val="00121336"/>
    <w:rsid w:val="00121C9C"/>
    <w:rsid w:val="00121D9D"/>
    <w:rsid w:val="0012381A"/>
    <w:rsid w:val="00123956"/>
    <w:rsid w:val="001246A6"/>
    <w:rsid w:val="00124877"/>
    <w:rsid w:val="00125A2D"/>
    <w:rsid w:val="001264A4"/>
    <w:rsid w:val="00127C71"/>
    <w:rsid w:val="001304A6"/>
    <w:rsid w:val="001304FD"/>
    <w:rsid w:val="00130CA5"/>
    <w:rsid w:val="001336A3"/>
    <w:rsid w:val="00133774"/>
    <w:rsid w:val="00133775"/>
    <w:rsid w:val="00133E8E"/>
    <w:rsid w:val="001345B3"/>
    <w:rsid w:val="0013495B"/>
    <w:rsid w:val="00134A2B"/>
    <w:rsid w:val="00134F8B"/>
    <w:rsid w:val="00135852"/>
    <w:rsid w:val="00135B0B"/>
    <w:rsid w:val="00135D0C"/>
    <w:rsid w:val="00135F64"/>
    <w:rsid w:val="001402C7"/>
    <w:rsid w:val="001407CF"/>
    <w:rsid w:val="00140FF7"/>
    <w:rsid w:val="00141721"/>
    <w:rsid w:val="00141FB6"/>
    <w:rsid w:val="00144272"/>
    <w:rsid w:val="00144BD5"/>
    <w:rsid w:val="00144C21"/>
    <w:rsid w:val="00144D8C"/>
    <w:rsid w:val="001452EB"/>
    <w:rsid w:val="00146460"/>
    <w:rsid w:val="001464ED"/>
    <w:rsid w:val="00147388"/>
    <w:rsid w:val="00153099"/>
    <w:rsid w:val="001530EB"/>
    <w:rsid w:val="001531E6"/>
    <w:rsid w:val="0015439E"/>
    <w:rsid w:val="001545B5"/>
    <w:rsid w:val="00154D42"/>
    <w:rsid w:val="00156C43"/>
    <w:rsid w:val="001575DD"/>
    <w:rsid w:val="00157B98"/>
    <w:rsid w:val="0016060A"/>
    <w:rsid w:val="00160B0E"/>
    <w:rsid w:val="0016257F"/>
    <w:rsid w:val="0016334F"/>
    <w:rsid w:val="001650E4"/>
    <w:rsid w:val="001654AD"/>
    <w:rsid w:val="00165C1F"/>
    <w:rsid w:val="001664CE"/>
    <w:rsid w:val="001671E3"/>
    <w:rsid w:val="00167E63"/>
    <w:rsid w:val="001710DA"/>
    <w:rsid w:val="0017146F"/>
    <w:rsid w:val="00171B6E"/>
    <w:rsid w:val="00172B3F"/>
    <w:rsid w:val="00173FE4"/>
    <w:rsid w:val="00174109"/>
    <w:rsid w:val="001743D7"/>
    <w:rsid w:val="00175BBA"/>
    <w:rsid w:val="00176A82"/>
    <w:rsid w:val="00176B5D"/>
    <w:rsid w:val="00177C29"/>
    <w:rsid w:val="00177C5F"/>
    <w:rsid w:val="001801D6"/>
    <w:rsid w:val="00180FDA"/>
    <w:rsid w:val="0018193A"/>
    <w:rsid w:val="00182589"/>
    <w:rsid w:val="001831B9"/>
    <w:rsid w:val="00183FB4"/>
    <w:rsid w:val="001846F2"/>
    <w:rsid w:val="001875AF"/>
    <w:rsid w:val="00187EF8"/>
    <w:rsid w:val="001929B3"/>
    <w:rsid w:val="001931EF"/>
    <w:rsid w:val="00195475"/>
    <w:rsid w:val="00196D58"/>
    <w:rsid w:val="001971F5"/>
    <w:rsid w:val="001976AF"/>
    <w:rsid w:val="001A0DF7"/>
    <w:rsid w:val="001A1468"/>
    <w:rsid w:val="001A14F7"/>
    <w:rsid w:val="001A1D77"/>
    <w:rsid w:val="001A40AE"/>
    <w:rsid w:val="001A4509"/>
    <w:rsid w:val="001A6AF5"/>
    <w:rsid w:val="001B009C"/>
    <w:rsid w:val="001B1F92"/>
    <w:rsid w:val="001B29B8"/>
    <w:rsid w:val="001B2B5B"/>
    <w:rsid w:val="001B2DA1"/>
    <w:rsid w:val="001B36A3"/>
    <w:rsid w:val="001B384E"/>
    <w:rsid w:val="001B5BA2"/>
    <w:rsid w:val="001B5EFF"/>
    <w:rsid w:val="001C076B"/>
    <w:rsid w:val="001C4A01"/>
    <w:rsid w:val="001C58BD"/>
    <w:rsid w:val="001C75D8"/>
    <w:rsid w:val="001D061F"/>
    <w:rsid w:val="001D118D"/>
    <w:rsid w:val="001D1A1A"/>
    <w:rsid w:val="001D279E"/>
    <w:rsid w:val="001D3FC5"/>
    <w:rsid w:val="001D498D"/>
    <w:rsid w:val="001D4DA5"/>
    <w:rsid w:val="001D53DF"/>
    <w:rsid w:val="001D68B1"/>
    <w:rsid w:val="001D6C9C"/>
    <w:rsid w:val="001D7D83"/>
    <w:rsid w:val="001E0D19"/>
    <w:rsid w:val="001E0DF7"/>
    <w:rsid w:val="001E1E15"/>
    <w:rsid w:val="001E20EA"/>
    <w:rsid w:val="001E217A"/>
    <w:rsid w:val="001E23F3"/>
    <w:rsid w:val="001E2C1A"/>
    <w:rsid w:val="001E360D"/>
    <w:rsid w:val="001E471C"/>
    <w:rsid w:val="001E4A14"/>
    <w:rsid w:val="001E5871"/>
    <w:rsid w:val="001E7B3B"/>
    <w:rsid w:val="001F02C1"/>
    <w:rsid w:val="001F0F49"/>
    <w:rsid w:val="001F209A"/>
    <w:rsid w:val="001F23F1"/>
    <w:rsid w:val="001F2942"/>
    <w:rsid w:val="001F2E1C"/>
    <w:rsid w:val="001F3160"/>
    <w:rsid w:val="001F3E52"/>
    <w:rsid w:val="001F7DC3"/>
    <w:rsid w:val="00200682"/>
    <w:rsid w:val="00201555"/>
    <w:rsid w:val="00201CD1"/>
    <w:rsid w:val="00203164"/>
    <w:rsid w:val="002045DD"/>
    <w:rsid w:val="00205CDB"/>
    <w:rsid w:val="002067CE"/>
    <w:rsid w:val="00206994"/>
    <w:rsid w:val="002078AF"/>
    <w:rsid w:val="00210184"/>
    <w:rsid w:val="00210812"/>
    <w:rsid w:val="00210CC6"/>
    <w:rsid w:val="00211614"/>
    <w:rsid w:val="002122EF"/>
    <w:rsid w:val="0021465D"/>
    <w:rsid w:val="00214883"/>
    <w:rsid w:val="00215127"/>
    <w:rsid w:val="0021565F"/>
    <w:rsid w:val="002169FD"/>
    <w:rsid w:val="00216C8A"/>
    <w:rsid w:val="00220082"/>
    <w:rsid w:val="002201B7"/>
    <w:rsid w:val="00220E7C"/>
    <w:rsid w:val="00223D31"/>
    <w:rsid w:val="00224BE3"/>
    <w:rsid w:val="00226118"/>
    <w:rsid w:val="0022615E"/>
    <w:rsid w:val="002267CC"/>
    <w:rsid w:val="00227DE9"/>
    <w:rsid w:val="0023038A"/>
    <w:rsid w:val="00230404"/>
    <w:rsid w:val="00230D7D"/>
    <w:rsid w:val="00232658"/>
    <w:rsid w:val="00232AE2"/>
    <w:rsid w:val="002345E6"/>
    <w:rsid w:val="00235CE0"/>
    <w:rsid w:val="00236045"/>
    <w:rsid w:val="002364B2"/>
    <w:rsid w:val="00236713"/>
    <w:rsid w:val="00237367"/>
    <w:rsid w:val="00240166"/>
    <w:rsid w:val="00240BDA"/>
    <w:rsid w:val="00240CB1"/>
    <w:rsid w:val="002419D7"/>
    <w:rsid w:val="00242263"/>
    <w:rsid w:val="00243C89"/>
    <w:rsid w:val="00244136"/>
    <w:rsid w:val="00244301"/>
    <w:rsid w:val="002445AD"/>
    <w:rsid w:val="002457AE"/>
    <w:rsid w:val="00246175"/>
    <w:rsid w:val="002475DE"/>
    <w:rsid w:val="002527A4"/>
    <w:rsid w:val="00253732"/>
    <w:rsid w:val="002548EA"/>
    <w:rsid w:val="002551D3"/>
    <w:rsid w:val="0025548E"/>
    <w:rsid w:val="002567FF"/>
    <w:rsid w:val="00256EE6"/>
    <w:rsid w:val="00256F1E"/>
    <w:rsid w:val="0025781E"/>
    <w:rsid w:val="00257EFB"/>
    <w:rsid w:val="002601A0"/>
    <w:rsid w:val="00260313"/>
    <w:rsid w:val="002607FB"/>
    <w:rsid w:val="00261AD4"/>
    <w:rsid w:val="002630F1"/>
    <w:rsid w:val="00264F42"/>
    <w:rsid w:val="00265CA1"/>
    <w:rsid w:val="00266C54"/>
    <w:rsid w:val="002673BB"/>
    <w:rsid w:val="002702E9"/>
    <w:rsid w:val="00271585"/>
    <w:rsid w:val="002723FB"/>
    <w:rsid w:val="0027301A"/>
    <w:rsid w:val="0027312E"/>
    <w:rsid w:val="00273CA2"/>
    <w:rsid w:val="00273F35"/>
    <w:rsid w:val="00274A00"/>
    <w:rsid w:val="00274DC8"/>
    <w:rsid w:val="00275E01"/>
    <w:rsid w:val="00277C81"/>
    <w:rsid w:val="00285183"/>
    <w:rsid w:val="002853C8"/>
    <w:rsid w:val="00285D86"/>
    <w:rsid w:val="00290269"/>
    <w:rsid w:val="002906D8"/>
    <w:rsid w:val="00290DAA"/>
    <w:rsid w:val="0029104F"/>
    <w:rsid w:val="002911E6"/>
    <w:rsid w:val="00291DAD"/>
    <w:rsid w:val="0029234D"/>
    <w:rsid w:val="0029304A"/>
    <w:rsid w:val="00294885"/>
    <w:rsid w:val="0029655B"/>
    <w:rsid w:val="00296587"/>
    <w:rsid w:val="00296EC0"/>
    <w:rsid w:val="002A2F3F"/>
    <w:rsid w:val="002A417B"/>
    <w:rsid w:val="002A4EBE"/>
    <w:rsid w:val="002A5733"/>
    <w:rsid w:val="002A63D7"/>
    <w:rsid w:val="002A7905"/>
    <w:rsid w:val="002A7FBA"/>
    <w:rsid w:val="002B0262"/>
    <w:rsid w:val="002B146B"/>
    <w:rsid w:val="002B151C"/>
    <w:rsid w:val="002B32B0"/>
    <w:rsid w:val="002B36AC"/>
    <w:rsid w:val="002B376C"/>
    <w:rsid w:val="002B3C96"/>
    <w:rsid w:val="002B44D4"/>
    <w:rsid w:val="002B4536"/>
    <w:rsid w:val="002B55E9"/>
    <w:rsid w:val="002B5AA7"/>
    <w:rsid w:val="002B5F69"/>
    <w:rsid w:val="002B62F0"/>
    <w:rsid w:val="002B6754"/>
    <w:rsid w:val="002B76F9"/>
    <w:rsid w:val="002B7857"/>
    <w:rsid w:val="002B78B0"/>
    <w:rsid w:val="002C03E1"/>
    <w:rsid w:val="002C1398"/>
    <w:rsid w:val="002C3A2A"/>
    <w:rsid w:val="002C505D"/>
    <w:rsid w:val="002C5A96"/>
    <w:rsid w:val="002C5EC1"/>
    <w:rsid w:val="002C671F"/>
    <w:rsid w:val="002D0FB9"/>
    <w:rsid w:val="002D1C0D"/>
    <w:rsid w:val="002D3B80"/>
    <w:rsid w:val="002D42B4"/>
    <w:rsid w:val="002D45D2"/>
    <w:rsid w:val="002D5AD7"/>
    <w:rsid w:val="002D6861"/>
    <w:rsid w:val="002D704E"/>
    <w:rsid w:val="002D7D4A"/>
    <w:rsid w:val="002E0345"/>
    <w:rsid w:val="002E156C"/>
    <w:rsid w:val="002E49E4"/>
    <w:rsid w:val="002E5BCB"/>
    <w:rsid w:val="002E615C"/>
    <w:rsid w:val="002E7841"/>
    <w:rsid w:val="002E7AC1"/>
    <w:rsid w:val="002F0030"/>
    <w:rsid w:val="002F02CC"/>
    <w:rsid w:val="002F2EF8"/>
    <w:rsid w:val="002F6C4C"/>
    <w:rsid w:val="002F701A"/>
    <w:rsid w:val="002F798C"/>
    <w:rsid w:val="002F79ED"/>
    <w:rsid w:val="002F7CC8"/>
    <w:rsid w:val="00300D23"/>
    <w:rsid w:val="00301800"/>
    <w:rsid w:val="003021E9"/>
    <w:rsid w:val="00303B59"/>
    <w:rsid w:val="00304658"/>
    <w:rsid w:val="0030473E"/>
    <w:rsid w:val="003056C1"/>
    <w:rsid w:val="00314739"/>
    <w:rsid w:val="00317D2F"/>
    <w:rsid w:val="00320053"/>
    <w:rsid w:val="003203C4"/>
    <w:rsid w:val="00320424"/>
    <w:rsid w:val="00321238"/>
    <w:rsid w:val="00322482"/>
    <w:rsid w:val="003232EF"/>
    <w:rsid w:val="00323617"/>
    <w:rsid w:val="00323B2C"/>
    <w:rsid w:val="00323BFE"/>
    <w:rsid w:val="00323D36"/>
    <w:rsid w:val="0032405B"/>
    <w:rsid w:val="00324596"/>
    <w:rsid w:val="00324C6B"/>
    <w:rsid w:val="00325668"/>
    <w:rsid w:val="00325870"/>
    <w:rsid w:val="00325BF8"/>
    <w:rsid w:val="00326BDD"/>
    <w:rsid w:val="0033040C"/>
    <w:rsid w:val="00331DBA"/>
    <w:rsid w:val="00335A18"/>
    <w:rsid w:val="00337599"/>
    <w:rsid w:val="00342EB2"/>
    <w:rsid w:val="00344BC8"/>
    <w:rsid w:val="00346086"/>
    <w:rsid w:val="0034617D"/>
    <w:rsid w:val="00346BC1"/>
    <w:rsid w:val="00350F01"/>
    <w:rsid w:val="003514B1"/>
    <w:rsid w:val="00351D0F"/>
    <w:rsid w:val="0035235B"/>
    <w:rsid w:val="00352C2F"/>
    <w:rsid w:val="003544A1"/>
    <w:rsid w:val="00354BF0"/>
    <w:rsid w:val="00354D18"/>
    <w:rsid w:val="00355418"/>
    <w:rsid w:val="00355B7B"/>
    <w:rsid w:val="00355D18"/>
    <w:rsid w:val="0035618D"/>
    <w:rsid w:val="00357570"/>
    <w:rsid w:val="003576CB"/>
    <w:rsid w:val="00357F30"/>
    <w:rsid w:val="003601AF"/>
    <w:rsid w:val="003609CD"/>
    <w:rsid w:val="00361BFE"/>
    <w:rsid w:val="00361DDC"/>
    <w:rsid w:val="00362B5B"/>
    <w:rsid w:val="0036365D"/>
    <w:rsid w:val="00363A15"/>
    <w:rsid w:val="00363C36"/>
    <w:rsid w:val="0036491C"/>
    <w:rsid w:val="00365EB1"/>
    <w:rsid w:val="003662A6"/>
    <w:rsid w:val="00370A63"/>
    <w:rsid w:val="0037155F"/>
    <w:rsid w:val="003727FB"/>
    <w:rsid w:val="003728EB"/>
    <w:rsid w:val="00372AAB"/>
    <w:rsid w:val="0037332B"/>
    <w:rsid w:val="003740E3"/>
    <w:rsid w:val="003746B0"/>
    <w:rsid w:val="00375C0D"/>
    <w:rsid w:val="00380248"/>
    <w:rsid w:val="00380B15"/>
    <w:rsid w:val="00380C1B"/>
    <w:rsid w:val="003812B1"/>
    <w:rsid w:val="00381689"/>
    <w:rsid w:val="00381F79"/>
    <w:rsid w:val="00381FF0"/>
    <w:rsid w:val="00382679"/>
    <w:rsid w:val="003863D3"/>
    <w:rsid w:val="003873BB"/>
    <w:rsid w:val="00387C3B"/>
    <w:rsid w:val="0039077D"/>
    <w:rsid w:val="00391781"/>
    <w:rsid w:val="00391802"/>
    <w:rsid w:val="003923AD"/>
    <w:rsid w:val="003926E6"/>
    <w:rsid w:val="00393CDC"/>
    <w:rsid w:val="003944E5"/>
    <w:rsid w:val="003948D5"/>
    <w:rsid w:val="00394AB8"/>
    <w:rsid w:val="00396487"/>
    <w:rsid w:val="003966A8"/>
    <w:rsid w:val="003A14EC"/>
    <w:rsid w:val="003A1AA6"/>
    <w:rsid w:val="003A27D2"/>
    <w:rsid w:val="003A3A7C"/>
    <w:rsid w:val="003A47DF"/>
    <w:rsid w:val="003A4DD3"/>
    <w:rsid w:val="003A615C"/>
    <w:rsid w:val="003A6D51"/>
    <w:rsid w:val="003A74EE"/>
    <w:rsid w:val="003B350E"/>
    <w:rsid w:val="003B3A1D"/>
    <w:rsid w:val="003B4EDC"/>
    <w:rsid w:val="003B6511"/>
    <w:rsid w:val="003B77BC"/>
    <w:rsid w:val="003C0C8D"/>
    <w:rsid w:val="003C2B9B"/>
    <w:rsid w:val="003C32C8"/>
    <w:rsid w:val="003C433C"/>
    <w:rsid w:val="003C437A"/>
    <w:rsid w:val="003C47F5"/>
    <w:rsid w:val="003C4E1C"/>
    <w:rsid w:val="003C53DA"/>
    <w:rsid w:val="003C5470"/>
    <w:rsid w:val="003C577C"/>
    <w:rsid w:val="003C58A8"/>
    <w:rsid w:val="003C6A37"/>
    <w:rsid w:val="003C6D9F"/>
    <w:rsid w:val="003C70C6"/>
    <w:rsid w:val="003C7807"/>
    <w:rsid w:val="003C7933"/>
    <w:rsid w:val="003D0664"/>
    <w:rsid w:val="003D2B4B"/>
    <w:rsid w:val="003D3117"/>
    <w:rsid w:val="003D4B48"/>
    <w:rsid w:val="003E07D6"/>
    <w:rsid w:val="003E0EA1"/>
    <w:rsid w:val="003E1DD2"/>
    <w:rsid w:val="003E1E25"/>
    <w:rsid w:val="003E2C8D"/>
    <w:rsid w:val="003E2DD9"/>
    <w:rsid w:val="003E2EB6"/>
    <w:rsid w:val="003E317C"/>
    <w:rsid w:val="003E45A2"/>
    <w:rsid w:val="003E69A5"/>
    <w:rsid w:val="003F04FA"/>
    <w:rsid w:val="003F0A43"/>
    <w:rsid w:val="003F182A"/>
    <w:rsid w:val="003F1B5F"/>
    <w:rsid w:val="003F1E7B"/>
    <w:rsid w:val="003F2CF1"/>
    <w:rsid w:val="003F3144"/>
    <w:rsid w:val="003F630A"/>
    <w:rsid w:val="003F7212"/>
    <w:rsid w:val="003F734B"/>
    <w:rsid w:val="00401C71"/>
    <w:rsid w:val="004032C9"/>
    <w:rsid w:val="00403347"/>
    <w:rsid w:val="00403CC5"/>
    <w:rsid w:val="0040597D"/>
    <w:rsid w:val="00405AC1"/>
    <w:rsid w:val="004065B0"/>
    <w:rsid w:val="00406ECF"/>
    <w:rsid w:val="00414BC8"/>
    <w:rsid w:val="004151F5"/>
    <w:rsid w:val="00415C63"/>
    <w:rsid w:val="004167D8"/>
    <w:rsid w:val="00417190"/>
    <w:rsid w:val="004173B0"/>
    <w:rsid w:val="00420ED8"/>
    <w:rsid w:val="00423646"/>
    <w:rsid w:val="00423901"/>
    <w:rsid w:val="00423A11"/>
    <w:rsid w:val="004276FD"/>
    <w:rsid w:val="00427C3A"/>
    <w:rsid w:val="00432032"/>
    <w:rsid w:val="004332ED"/>
    <w:rsid w:val="00433FB5"/>
    <w:rsid w:val="0043405E"/>
    <w:rsid w:val="0043468D"/>
    <w:rsid w:val="00434BEF"/>
    <w:rsid w:val="00435F2A"/>
    <w:rsid w:val="00436C56"/>
    <w:rsid w:val="00436C6A"/>
    <w:rsid w:val="004371C7"/>
    <w:rsid w:val="00441854"/>
    <w:rsid w:val="00441BF2"/>
    <w:rsid w:val="004423C4"/>
    <w:rsid w:val="00442D44"/>
    <w:rsid w:val="00442F77"/>
    <w:rsid w:val="00444BE8"/>
    <w:rsid w:val="0044546A"/>
    <w:rsid w:val="004467E9"/>
    <w:rsid w:val="00446C94"/>
    <w:rsid w:val="00447B80"/>
    <w:rsid w:val="00451604"/>
    <w:rsid w:val="00451971"/>
    <w:rsid w:val="0045308B"/>
    <w:rsid w:val="004533B4"/>
    <w:rsid w:val="00455DA5"/>
    <w:rsid w:val="00457273"/>
    <w:rsid w:val="00457932"/>
    <w:rsid w:val="00457E87"/>
    <w:rsid w:val="00460AC0"/>
    <w:rsid w:val="004610E7"/>
    <w:rsid w:val="004611BB"/>
    <w:rsid w:val="00461311"/>
    <w:rsid w:val="004616D2"/>
    <w:rsid w:val="00461828"/>
    <w:rsid w:val="004626E1"/>
    <w:rsid w:val="00462D7B"/>
    <w:rsid w:val="0046474A"/>
    <w:rsid w:val="00464F72"/>
    <w:rsid w:val="0046594E"/>
    <w:rsid w:val="004672CC"/>
    <w:rsid w:val="00467AC0"/>
    <w:rsid w:val="00472206"/>
    <w:rsid w:val="004726D7"/>
    <w:rsid w:val="00472780"/>
    <w:rsid w:val="0047279C"/>
    <w:rsid w:val="00472E9D"/>
    <w:rsid w:val="004733DF"/>
    <w:rsid w:val="004736CB"/>
    <w:rsid w:val="00473765"/>
    <w:rsid w:val="00473975"/>
    <w:rsid w:val="0047430D"/>
    <w:rsid w:val="00474FBC"/>
    <w:rsid w:val="00477921"/>
    <w:rsid w:val="004808F5"/>
    <w:rsid w:val="00480CCB"/>
    <w:rsid w:val="0048128F"/>
    <w:rsid w:val="00484178"/>
    <w:rsid w:val="00486E19"/>
    <w:rsid w:val="004874FB"/>
    <w:rsid w:val="004875F7"/>
    <w:rsid w:val="0049057E"/>
    <w:rsid w:val="004910C9"/>
    <w:rsid w:val="004919CC"/>
    <w:rsid w:val="00492CB0"/>
    <w:rsid w:val="00493A8F"/>
    <w:rsid w:val="004A0FBC"/>
    <w:rsid w:val="004A1CC8"/>
    <w:rsid w:val="004A4381"/>
    <w:rsid w:val="004A5A76"/>
    <w:rsid w:val="004A7136"/>
    <w:rsid w:val="004B0384"/>
    <w:rsid w:val="004B09E0"/>
    <w:rsid w:val="004B1323"/>
    <w:rsid w:val="004B1CBC"/>
    <w:rsid w:val="004B1E95"/>
    <w:rsid w:val="004B200F"/>
    <w:rsid w:val="004B2885"/>
    <w:rsid w:val="004B5201"/>
    <w:rsid w:val="004B63C3"/>
    <w:rsid w:val="004C035C"/>
    <w:rsid w:val="004C18EA"/>
    <w:rsid w:val="004C2A2C"/>
    <w:rsid w:val="004C44EA"/>
    <w:rsid w:val="004C7012"/>
    <w:rsid w:val="004C78FC"/>
    <w:rsid w:val="004D00CB"/>
    <w:rsid w:val="004D2563"/>
    <w:rsid w:val="004D31F0"/>
    <w:rsid w:val="004D4BD0"/>
    <w:rsid w:val="004D582B"/>
    <w:rsid w:val="004D669A"/>
    <w:rsid w:val="004D6B43"/>
    <w:rsid w:val="004D6CFC"/>
    <w:rsid w:val="004E1A66"/>
    <w:rsid w:val="004E2CE7"/>
    <w:rsid w:val="004E3013"/>
    <w:rsid w:val="004E3B2D"/>
    <w:rsid w:val="004E3FE8"/>
    <w:rsid w:val="004E4AEF"/>
    <w:rsid w:val="004E55E4"/>
    <w:rsid w:val="004E573D"/>
    <w:rsid w:val="004E5A52"/>
    <w:rsid w:val="004E6A35"/>
    <w:rsid w:val="004E6DBD"/>
    <w:rsid w:val="004E7FEE"/>
    <w:rsid w:val="004F0AC9"/>
    <w:rsid w:val="004F20C0"/>
    <w:rsid w:val="004F3477"/>
    <w:rsid w:val="004F37FC"/>
    <w:rsid w:val="004F3874"/>
    <w:rsid w:val="004F3D6F"/>
    <w:rsid w:val="004F610F"/>
    <w:rsid w:val="004F6202"/>
    <w:rsid w:val="004F6C01"/>
    <w:rsid w:val="0050047A"/>
    <w:rsid w:val="00501618"/>
    <w:rsid w:val="00501C91"/>
    <w:rsid w:val="0050214A"/>
    <w:rsid w:val="00502F2F"/>
    <w:rsid w:val="00503563"/>
    <w:rsid w:val="00504CE9"/>
    <w:rsid w:val="00505AEE"/>
    <w:rsid w:val="00505E6C"/>
    <w:rsid w:val="005060E3"/>
    <w:rsid w:val="005067DD"/>
    <w:rsid w:val="00507D9C"/>
    <w:rsid w:val="00510656"/>
    <w:rsid w:val="00511298"/>
    <w:rsid w:val="00513127"/>
    <w:rsid w:val="00513998"/>
    <w:rsid w:val="0051707F"/>
    <w:rsid w:val="0052033D"/>
    <w:rsid w:val="00520542"/>
    <w:rsid w:val="00520606"/>
    <w:rsid w:val="00520AD6"/>
    <w:rsid w:val="00521222"/>
    <w:rsid w:val="00521C79"/>
    <w:rsid w:val="0052466B"/>
    <w:rsid w:val="00524A05"/>
    <w:rsid w:val="00524E91"/>
    <w:rsid w:val="00525491"/>
    <w:rsid w:val="00525E2E"/>
    <w:rsid w:val="005260F7"/>
    <w:rsid w:val="00527585"/>
    <w:rsid w:val="00530A7E"/>
    <w:rsid w:val="0053133D"/>
    <w:rsid w:val="00531592"/>
    <w:rsid w:val="005364FA"/>
    <w:rsid w:val="00537896"/>
    <w:rsid w:val="0054013F"/>
    <w:rsid w:val="005413BE"/>
    <w:rsid w:val="00541BEE"/>
    <w:rsid w:val="00541E07"/>
    <w:rsid w:val="00541EBE"/>
    <w:rsid w:val="005421D0"/>
    <w:rsid w:val="0054229F"/>
    <w:rsid w:val="005429FE"/>
    <w:rsid w:val="00543383"/>
    <w:rsid w:val="00543C25"/>
    <w:rsid w:val="005441EA"/>
    <w:rsid w:val="005448F8"/>
    <w:rsid w:val="00545481"/>
    <w:rsid w:val="0054636A"/>
    <w:rsid w:val="005477EB"/>
    <w:rsid w:val="005478B5"/>
    <w:rsid w:val="0055048D"/>
    <w:rsid w:val="00550521"/>
    <w:rsid w:val="00551251"/>
    <w:rsid w:val="005519C0"/>
    <w:rsid w:val="00551CC3"/>
    <w:rsid w:val="005520F8"/>
    <w:rsid w:val="00552379"/>
    <w:rsid w:val="0055286D"/>
    <w:rsid w:val="005538D4"/>
    <w:rsid w:val="00553D49"/>
    <w:rsid w:val="005552B8"/>
    <w:rsid w:val="00555A1D"/>
    <w:rsid w:val="00555C31"/>
    <w:rsid w:val="005570AC"/>
    <w:rsid w:val="00560B78"/>
    <w:rsid w:val="005613E4"/>
    <w:rsid w:val="00562A75"/>
    <w:rsid w:val="005646BD"/>
    <w:rsid w:val="005649A1"/>
    <w:rsid w:val="00564CEC"/>
    <w:rsid w:val="005658DA"/>
    <w:rsid w:val="005711D7"/>
    <w:rsid w:val="00572C83"/>
    <w:rsid w:val="00575318"/>
    <w:rsid w:val="00575C73"/>
    <w:rsid w:val="0057692E"/>
    <w:rsid w:val="00576CC1"/>
    <w:rsid w:val="0057744D"/>
    <w:rsid w:val="00577750"/>
    <w:rsid w:val="00577DD9"/>
    <w:rsid w:val="005818D7"/>
    <w:rsid w:val="00581A9D"/>
    <w:rsid w:val="00583815"/>
    <w:rsid w:val="00584E99"/>
    <w:rsid w:val="005852D8"/>
    <w:rsid w:val="005855E2"/>
    <w:rsid w:val="00586E1D"/>
    <w:rsid w:val="00586F85"/>
    <w:rsid w:val="00590366"/>
    <w:rsid w:val="005908D9"/>
    <w:rsid w:val="0059095B"/>
    <w:rsid w:val="0059186D"/>
    <w:rsid w:val="005920AB"/>
    <w:rsid w:val="005923F8"/>
    <w:rsid w:val="0059260C"/>
    <w:rsid w:val="00593A77"/>
    <w:rsid w:val="005969B9"/>
    <w:rsid w:val="00596EAC"/>
    <w:rsid w:val="00597F81"/>
    <w:rsid w:val="005A0B78"/>
    <w:rsid w:val="005A0EFB"/>
    <w:rsid w:val="005A509F"/>
    <w:rsid w:val="005A5CBE"/>
    <w:rsid w:val="005A70FB"/>
    <w:rsid w:val="005B0829"/>
    <w:rsid w:val="005B099B"/>
    <w:rsid w:val="005B0D38"/>
    <w:rsid w:val="005B3E83"/>
    <w:rsid w:val="005B3FE2"/>
    <w:rsid w:val="005B4A2B"/>
    <w:rsid w:val="005B6154"/>
    <w:rsid w:val="005B6464"/>
    <w:rsid w:val="005B668B"/>
    <w:rsid w:val="005B7203"/>
    <w:rsid w:val="005B7F65"/>
    <w:rsid w:val="005C0481"/>
    <w:rsid w:val="005C11D7"/>
    <w:rsid w:val="005C1533"/>
    <w:rsid w:val="005C23B2"/>
    <w:rsid w:val="005C23D9"/>
    <w:rsid w:val="005C60F5"/>
    <w:rsid w:val="005C6FA0"/>
    <w:rsid w:val="005C7DB0"/>
    <w:rsid w:val="005C7E88"/>
    <w:rsid w:val="005D2DCB"/>
    <w:rsid w:val="005D2F27"/>
    <w:rsid w:val="005D405B"/>
    <w:rsid w:val="005D7C02"/>
    <w:rsid w:val="005E11F2"/>
    <w:rsid w:val="005E24E6"/>
    <w:rsid w:val="005E2A47"/>
    <w:rsid w:val="005E30F5"/>
    <w:rsid w:val="005E3CE4"/>
    <w:rsid w:val="005E6121"/>
    <w:rsid w:val="005F1A2C"/>
    <w:rsid w:val="005F21C6"/>
    <w:rsid w:val="005F4F10"/>
    <w:rsid w:val="005F579B"/>
    <w:rsid w:val="005F7890"/>
    <w:rsid w:val="005F7DAC"/>
    <w:rsid w:val="0060277C"/>
    <w:rsid w:val="00602D57"/>
    <w:rsid w:val="0060309D"/>
    <w:rsid w:val="0060471A"/>
    <w:rsid w:val="0060496F"/>
    <w:rsid w:val="00605DD3"/>
    <w:rsid w:val="00606C89"/>
    <w:rsid w:val="00606D40"/>
    <w:rsid w:val="006079A4"/>
    <w:rsid w:val="00610902"/>
    <w:rsid w:val="00610B01"/>
    <w:rsid w:val="00610D08"/>
    <w:rsid w:val="0061103C"/>
    <w:rsid w:val="00612FFC"/>
    <w:rsid w:val="00613AD6"/>
    <w:rsid w:val="00614790"/>
    <w:rsid w:val="00614A95"/>
    <w:rsid w:val="00614B89"/>
    <w:rsid w:val="00614C82"/>
    <w:rsid w:val="00615498"/>
    <w:rsid w:val="00615B21"/>
    <w:rsid w:val="00616AAC"/>
    <w:rsid w:val="00621823"/>
    <w:rsid w:val="00622031"/>
    <w:rsid w:val="00623972"/>
    <w:rsid w:val="00624716"/>
    <w:rsid w:val="0062484C"/>
    <w:rsid w:val="00624B59"/>
    <w:rsid w:val="00625C3A"/>
    <w:rsid w:val="006267FB"/>
    <w:rsid w:val="00630E14"/>
    <w:rsid w:val="00631270"/>
    <w:rsid w:val="006315D7"/>
    <w:rsid w:val="00632308"/>
    <w:rsid w:val="00634389"/>
    <w:rsid w:val="006348CC"/>
    <w:rsid w:val="00634CF3"/>
    <w:rsid w:val="00635AC2"/>
    <w:rsid w:val="0063616E"/>
    <w:rsid w:val="00636AFC"/>
    <w:rsid w:val="00637CBE"/>
    <w:rsid w:val="00640EDE"/>
    <w:rsid w:val="00641E64"/>
    <w:rsid w:val="006429F7"/>
    <w:rsid w:val="006439B1"/>
    <w:rsid w:val="00646355"/>
    <w:rsid w:val="006473F8"/>
    <w:rsid w:val="00647F4E"/>
    <w:rsid w:val="00654CFB"/>
    <w:rsid w:val="0065516D"/>
    <w:rsid w:val="00655C88"/>
    <w:rsid w:val="00656E93"/>
    <w:rsid w:val="00657140"/>
    <w:rsid w:val="0065741B"/>
    <w:rsid w:val="00660434"/>
    <w:rsid w:val="006623ED"/>
    <w:rsid w:val="00662F73"/>
    <w:rsid w:val="0066321D"/>
    <w:rsid w:val="00665B96"/>
    <w:rsid w:val="00666C33"/>
    <w:rsid w:val="0067010B"/>
    <w:rsid w:val="00670320"/>
    <w:rsid w:val="006705BD"/>
    <w:rsid w:val="00671DCA"/>
    <w:rsid w:val="00672A53"/>
    <w:rsid w:val="00672DE2"/>
    <w:rsid w:val="00673197"/>
    <w:rsid w:val="00673EC9"/>
    <w:rsid w:val="006749FB"/>
    <w:rsid w:val="00674C2E"/>
    <w:rsid w:val="0067548A"/>
    <w:rsid w:val="0067581D"/>
    <w:rsid w:val="0067600A"/>
    <w:rsid w:val="00676829"/>
    <w:rsid w:val="0067764B"/>
    <w:rsid w:val="00677D78"/>
    <w:rsid w:val="00680DCE"/>
    <w:rsid w:val="00681B71"/>
    <w:rsid w:val="00683DFC"/>
    <w:rsid w:val="00685230"/>
    <w:rsid w:val="00687D5F"/>
    <w:rsid w:val="0069082B"/>
    <w:rsid w:val="006917CC"/>
    <w:rsid w:val="0069197C"/>
    <w:rsid w:val="006919BC"/>
    <w:rsid w:val="00691C07"/>
    <w:rsid w:val="00692FBC"/>
    <w:rsid w:val="00695239"/>
    <w:rsid w:val="00695CCE"/>
    <w:rsid w:val="00695D58"/>
    <w:rsid w:val="00695EF6"/>
    <w:rsid w:val="00695F38"/>
    <w:rsid w:val="00695FDF"/>
    <w:rsid w:val="00696F50"/>
    <w:rsid w:val="00697BA9"/>
    <w:rsid w:val="006A0519"/>
    <w:rsid w:val="006A0CF7"/>
    <w:rsid w:val="006A23F2"/>
    <w:rsid w:val="006A3B95"/>
    <w:rsid w:val="006A5160"/>
    <w:rsid w:val="006A663B"/>
    <w:rsid w:val="006A6739"/>
    <w:rsid w:val="006A6B29"/>
    <w:rsid w:val="006B1DC7"/>
    <w:rsid w:val="006B26A3"/>
    <w:rsid w:val="006B2F30"/>
    <w:rsid w:val="006B30CC"/>
    <w:rsid w:val="006B40D7"/>
    <w:rsid w:val="006B4554"/>
    <w:rsid w:val="006B46A2"/>
    <w:rsid w:val="006B4C23"/>
    <w:rsid w:val="006B5203"/>
    <w:rsid w:val="006B628B"/>
    <w:rsid w:val="006B63D3"/>
    <w:rsid w:val="006B6540"/>
    <w:rsid w:val="006B6D67"/>
    <w:rsid w:val="006B6D94"/>
    <w:rsid w:val="006B741A"/>
    <w:rsid w:val="006C01D1"/>
    <w:rsid w:val="006C0376"/>
    <w:rsid w:val="006C0C35"/>
    <w:rsid w:val="006C1ECD"/>
    <w:rsid w:val="006C35DA"/>
    <w:rsid w:val="006C41C1"/>
    <w:rsid w:val="006C4A72"/>
    <w:rsid w:val="006D11C1"/>
    <w:rsid w:val="006D231D"/>
    <w:rsid w:val="006D2502"/>
    <w:rsid w:val="006D5488"/>
    <w:rsid w:val="006D5A63"/>
    <w:rsid w:val="006D68FB"/>
    <w:rsid w:val="006D70D9"/>
    <w:rsid w:val="006E04A2"/>
    <w:rsid w:val="006E1326"/>
    <w:rsid w:val="006E16BD"/>
    <w:rsid w:val="006E18EC"/>
    <w:rsid w:val="006E1E39"/>
    <w:rsid w:val="006E31FE"/>
    <w:rsid w:val="006E3F31"/>
    <w:rsid w:val="006E488F"/>
    <w:rsid w:val="006E74E2"/>
    <w:rsid w:val="006F05B0"/>
    <w:rsid w:val="006F05C8"/>
    <w:rsid w:val="006F1983"/>
    <w:rsid w:val="006F2315"/>
    <w:rsid w:val="006F2E96"/>
    <w:rsid w:val="006F3254"/>
    <w:rsid w:val="006F423E"/>
    <w:rsid w:val="006F4629"/>
    <w:rsid w:val="006F4A0F"/>
    <w:rsid w:val="006F5D3D"/>
    <w:rsid w:val="006F6EB5"/>
    <w:rsid w:val="007017BF"/>
    <w:rsid w:val="007032E3"/>
    <w:rsid w:val="00703F1E"/>
    <w:rsid w:val="007040EA"/>
    <w:rsid w:val="00704C78"/>
    <w:rsid w:val="00705E5B"/>
    <w:rsid w:val="00706863"/>
    <w:rsid w:val="00706877"/>
    <w:rsid w:val="00707436"/>
    <w:rsid w:val="007102BF"/>
    <w:rsid w:val="00710526"/>
    <w:rsid w:val="00710F59"/>
    <w:rsid w:val="00711D8C"/>
    <w:rsid w:val="00712D43"/>
    <w:rsid w:val="00713E01"/>
    <w:rsid w:val="00715436"/>
    <w:rsid w:val="00717060"/>
    <w:rsid w:val="0072122D"/>
    <w:rsid w:val="007216E5"/>
    <w:rsid w:val="00723EA3"/>
    <w:rsid w:val="007255AA"/>
    <w:rsid w:val="007259EF"/>
    <w:rsid w:val="00727CBA"/>
    <w:rsid w:val="00733161"/>
    <w:rsid w:val="00733AE7"/>
    <w:rsid w:val="007348BC"/>
    <w:rsid w:val="00734F09"/>
    <w:rsid w:val="00735C96"/>
    <w:rsid w:val="00736820"/>
    <w:rsid w:val="00737D6C"/>
    <w:rsid w:val="00740142"/>
    <w:rsid w:val="007421B5"/>
    <w:rsid w:val="00743E23"/>
    <w:rsid w:val="007451F9"/>
    <w:rsid w:val="00745857"/>
    <w:rsid w:val="00747103"/>
    <w:rsid w:val="0074751C"/>
    <w:rsid w:val="00747AB9"/>
    <w:rsid w:val="00747E09"/>
    <w:rsid w:val="007506AD"/>
    <w:rsid w:val="00750E3C"/>
    <w:rsid w:val="00752FB7"/>
    <w:rsid w:val="0075579B"/>
    <w:rsid w:val="00757D01"/>
    <w:rsid w:val="00761333"/>
    <w:rsid w:val="00761BDC"/>
    <w:rsid w:val="00761DA7"/>
    <w:rsid w:val="00764A6C"/>
    <w:rsid w:val="00764ED2"/>
    <w:rsid w:val="0076567E"/>
    <w:rsid w:val="00766B97"/>
    <w:rsid w:val="00766F1A"/>
    <w:rsid w:val="00767896"/>
    <w:rsid w:val="00767D12"/>
    <w:rsid w:val="0077018E"/>
    <w:rsid w:val="00770634"/>
    <w:rsid w:val="00771773"/>
    <w:rsid w:val="0077193C"/>
    <w:rsid w:val="00773053"/>
    <w:rsid w:val="00775865"/>
    <w:rsid w:val="00775EEC"/>
    <w:rsid w:val="0078134F"/>
    <w:rsid w:val="00783C4E"/>
    <w:rsid w:val="00784117"/>
    <w:rsid w:val="00784F7B"/>
    <w:rsid w:val="00785222"/>
    <w:rsid w:val="007855FA"/>
    <w:rsid w:val="0078616C"/>
    <w:rsid w:val="0079042D"/>
    <w:rsid w:val="00790E30"/>
    <w:rsid w:val="00791F2F"/>
    <w:rsid w:val="007935A9"/>
    <w:rsid w:val="007936B3"/>
    <w:rsid w:val="007936E1"/>
    <w:rsid w:val="007941B5"/>
    <w:rsid w:val="00797CFC"/>
    <w:rsid w:val="00797D5F"/>
    <w:rsid w:val="007A08B8"/>
    <w:rsid w:val="007A25A1"/>
    <w:rsid w:val="007A2852"/>
    <w:rsid w:val="007A3805"/>
    <w:rsid w:val="007A42DA"/>
    <w:rsid w:val="007A7DA2"/>
    <w:rsid w:val="007B07B9"/>
    <w:rsid w:val="007B3083"/>
    <w:rsid w:val="007B3AC5"/>
    <w:rsid w:val="007B4009"/>
    <w:rsid w:val="007B4C9B"/>
    <w:rsid w:val="007B5A1D"/>
    <w:rsid w:val="007B692E"/>
    <w:rsid w:val="007B731C"/>
    <w:rsid w:val="007C1496"/>
    <w:rsid w:val="007C158B"/>
    <w:rsid w:val="007C15FA"/>
    <w:rsid w:val="007C16D8"/>
    <w:rsid w:val="007C1DC9"/>
    <w:rsid w:val="007C1EA3"/>
    <w:rsid w:val="007C2C41"/>
    <w:rsid w:val="007C3CA9"/>
    <w:rsid w:val="007C44C4"/>
    <w:rsid w:val="007C490D"/>
    <w:rsid w:val="007C5028"/>
    <w:rsid w:val="007C6350"/>
    <w:rsid w:val="007C653A"/>
    <w:rsid w:val="007C6EA8"/>
    <w:rsid w:val="007C7347"/>
    <w:rsid w:val="007C7932"/>
    <w:rsid w:val="007D0F0C"/>
    <w:rsid w:val="007D2A25"/>
    <w:rsid w:val="007D2EE5"/>
    <w:rsid w:val="007D3185"/>
    <w:rsid w:val="007D38F2"/>
    <w:rsid w:val="007D5732"/>
    <w:rsid w:val="007D7D9A"/>
    <w:rsid w:val="007E0127"/>
    <w:rsid w:val="007E03F6"/>
    <w:rsid w:val="007E1BC9"/>
    <w:rsid w:val="007E2435"/>
    <w:rsid w:val="007E6029"/>
    <w:rsid w:val="007E78FA"/>
    <w:rsid w:val="007F0A50"/>
    <w:rsid w:val="007F0A8E"/>
    <w:rsid w:val="007F1210"/>
    <w:rsid w:val="007F1758"/>
    <w:rsid w:val="007F3923"/>
    <w:rsid w:val="007F5576"/>
    <w:rsid w:val="0080209D"/>
    <w:rsid w:val="0080323B"/>
    <w:rsid w:val="00805C2D"/>
    <w:rsid w:val="0080638A"/>
    <w:rsid w:val="00810E57"/>
    <w:rsid w:val="0081151C"/>
    <w:rsid w:val="00811CA5"/>
    <w:rsid w:val="00813B9B"/>
    <w:rsid w:val="0081491A"/>
    <w:rsid w:val="00815136"/>
    <w:rsid w:val="0081532E"/>
    <w:rsid w:val="00815566"/>
    <w:rsid w:val="00817E57"/>
    <w:rsid w:val="0082013A"/>
    <w:rsid w:val="0082110E"/>
    <w:rsid w:val="00823A2C"/>
    <w:rsid w:val="00825F36"/>
    <w:rsid w:val="00827254"/>
    <w:rsid w:val="00827D0D"/>
    <w:rsid w:val="00830A80"/>
    <w:rsid w:val="00831301"/>
    <w:rsid w:val="00831CF5"/>
    <w:rsid w:val="00834A07"/>
    <w:rsid w:val="00834A23"/>
    <w:rsid w:val="00835119"/>
    <w:rsid w:val="0083595C"/>
    <w:rsid w:val="00835B8F"/>
    <w:rsid w:val="0083709E"/>
    <w:rsid w:val="00837762"/>
    <w:rsid w:val="008378D8"/>
    <w:rsid w:val="008379EC"/>
    <w:rsid w:val="00837AAC"/>
    <w:rsid w:val="008414DD"/>
    <w:rsid w:val="008415A1"/>
    <w:rsid w:val="00841F64"/>
    <w:rsid w:val="00841F72"/>
    <w:rsid w:val="0084457C"/>
    <w:rsid w:val="008446F8"/>
    <w:rsid w:val="0084478E"/>
    <w:rsid w:val="00844D64"/>
    <w:rsid w:val="00845884"/>
    <w:rsid w:val="00846F10"/>
    <w:rsid w:val="00847DE4"/>
    <w:rsid w:val="0085197A"/>
    <w:rsid w:val="00851C47"/>
    <w:rsid w:val="00852797"/>
    <w:rsid w:val="00852A23"/>
    <w:rsid w:val="00852B35"/>
    <w:rsid w:val="00852BD4"/>
    <w:rsid w:val="00852DAC"/>
    <w:rsid w:val="008547EB"/>
    <w:rsid w:val="00855F10"/>
    <w:rsid w:val="00855F89"/>
    <w:rsid w:val="00856F18"/>
    <w:rsid w:val="00860A3D"/>
    <w:rsid w:val="008628FB"/>
    <w:rsid w:val="00863090"/>
    <w:rsid w:val="008630B9"/>
    <w:rsid w:val="008646EA"/>
    <w:rsid w:val="008647E6"/>
    <w:rsid w:val="008649B7"/>
    <w:rsid w:val="00864D31"/>
    <w:rsid w:val="00864EC0"/>
    <w:rsid w:val="00866832"/>
    <w:rsid w:val="008727E5"/>
    <w:rsid w:val="00873ABD"/>
    <w:rsid w:val="00874277"/>
    <w:rsid w:val="00874B38"/>
    <w:rsid w:val="00875523"/>
    <w:rsid w:val="00876271"/>
    <w:rsid w:val="00877597"/>
    <w:rsid w:val="00877758"/>
    <w:rsid w:val="00877BE1"/>
    <w:rsid w:val="0088009B"/>
    <w:rsid w:val="00882FF2"/>
    <w:rsid w:val="008837A9"/>
    <w:rsid w:val="00883B19"/>
    <w:rsid w:val="008846A0"/>
    <w:rsid w:val="00884D88"/>
    <w:rsid w:val="00886641"/>
    <w:rsid w:val="00886D3C"/>
    <w:rsid w:val="00886FCA"/>
    <w:rsid w:val="0089008A"/>
    <w:rsid w:val="00891D82"/>
    <w:rsid w:val="0089248E"/>
    <w:rsid w:val="008924E7"/>
    <w:rsid w:val="00893533"/>
    <w:rsid w:val="00893DF9"/>
    <w:rsid w:val="008952BF"/>
    <w:rsid w:val="008973CB"/>
    <w:rsid w:val="008A34D1"/>
    <w:rsid w:val="008A4A7D"/>
    <w:rsid w:val="008A5991"/>
    <w:rsid w:val="008A6063"/>
    <w:rsid w:val="008A7E01"/>
    <w:rsid w:val="008B0809"/>
    <w:rsid w:val="008B0C6C"/>
    <w:rsid w:val="008B16E4"/>
    <w:rsid w:val="008B25FF"/>
    <w:rsid w:val="008B402D"/>
    <w:rsid w:val="008B4280"/>
    <w:rsid w:val="008B4504"/>
    <w:rsid w:val="008B4BBC"/>
    <w:rsid w:val="008B606A"/>
    <w:rsid w:val="008B6D5B"/>
    <w:rsid w:val="008C0234"/>
    <w:rsid w:val="008C0714"/>
    <w:rsid w:val="008C25BF"/>
    <w:rsid w:val="008C2C11"/>
    <w:rsid w:val="008C3EDB"/>
    <w:rsid w:val="008C4D13"/>
    <w:rsid w:val="008C5D0B"/>
    <w:rsid w:val="008C64C7"/>
    <w:rsid w:val="008C71B1"/>
    <w:rsid w:val="008C767F"/>
    <w:rsid w:val="008C7CC3"/>
    <w:rsid w:val="008D02D8"/>
    <w:rsid w:val="008D0A4A"/>
    <w:rsid w:val="008D111D"/>
    <w:rsid w:val="008D1AD0"/>
    <w:rsid w:val="008D1B5A"/>
    <w:rsid w:val="008D3C80"/>
    <w:rsid w:val="008D452E"/>
    <w:rsid w:val="008D6C65"/>
    <w:rsid w:val="008D7974"/>
    <w:rsid w:val="008E044E"/>
    <w:rsid w:val="008E0E84"/>
    <w:rsid w:val="008E0F6B"/>
    <w:rsid w:val="008E2559"/>
    <w:rsid w:val="008E3141"/>
    <w:rsid w:val="008E3C1D"/>
    <w:rsid w:val="008E7571"/>
    <w:rsid w:val="008F0AD3"/>
    <w:rsid w:val="008F1828"/>
    <w:rsid w:val="008F1FF3"/>
    <w:rsid w:val="008F243D"/>
    <w:rsid w:val="008F32EA"/>
    <w:rsid w:val="008F34FB"/>
    <w:rsid w:val="008F457F"/>
    <w:rsid w:val="008F55A9"/>
    <w:rsid w:val="008F6998"/>
    <w:rsid w:val="008F7D83"/>
    <w:rsid w:val="008F7F28"/>
    <w:rsid w:val="00901FCF"/>
    <w:rsid w:val="00903591"/>
    <w:rsid w:val="00907E10"/>
    <w:rsid w:val="00907F0D"/>
    <w:rsid w:val="00910005"/>
    <w:rsid w:val="00910601"/>
    <w:rsid w:val="009119D1"/>
    <w:rsid w:val="009130F8"/>
    <w:rsid w:val="00915129"/>
    <w:rsid w:val="0091518A"/>
    <w:rsid w:val="009158B3"/>
    <w:rsid w:val="009172E3"/>
    <w:rsid w:val="00917FEA"/>
    <w:rsid w:val="00920574"/>
    <w:rsid w:val="0092196A"/>
    <w:rsid w:val="0092217B"/>
    <w:rsid w:val="00922252"/>
    <w:rsid w:val="00922EB8"/>
    <w:rsid w:val="00923681"/>
    <w:rsid w:val="00923871"/>
    <w:rsid w:val="009242B3"/>
    <w:rsid w:val="0092587E"/>
    <w:rsid w:val="00925DE1"/>
    <w:rsid w:val="0092646A"/>
    <w:rsid w:val="0093117A"/>
    <w:rsid w:val="009319C8"/>
    <w:rsid w:val="009319CC"/>
    <w:rsid w:val="00931A8C"/>
    <w:rsid w:val="009324AA"/>
    <w:rsid w:val="00932518"/>
    <w:rsid w:val="00934604"/>
    <w:rsid w:val="00936A4E"/>
    <w:rsid w:val="009374B4"/>
    <w:rsid w:val="00937C3F"/>
    <w:rsid w:val="00940305"/>
    <w:rsid w:val="00940C7E"/>
    <w:rsid w:val="009412B7"/>
    <w:rsid w:val="00942292"/>
    <w:rsid w:val="009427EF"/>
    <w:rsid w:val="00943954"/>
    <w:rsid w:val="00944ACE"/>
    <w:rsid w:val="00945DD0"/>
    <w:rsid w:val="00946135"/>
    <w:rsid w:val="00946878"/>
    <w:rsid w:val="00946ADF"/>
    <w:rsid w:val="009470EF"/>
    <w:rsid w:val="0095023B"/>
    <w:rsid w:val="00950517"/>
    <w:rsid w:val="0095216F"/>
    <w:rsid w:val="009524E8"/>
    <w:rsid w:val="00953A17"/>
    <w:rsid w:val="009550D4"/>
    <w:rsid w:val="009554C5"/>
    <w:rsid w:val="009554E0"/>
    <w:rsid w:val="0095704C"/>
    <w:rsid w:val="0095748F"/>
    <w:rsid w:val="009575C3"/>
    <w:rsid w:val="009604EF"/>
    <w:rsid w:val="00961A84"/>
    <w:rsid w:val="00961C54"/>
    <w:rsid w:val="00963414"/>
    <w:rsid w:val="00963BC7"/>
    <w:rsid w:val="00963C21"/>
    <w:rsid w:val="00966573"/>
    <w:rsid w:val="00966C4D"/>
    <w:rsid w:val="00966DB3"/>
    <w:rsid w:val="0097265D"/>
    <w:rsid w:val="009729B5"/>
    <w:rsid w:val="00972B5D"/>
    <w:rsid w:val="0097387D"/>
    <w:rsid w:val="009741C3"/>
    <w:rsid w:val="009761C0"/>
    <w:rsid w:val="00976363"/>
    <w:rsid w:val="00980166"/>
    <w:rsid w:val="009827F1"/>
    <w:rsid w:val="00982EDA"/>
    <w:rsid w:val="00984326"/>
    <w:rsid w:val="0098585C"/>
    <w:rsid w:val="00987770"/>
    <w:rsid w:val="009900C8"/>
    <w:rsid w:val="00990652"/>
    <w:rsid w:val="009910D8"/>
    <w:rsid w:val="00991C2E"/>
    <w:rsid w:val="009924AA"/>
    <w:rsid w:val="009954D0"/>
    <w:rsid w:val="009958DA"/>
    <w:rsid w:val="00995BFD"/>
    <w:rsid w:val="009A1033"/>
    <w:rsid w:val="009A1271"/>
    <w:rsid w:val="009A1499"/>
    <w:rsid w:val="009A1C1D"/>
    <w:rsid w:val="009A2CCE"/>
    <w:rsid w:val="009A4008"/>
    <w:rsid w:val="009A41C6"/>
    <w:rsid w:val="009A5319"/>
    <w:rsid w:val="009A5B2B"/>
    <w:rsid w:val="009A60C0"/>
    <w:rsid w:val="009A6B44"/>
    <w:rsid w:val="009A7C74"/>
    <w:rsid w:val="009B16D6"/>
    <w:rsid w:val="009B25B2"/>
    <w:rsid w:val="009B467C"/>
    <w:rsid w:val="009B48B6"/>
    <w:rsid w:val="009B4C46"/>
    <w:rsid w:val="009B7DD2"/>
    <w:rsid w:val="009C0058"/>
    <w:rsid w:val="009C04EE"/>
    <w:rsid w:val="009C1F08"/>
    <w:rsid w:val="009C2B2B"/>
    <w:rsid w:val="009C5512"/>
    <w:rsid w:val="009C6B2C"/>
    <w:rsid w:val="009C7240"/>
    <w:rsid w:val="009D0FA6"/>
    <w:rsid w:val="009D1769"/>
    <w:rsid w:val="009D1E24"/>
    <w:rsid w:val="009D504A"/>
    <w:rsid w:val="009D63BB"/>
    <w:rsid w:val="009D6AEE"/>
    <w:rsid w:val="009E16CE"/>
    <w:rsid w:val="009E1B36"/>
    <w:rsid w:val="009E20DF"/>
    <w:rsid w:val="009E344D"/>
    <w:rsid w:val="009E52FF"/>
    <w:rsid w:val="009E62DA"/>
    <w:rsid w:val="009E657D"/>
    <w:rsid w:val="009E710A"/>
    <w:rsid w:val="009E7F89"/>
    <w:rsid w:val="009F0B8F"/>
    <w:rsid w:val="009F0CD7"/>
    <w:rsid w:val="009F0DB4"/>
    <w:rsid w:val="009F19DB"/>
    <w:rsid w:val="009F2C2D"/>
    <w:rsid w:val="009F440D"/>
    <w:rsid w:val="009F4BE2"/>
    <w:rsid w:val="009F4BEE"/>
    <w:rsid w:val="009F4C25"/>
    <w:rsid w:val="009F5E84"/>
    <w:rsid w:val="009F74DF"/>
    <w:rsid w:val="009F780C"/>
    <w:rsid w:val="00A0083D"/>
    <w:rsid w:val="00A013A1"/>
    <w:rsid w:val="00A01D9B"/>
    <w:rsid w:val="00A0203D"/>
    <w:rsid w:val="00A0238A"/>
    <w:rsid w:val="00A025A1"/>
    <w:rsid w:val="00A04B00"/>
    <w:rsid w:val="00A06380"/>
    <w:rsid w:val="00A06D82"/>
    <w:rsid w:val="00A078D2"/>
    <w:rsid w:val="00A100C0"/>
    <w:rsid w:val="00A105C9"/>
    <w:rsid w:val="00A10617"/>
    <w:rsid w:val="00A13D41"/>
    <w:rsid w:val="00A140B5"/>
    <w:rsid w:val="00A158B4"/>
    <w:rsid w:val="00A16CBE"/>
    <w:rsid w:val="00A177BC"/>
    <w:rsid w:val="00A21ACB"/>
    <w:rsid w:val="00A238D5"/>
    <w:rsid w:val="00A23A25"/>
    <w:rsid w:val="00A267F2"/>
    <w:rsid w:val="00A26D35"/>
    <w:rsid w:val="00A26F6B"/>
    <w:rsid w:val="00A27E30"/>
    <w:rsid w:val="00A30F8B"/>
    <w:rsid w:val="00A312B1"/>
    <w:rsid w:val="00A3195E"/>
    <w:rsid w:val="00A326EA"/>
    <w:rsid w:val="00A3425B"/>
    <w:rsid w:val="00A343C4"/>
    <w:rsid w:val="00A36249"/>
    <w:rsid w:val="00A36400"/>
    <w:rsid w:val="00A36836"/>
    <w:rsid w:val="00A417FD"/>
    <w:rsid w:val="00A426A1"/>
    <w:rsid w:val="00A43073"/>
    <w:rsid w:val="00A4447D"/>
    <w:rsid w:val="00A44893"/>
    <w:rsid w:val="00A44F32"/>
    <w:rsid w:val="00A4686C"/>
    <w:rsid w:val="00A478C1"/>
    <w:rsid w:val="00A5052E"/>
    <w:rsid w:val="00A506FC"/>
    <w:rsid w:val="00A52DA4"/>
    <w:rsid w:val="00A52E19"/>
    <w:rsid w:val="00A52F0A"/>
    <w:rsid w:val="00A53F55"/>
    <w:rsid w:val="00A54208"/>
    <w:rsid w:val="00A54F09"/>
    <w:rsid w:val="00A55571"/>
    <w:rsid w:val="00A5671A"/>
    <w:rsid w:val="00A60C9E"/>
    <w:rsid w:val="00A60F82"/>
    <w:rsid w:val="00A61435"/>
    <w:rsid w:val="00A61EAF"/>
    <w:rsid w:val="00A62027"/>
    <w:rsid w:val="00A62ADF"/>
    <w:rsid w:val="00A62C03"/>
    <w:rsid w:val="00A62C73"/>
    <w:rsid w:val="00A6328D"/>
    <w:rsid w:val="00A647D0"/>
    <w:rsid w:val="00A64B9F"/>
    <w:rsid w:val="00A655F8"/>
    <w:rsid w:val="00A65982"/>
    <w:rsid w:val="00A70610"/>
    <w:rsid w:val="00A70990"/>
    <w:rsid w:val="00A70B82"/>
    <w:rsid w:val="00A70E99"/>
    <w:rsid w:val="00A710B8"/>
    <w:rsid w:val="00A71226"/>
    <w:rsid w:val="00A757A9"/>
    <w:rsid w:val="00A75A1E"/>
    <w:rsid w:val="00A76B41"/>
    <w:rsid w:val="00A804A0"/>
    <w:rsid w:val="00A804ED"/>
    <w:rsid w:val="00A840C3"/>
    <w:rsid w:val="00A85150"/>
    <w:rsid w:val="00A85191"/>
    <w:rsid w:val="00A8626D"/>
    <w:rsid w:val="00A87F03"/>
    <w:rsid w:val="00A917BF"/>
    <w:rsid w:val="00A925FF"/>
    <w:rsid w:val="00A9376D"/>
    <w:rsid w:val="00A943E2"/>
    <w:rsid w:val="00A94A8B"/>
    <w:rsid w:val="00A94C5D"/>
    <w:rsid w:val="00A95191"/>
    <w:rsid w:val="00A9544B"/>
    <w:rsid w:val="00A965E0"/>
    <w:rsid w:val="00A96C3E"/>
    <w:rsid w:val="00AA1243"/>
    <w:rsid w:val="00AA12CE"/>
    <w:rsid w:val="00AA2646"/>
    <w:rsid w:val="00AA47B1"/>
    <w:rsid w:val="00AA682F"/>
    <w:rsid w:val="00AA7D3D"/>
    <w:rsid w:val="00AB259E"/>
    <w:rsid w:val="00AB38B7"/>
    <w:rsid w:val="00AB38C2"/>
    <w:rsid w:val="00AB4061"/>
    <w:rsid w:val="00AB4615"/>
    <w:rsid w:val="00AB4DE4"/>
    <w:rsid w:val="00AB5015"/>
    <w:rsid w:val="00AB5657"/>
    <w:rsid w:val="00AB73C0"/>
    <w:rsid w:val="00AC035E"/>
    <w:rsid w:val="00AC0601"/>
    <w:rsid w:val="00AC077D"/>
    <w:rsid w:val="00AC18E6"/>
    <w:rsid w:val="00AC328B"/>
    <w:rsid w:val="00AC335A"/>
    <w:rsid w:val="00AC3D25"/>
    <w:rsid w:val="00AC4025"/>
    <w:rsid w:val="00AC4728"/>
    <w:rsid w:val="00AC5802"/>
    <w:rsid w:val="00AC6329"/>
    <w:rsid w:val="00AD036D"/>
    <w:rsid w:val="00AD03AF"/>
    <w:rsid w:val="00AD35D3"/>
    <w:rsid w:val="00AD480A"/>
    <w:rsid w:val="00AD4D64"/>
    <w:rsid w:val="00AD507A"/>
    <w:rsid w:val="00AD603D"/>
    <w:rsid w:val="00AD640D"/>
    <w:rsid w:val="00AD68DF"/>
    <w:rsid w:val="00AD7795"/>
    <w:rsid w:val="00AD7939"/>
    <w:rsid w:val="00AD7EDF"/>
    <w:rsid w:val="00AE1E55"/>
    <w:rsid w:val="00AE2609"/>
    <w:rsid w:val="00AE2650"/>
    <w:rsid w:val="00AE493C"/>
    <w:rsid w:val="00AE5388"/>
    <w:rsid w:val="00AE6C58"/>
    <w:rsid w:val="00AE7901"/>
    <w:rsid w:val="00AE7ECB"/>
    <w:rsid w:val="00AE7ED9"/>
    <w:rsid w:val="00AF1567"/>
    <w:rsid w:val="00AF1C8A"/>
    <w:rsid w:val="00AF1CF5"/>
    <w:rsid w:val="00AF2698"/>
    <w:rsid w:val="00AF3244"/>
    <w:rsid w:val="00AF3E2F"/>
    <w:rsid w:val="00AF4944"/>
    <w:rsid w:val="00AF5242"/>
    <w:rsid w:val="00AF52E9"/>
    <w:rsid w:val="00AF547B"/>
    <w:rsid w:val="00AF5833"/>
    <w:rsid w:val="00AF59A5"/>
    <w:rsid w:val="00AF5A2C"/>
    <w:rsid w:val="00AF7B65"/>
    <w:rsid w:val="00B0014F"/>
    <w:rsid w:val="00B016D0"/>
    <w:rsid w:val="00B03836"/>
    <w:rsid w:val="00B05293"/>
    <w:rsid w:val="00B064B2"/>
    <w:rsid w:val="00B076B1"/>
    <w:rsid w:val="00B07C52"/>
    <w:rsid w:val="00B11C04"/>
    <w:rsid w:val="00B124BB"/>
    <w:rsid w:val="00B13495"/>
    <w:rsid w:val="00B15A8F"/>
    <w:rsid w:val="00B167FD"/>
    <w:rsid w:val="00B1696D"/>
    <w:rsid w:val="00B17004"/>
    <w:rsid w:val="00B17524"/>
    <w:rsid w:val="00B1753E"/>
    <w:rsid w:val="00B17F40"/>
    <w:rsid w:val="00B201E7"/>
    <w:rsid w:val="00B2080E"/>
    <w:rsid w:val="00B20B41"/>
    <w:rsid w:val="00B2111E"/>
    <w:rsid w:val="00B214DF"/>
    <w:rsid w:val="00B21D93"/>
    <w:rsid w:val="00B21EBF"/>
    <w:rsid w:val="00B22C63"/>
    <w:rsid w:val="00B23CAA"/>
    <w:rsid w:val="00B24C9C"/>
    <w:rsid w:val="00B25750"/>
    <w:rsid w:val="00B25EC6"/>
    <w:rsid w:val="00B26EA6"/>
    <w:rsid w:val="00B26F62"/>
    <w:rsid w:val="00B279CC"/>
    <w:rsid w:val="00B303A1"/>
    <w:rsid w:val="00B30EF4"/>
    <w:rsid w:val="00B320E2"/>
    <w:rsid w:val="00B32E0E"/>
    <w:rsid w:val="00B33865"/>
    <w:rsid w:val="00B33D6A"/>
    <w:rsid w:val="00B342C3"/>
    <w:rsid w:val="00B34687"/>
    <w:rsid w:val="00B34C88"/>
    <w:rsid w:val="00B34EDD"/>
    <w:rsid w:val="00B35C60"/>
    <w:rsid w:val="00B36906"/>
    <w:rsid w:val="00B37150"/>
    <w:rsid w:val="00B40124"/>
    <w:rsid w:val="00B4143A"/>
    <w:rsid w:val="00B42AD9"/>
    <w:rsid w:val="00B43077"/>
    <w:rsid w:val="00B44015"/>
    <w:rsid w:val="00B4487F"/>
    <w:rsid w:val="00B46CC2"/>
    <w:rsid w:val="00B4706E"/>
    <w:rsid w:val="00B473BB"/>
    <w:rsid w:val="00B5017F"/>
    <w:rsid w:val="00B51102"/>
    <w:rsid w:val="00B51344"/>
    <w:rsid w:val="00B536F4"/>
    <w:rsid w:val="00B540F0"/>
    <w:rsid w:val="00B54692"/>
    <w:rsid w:val="00B550FA"/>
    <w:rsid w:val="00B56C53"/>
    <w:rsid w:val="00B56FD5"/>
    <w:rsid w:val="00B575EE"/>
    <w:rsid w:val="00B611DC"/>
    <w:rsid w:val="00B624BF"/>
    <w:rsid w:val="00B6332C"/>
    <w:rsid w:val="00B636C2"/>
    <w:rsid w:val="00B637F0"/>
    <w:rsid w:val="00B63A2D"/>
    <w:rsid w:val="00B6453B"/>
    <w:rsid w:val="00B6559E"/>
    <w:rsid w:val="00B65DB6"/>
    <w:rsid w:val="00B6636B"/>
    <w:rsid w:val="00B6687F"/>
    <w:rsid w:val="00B66F85"/>
    <w:rsid w:val="00B70279"/>
    <w:rsid w:val="00B703AE"/>
    <w:rsid w:val="00B718C3"/>
    <w:rsid w:val="00B71A91"/>
    <w:rsid w:val="00B71D8F"/>
    <w:rsid w:val="00B71FE7"/>
    <w:rsid w:val="00B73588"/>
    <w:rsid w:val="00B7512A"/>
    <w:rsid w:val="00B75545"/>
    <w:rsid w:val="00B75AAC"/>
    <w:rsid w:val="00B77441"/>
    <w:rsid w:val="00B77706"/>
    <w:rsid w:val="00B82621"/>
    <w:rsid w:val="00B8276E"/>
    <w:rsid w:val="00B82AE6"/>
    <w:rsid w:val="00B82DEE"/>
    <w:rsid w:val="00B82FB7"/>
    <w:rsid w:val="00B83149"/>
    <w:rsid w:val="00B833AE"/>
    <w:rsid w:val="00B839C2"/>
    <w:rsid w:val="00B83AEE"/>
    <w:rsid w:val="00B85E9D"/>
    <w:rsid w:val="00B86091"/>
    <w:rsid w:val="00B8636C"/>
    <w:rsid w:val="00B90820"/>
    <w:rsid w:val="00B91565"/>
    <w:rsid w:val="00B92FD0"/>
    <w:rsid w:val="00B932EA"/>
    <w:rsid w:val="00B9448F"/>
    <w:rsid w:val="00B9507D"/>
    <w:rsid w:val="00B97E52"/>
    <w:rsid w:val="00BA01DD"/>
    <w:rsid w:val="00BA1AFA"/>
    <w:rsid w:val="00BA25A4"/>
    <w:rsid w:val="00BA344E"/>
    <w:rsid w:val="00BA414D"/>
    <w:rsid w:val="00BA4E66"/>
    <w:rsid w:val="00BA546C"/>
    <w:rsid w:val="00BA56F9"/>
    <w:rsid w:val="00BA6C5A"/>
    <w:rsid w:val="00BA6EE2"/>
    <w:rsid w:val="00BA7839"/>
    <w:rsid w:val="00BA79F7"/>
    <w:rsid w:val="00BB0E4B"/>
    <w:rsid w:val="00BB0E9D"/>
    <w:rsid w:val="00BB18C3"/>
    <w:rsid w:val="00BB27F8"/>
    <w:rsid w:val="00BB285D"/>
    <w:rsid w:val="00BB39AC"/>
    <w:rsid w:val="00BB5067"/>
    <w:rsid w:val="00BB65A3"/>
    <w:rsid w:val="00BB7DD5"/>
    <w:rsid w:val="00BC069E"/>
    <w:rsid w:val="00BC2907"/>
    <w:rsid w:val="00BC2E13"/>
    <w:rsid w:val="00BC3220"/>
    <w:rsid w:val="00BC3D4D"/>
    <w:rsid w:val="00BC48BC"/>
    <w:rsid w:val="00BD052B"/>
    <w:rsid w:val="00BD0BA3"/>
    <w:rsid w:val="00BD0E75"/>
    <w:rsid w:val="00BD3224"/>
    <w:rsid w:val="00BD3BD6"/>
    <w:rsid w:val="00BD4D8A"/>
    <w:rsid w:val="00BD62A4"/>
    <w:rsid w:val="00BD6481"/>
    <w:rsid w:val="00BD6674"/>
    <w:rsid w:val="00BE2454"/>
    <w:rsid w:val="00BE3C84"/>
    <w:rsid w:val="00BE4D78"/>
    <w:rsid w:val="00BE4D94"/>
    <w:rsid w:val="00BE5DA1"/>
    <w:rsid w:val="00BE5F21"/>
    <w:rsid w:val="00BE65C4"/>
    <w:rsid w:val="00BE6D5B"/>
    <w:rsid w:val="00BE7342"/>
    <w:rsid w:val="00BF05D6"/>
    <w:rsid w:val="00BF0E52"/>
    <w:rsid w:val="00BF1FBF"/>
    <w:rsid w:val="00BF3E22"/>
    <w:rsid w:val="00BF4167"/>
    <w:rsid w:val="00BF41E7"/>
    <w:rsid w:val="00BF652D"/>
    <w:rsid w:val="00BF6763"/>
    <w:rsid w:val="00BF693D"/>
    <w:rsid w:val="00C00615"/>
    <w:rsid w:val="00C02370"/>
    <w:rsid w:val="00C025B7"/>
    <w:rsid w:val="00C03173"/>
    <w:rsid w:val="00C05090"/>
    <w:rsid w:val="00C050A5"/>
    <w:rsid w:val="00C06697"/>
    <w:rsid w:val="00C066FD"/>
    <w:rsid w:val="00C072F8"/>
    <w:rsid w:val="00C07359"/>
    <w:rsid w:val="00C117BE"/>
    <w:rsid w:val="00C12BEC"/>
    <w:rsid w:val="00C1373A"/>
    <w:rsid w:val="00C15658"/>
    <w:rsid w:val="00C163F3"/>
    <w:rsid w:val="00C16577"/>
    <w:rsid w:val="00C16624"/>
    <w:rsid w:val="00C17500"/>
    <w:rsid w:val="00C20B14"/>
    <w:rsid w:val="00C20B22"/>
    <w:rsid w:val="00C21184"/>
    <w:rsid w:val="00C21B2E"/>
    <w:rsid w:val="00C22A68"/>
    <w:rsid w:val="00C24F82"/>
    <w:rsid w:val="00C2579F"/>
    <w:rsid w:val="00C25BC6"/>
    <w:rsid w:val="00C25DCB"/>
    <w:rsid w:val="00C27E5D"/>
    <w:rsid w:val="00C30396"/>
    <w:rsid w:val="00C30C04"/>
    <w:rsid w:val="00C31443"/>
    <w:rsid w:val="00C31775"/>
    <w:rsid w:val="00C31F57"/>
    <w:rsid w:val="00C32713"/>
    <w:rsid w:val="00C33BB8"/>
    <w:rsid w:val="00C33F4B"/>
    <w:rsid w:val="00C35990"/>
    <w:rsid w:val="00C367FF"/>
    <w:rsid w:val="00C37149"/>
    <w:rsid w:val="00C40531"/>
    <w:rsid w:val="00C42037"/>
    <w:rsid w:val="00C42197"/>
    <w:rsid w:val="00C425AD"/>
    <w:rsid w:val="00C4345C"/>
    <w:rsid w:val="00C448EB"/>
    <w:rsid w:val="00C44910"/>
    <w:rsid w:val="00C44EEC"/>
    <w:rsid w:val="00C4538E"/>
    <w:rsid w:val="00C4549D"/>
    <w:rsid w:val="00C45C70"/>
    <w:rsid w:val="00C45F33"/>
    <w:rsid w:val="00C45F96"/>
    <w:rsid w:val="00C45FCD"/>
    <w:rsid w:val="00C4677B"/>
    <w:rsid w:val="00C50302"/>
    <w:rsid w:val="00C513FC"/>
    <w:rsid w:val="00C5148D"/>
    <w:rsid w:val="00C52AAE"/>
    <w:rsid w:val="00C53299"/>
    <w:rsid w:val="00C53CEB"/>
    <w:rsid w:val="00C54496"/>
    <w:rsid w:val="00C54748"/>
    <w:rsid w:val="00C55213"/>
    <w:rsid w:val="00C554A0"/>
    <w:rsid w:val="00C56C00"/>
    <w:rsid w:val="00C56CEA"/>
    <w:rsid w:val="00C60196"/>
    <w:rsid w:val="00C60D4F"/>
    <w:rsid w:val="00C617D5"/>
    <w:rsid w:val="00C620BA"/>
    <w:rsid w:val="00C62C70"/>
    <w:rsid w:val="00C63901"/>
    <w:rsid w:val="00C6441A"/>
    <w:rsid w:val="00C66C8E"/>
    <w:rsid w:val="00C66CE8"/>
    <w:rsid w:val="00C70C52"/>
    <w:rsid w:val="00C7377B"/>
    <w:rsid w:val="00C7389C"/>
    <w:rsid w:val="00C73E82"/>
    <w:rsid w:val="00C745E4"/>
    <w:rsid w:val="00C75541"/>
    <w:rsid w:val="00C75DE3"/>
    <w:rsid w:val="00C7649E"/>
    <w:rsid w:val="00C776D9"/>
    <w:rsid w:val="00C77B8A"/>
    <w:rsid w:val="00C809E1"/>
    <w:rsid w:val="00C836A8"/>
    <w:rsid w:val="00C83849"/>
    <w:rsid w:val="00C83F10"/>
    <w:rsid w:val="00C85376"/>
    <w:rsid w:val="00C9320A"/>
    <w:rsid w:val="00C94D39"/>
    <w:rsid w:val="00C96A34"/>
    <w:rsid w:val="00CA099D"/>
    <w:rsid w:val="00CA0FE9"/>
    <w:rsid w:val="00CA12F0"/>
    <w:rsid w:val="00CA1FD3"/>
    <w:rsid w:val="00CA3121"/>
    <w:rsid w:val="00CA46EF"/>
    <w:rsid w:val="00CA5D0B"/>
    <w:rsid w:val="00CA661D"/>
    <w:rsid w:val="00CA6CBE"/>
    <w:rsid w:val="00CA7C77"/>
    <w:rsid w:val="00CB0EFC"/>
    <w:rsid w:val="00CB1609"/>
    <w:rsid w:val="00CB2139"/>
    <w:rsid w:val="00CB25AB"/>
    <w:rsid w:val="00CB353C"/>
    <w:rsid w:val="00CB4916"/>
    <w:rsid w:val="00CB4AE0"/>
    <w:rsid w:val="00CB50CF"/>
    <w:rsid w:val="00CB5495"/>
    <w:rsid w:val="00CB6572"/>
    <w:rsid w:val="00CC2082"/>
    <w:rsid w:val="00CC2180"/>
    <w:rsid w:val="00CC466E"/>
    <w:rsid w:val="00CC519D"/>
    <w:rsid w:val="00CC575A"/>
    <w:rsid w:val="00CC5C90"/>
    <w:rsid w:val="00CC6105"/>
    <w:rsid w:val="00CC6710"/>
    <w:rsid w:val="00CC7451"/>
    <w:rsid w:val="00CC78F0"/>
    <w:rsid w:val="00CD010F"/>
    <w:rsid w:val="00CD241B"/>
    <w:rsid w:val="00CD29D1"/>
    <w:rsid w:val="00CD2ADB"/>
    <w:rsid w:val="00CD4DF1"/>
    <w:rsid w:val="00CD5946"/>
    <w:rsid w:val="00CD74D9"/>
    <w:rsid w:val="00CE0103"/>
    <w:rsid w:val="00CE1DB6"/>
    <w:rsid w:val="00CE4916"/>
    <w:rsid w:val="00CE52A8"/>
    <w:rsid w:val="00CE6285"/>
    <w:rsid w:val="00CE6C9F"/>
    <w:rsid w:val="00CE7451"/>
    <w:rsid w:val="00CF085B"/>
    <w:rsid w:val="00CF1505"/>
    <w:rsid w:val="00CF1E23"/>
    <w:rsid w:val="00CF2C81"/>
    <w:rsid w:val="00CF6262"/>
    <w:rsid w:val="00CF6E2D"/>
    <w:rsid w:val="00D003A9"/>
    <w:rsid w:val="00D00CF8"/>
    <w:rsid w:val="00D02042"/>
    <w:rsid w:val="00D02867"/>
    <w:rsid w:val="00D02E34"/>
    <w:rsid w:val="00D033A0"/>
    <w:rsid w:val="00D033D0"/>
    <w:rsid w:val="00D03928"/>
    <w:rsid w:val="00D040DD"/>
    <w:rsid w:val="00D05040"/>
    <w:rsid w:val="00D0557F"/>
    <w:rsid w:val="00D05AF2"/>
    <w:rsid w:val="00D05BFD"/>
    <w:rsid w:val="00D0623C"/>
    <w:rsid w:val="00D0698B"/>
    <w:rsid w:val="00D07158"/>
    <w:rsid w:val="00D10694"/>
    <w:rsid w:val="00D110C0"/>
    <w:rsid w:val="00D11B45"/>
    <w:rsid w:val="00D11DA5"/>
    <w:rsid w:val="00D12B72"/>
    <w:rsid w:val="00D1310A"/>
    <w:rsid w:val="00D13252"/>
    <w:rsid w:val="00D13531"/>
    <w:rsid w:val="00D13E16"/>
    <w:rsid w:val="00D14CEE"/>
    <w:rsid w:val="00D156DD"/>
    <w:rsid w:val="00D1635D"/>
    <w:rsid w:val="00D16BAC"/>
    <w:rsid w:val="00D16FB4"/>
    <w:rsid w:val="00D17EC4"/>
    <w:rsid w:val="00D20581"/>
    <w:rsid w:val="00D2086B"/>
    <w:rsid w:val="00D21468"/>
    <w:rsid w:val="00D214E1"/>
    <w:rsid w:val="00D21C25"/>
    <w:rsid w:val="00D2275E"/>
    <w:rsid w:val="00D2337C"/>
    <w:rsid w:val="00D23BC9"/>
    <w:rsid w:val="00D2426B"/>
    <w:rsid w:val="00D263B9"/>
    <w:rsid w:val="00D26C31"/>
    <w:rsid w:val="00D27C28"/>
    <w:rsid w:val="00D33D62"/>
    <w:rsid w:val="00D33F90"/>
    <w:rsid w:val="00D367B2"/>
    <w:rsid w:val="00D3721E"/>
    <w:rsid w:val="00D37ED8"/>
    <w:rsid w:val="00D4036E"/>
    <w:rsid w:val="00D4089B"/>
    <w:rsid w:val="00D40D03"/>
    <w:rsid w:val="00D41F8D"/>
    <w:rsid w:val="00D42979"/>
    <w:rsid w:val="00D4306B"/>
    <w:rsid w:val="00D434B8"/>
    <w:rsid w:val="00D436C2"/>
    <w:rsid w:val="00D43CC8"/>
    <w:rsid w:val="00D43D6B"/>
    <w:rsid w:val="00D43EB8"/>
    <w:rsid w:val="00D44F43"/>
    <w:rsid w:val="00D45797"/>
    <w:rsid w:val="00D45FD6"/>
    <w:rsid w:val="00D46A48"/>
    <w:rsid w:val="00D51CE6"/>
    <w:rsid w:val="00D53B19"/>
    <w:rsid w:val="00D53DC6"/>
    <w:rsid w:val="00D53E03"/>
    <w:rsid w:val="00D54355"/>
    <w:rsid w:val="00D5569F"/>
    <w:rsid w:val="00D55772"/>
    <w:rsid w:val="00D60938"/>
    <w:rsid w:val="00D60C37"/>
    <w:rsid w:val="00D60D8A"/>
    <w:rsid w:val="00D615CD"/>
    <w:rsid w:val="00D646AB"/>
    <w:rsid w:val="00D64A84"/>
    <w:rsid w:val="00D657E4"/>
    <w:rsid w:val="00D65CAE"/>
    <w:rsid w:val="00D7031F"/>
    <w:rsid w:val="00D7149D"/>
    <w:rsid w:val="00D7319D"/>
    <w:rsid w:val="00D74091"/>
    <w:rsid w:val="00D74557"/>
    <w:rsid w:val="00D74AE4"/>
    <w:rsid w:val="00D75816"/>
    <w:rsid w:val="00D75977"/>
    <w:rsid w:val="00D774C7"/>
    <w:rsid w:val="00D83EFF"/>
    <w:rsid w:val="00D84A06"/>
    <w:rsid w:val="00D86B5A"/>
    <w:rsid w:val="00D871CB"/>
    <w:rsid w:val="00D8790E"/>
    <w:rsid w:val="00D90907"/>
    <w:rsid w:val="00D91159"/>
    <w:rsid w:val="00D912A3"/>
    <w:rsid w:val="00D926A5"/>
    <w:rsid w:val="00D92D57"/>
    <w:rsid w:val="00D9424C"/>
    <w:rsid w:val="00D94343"/>
    <w:rsid w:val="00D94DC1"/>
    <w:rsid w:val="00D9526F"/>
    <w:rsid w:val="00D97714"/>
    <w:rsid w:val="00DA0494"/>
    <w:rsid w:val="00DA0584"/>
    <w:rsid w:val="00DA1EFD"/>
    <w:rsid w:val="00DA2E80"/>
    <w:rsid w:val="00DA3074"/>
    <w:rsid w:val="00DA336D"/>
    <w:rsid w:val="00DA386F"/>
    <w:rsid w:val="00DA417C"/>
    <w:rsid w:val="00DA440B"/>
    <w:rsid w:val="00DA491F"/>
    <w:rsid w:val="00DA5409"/>
    <w:rsid w:val="00DA582B"/>
    <w:rsid w:val="00DA5E47"/>
    <w:rsid w:val="00DA669F"/>
    <w:rsid w:val="00DA6E03"/>
    <w:rsid w:val="00DA78A3"/>
    <w:rsid w:val="00DA7CEE"/>
    <w:rsid w:val="00DB1C12"/>
    <w:rsid w:val="00DB2109"/>
    <w:rsid w:val="00DB2B05"/>
    <w:rsid w:val="00DB3204"/>
    <w:rsid w:val="00DB361F"/>
    <w:rsid w:val="00DB691E"/>
    <w:rsid w:val="00DB798A"/>
    <w:rsid w:val="00DC0703"/>
    <w:rsid w:val="00DC0BEE"/>
    <w:rsid w:val="00DC1343"/>
    <w:rsid w:val="00DC1A6E"/>
    <w:rsid w:val="00DC25AF"/>
    <w:rsid w:val="00DC2628"/>
    <w:rsid w:val="00DC2B38"/>
    <w:rsid w:val="00DC3870"/>
    <w:rsid w:val="00DC4A99"/>
    <w:rsid w:val="00DC640D"/>
    <w:rsid w:val="00DC6426"/>
    <w:rsid w:val="00DC7565"/>
    <w:rsid w:val="00DD1791"/>
    <w:rsid w:val="00DD355C"/>
    <w:rsid w:val="00DD38A1"/>
    <w:rsid w:val="00DD3FE3"/>
    <w:rsid w:val="00DD4F2E"/>
    <w:rsid w:val="00DD54A8"/>
    <w:rsid w:val="00DD6ECC"/>
    <w:rsid w:val="00DD744E"/>
    <w:rsid w:val="00DE027F"/>
    <w:rsid w:val="00DE0330"/>
    <w:rsid w:val="00DE2AA0"/>
    <w:rsid w:val="00DE4086"/>
    <w:rsid w:val="00DE521E"/>
    <w:rsid w:val="00DE58FA"/>
    <w:rsid w:val="00DE5AE3"/>
    <w:rsid w:val="00DE6002"/>
    <w:rsid w:val="00DE6679"/>
    <w:rsid w:val="00DE73F7"/>
    <w:rsid w:val="00DE7956"/>
    <w:rsid w:val="00DF0450"/>
    <w:rsid w:val="00DF05C2"/>
    <w:rsid w:val="00DF0A06"/>
    <w:rsid w:val="00DF1CE0"/>
    <w:rsid w:val="00DF2FDB"/>
    <w:rsid w:val="00DF310F"/>
    <w:rsid w:val="00DF3D52"/>
    <w:rsid w:val="00DF45D9"/>
    <w:rsid w:val="00DF52F5"/>
    <w:rsid w:val="00DF647B"/>
    <w:rsid w:val="00DF675D"/>
    <w:rsid w:val="00DF6A4B"/>
    <w:rsid w:val="00DF7FF7"/>
    <w:rsid w:val="00E00CC9"/>
    <w:rsid w:val="00E01418"/>
    <w:rsid w:val="00E01869"/>
    <w:rsid w:val="00E02C8F"/>
    <w:rsid w:val="00E02FBA"/>
    <w:rsid w:val="00E04EF4"/>
    <w:rsid w:val="00E05918"/>
    <w:rsid w:val="00E07509"/>
    <w:rsid w:val="00E07BD0"/>
    <w:rsid w:val="00E113CD"/>
    <w:rsid w:val="00E119AA"/>
    <w:rsid w:val="00E11C92"/>
    <w:rsid w:val="00E1291C"/>
    <w:rsid w:val="00E142D1"/>
    <w:rsid w:val="00E14475"/>
    <w:rsid w:val="00E15124"/>
    <w:rsid w:val="00E16A8F"/>
    <w:rsid w:val="00E17DB7"/>
    <w:rsid w:val="00E2029B"/>
    <w:rsid w:val="00E203A0"/>
    <w:rsid w:val="00E20A91"/>
    <w:rsid w:val="00E2183D"/>
    <w:rsid w:val="00E231E6"/>
    <w:rsid w:val="00E23B99"/>
    <w:rsid w:val="00E23CD7"/>
    <w:rsid w:val="00E24005"/>
    <w:rsid w:val="00E25747"/>
    <w:rsid w:val="00E25D13"/>
    <w:rsid w:val="00E26B49"/>
    <w:rsid w:val="00E303F1"/>
    <w:rsid w:val="00E30DE8"/>
    <w:rsid w:val="00E31A4E"/>
    <w:rsid w:val="00E32F4D"/>
    <w:rsid w:val="00E33BA1"/>
    <w:rsid w:val="00E33FAA"/>
    <w:rsid w:val="00E3465F"/>
    <w:rsid w:val="00E375B0"/>
    <w:rsid w:val="00E37666"/>
    <w:rsid w:val="00E41012"/>
    <w:rsid w:val="00E4185A"/>
    <w:rsid w:val="00E4245C"/>
    <w:rsid w:val="00E426B7"/>
    <w:rsid w:val="00E428D7"/>
    <w:rsid w:val="00E42E62"/>
    <w:rsid w:val="00E432FC"/>
    <w:rsid w:val="00E443A5"/>
    <w:rsid w:val="00E446B4"/>
    <w:rsid w:val="00E44CCA"/>
    <w:rsid w:val="00E45B55"/>
    <w:rsid w:val="00E4631E"/>
    <w:rsid w:val="00E465AE"/>
    <w:rsid w:val="00E46CEF"/>
    <w:rsid w:val="00E479A9"/>
    <w:rsid w:val="00E51A0E"/>
    <w:rsid w:val="00E53A17"/>
    <w:rsid w:val="00E5504C"/>
    <w:rsid w:val="00E563E0"/>
    <w:rsid w:val="00E564B7"/>
    <w:rsid w:val="00E56C49"/>
    <w:rsid w:val="00E57D86"/>
    <w:rsid w:val="00E6048C"/>
    <w:rsid w:val="00E609C8"/>
    <w:rsid w:val="00E615C6"/>
    <w:rsid w:val="00E61E2F"/>
    <w:rsid w:val="00E62C08"/>
    <w:rsid w:val="00E62D34"/>
    <w:rsid w:val="00E64CE4"/>
    <w:rsid w:val="00E6509D"/>
    <w:rsid w:val="00E654AC"/>
    <w:rsid w:val="00E65740"/>
    <w:rsid w:val="00E7005F"/>
    <w:rsid w:val="00E70A83"/>
    <w:rsid w:val="00E70DD4"/>
    <w:rsid w:val="00E71574"/>
    <w:rsid w:val="00E725A5"/>
    <w:rsid w:val="00E73D7B"/>
    <w:rsid w:val="00E7425A"/>
    <w:rsid w:val="00E748C6"/>
    <w:rsid w:val="00E76905"/>
    <w:rsid w:val="00E7760C"/>
    <w:rsid w:val="00E80B47"/>
    <w:rsid w:val="00E80BC9"/>
    <w:rsid w:val="00E84D43"/>
    <w:rsid w:val="00E859ED"/>
    <w:rsid w:val="00E85D5A"/>
    <w:rsid w:val="00E86960"/>
    <w:rsid w:val="00E86CD3"/>
    <w:rsid w:val="00E874B7"/>
    <w:rsid w:val="00E90048"/>
    <w:rsid w:val="00E902B0"/>
    <w:rsid w:val="00E90ADE"/>
    <w:rsid w:val="00E93668"/>
    <w:rsid w:val="00E940E2"/>
    <w:rsid w:val="00E94195"/>
    <w:rsid w:val="00E95498"/>
    <w:rsid w:val="00E95F2D"/>
    <w:rsid w:val="00E9605A"/>
    <w:rsid w:val="00EA06FB"/>
    <w:rsid w:val="00EA0787"/>
    <w:rsid w:val="00EA087F"/>
    <w:rsid w:val="00EA0946"/>
    <w:rsid w:val="00EA0995"/>
    <w:rsid w:val="00EA15A4"/>
    <w:rsid w:val="00EA175D"/>
    <w:rsid w:val="00EA1AE1"/>
    <w:rsid w:val="00EA3FDF"/>
    <w:rsid w:val="00EA4D75"/>
    <w:rsid w:val="00EA773D"/>
    <w:rsid w:val="00EB1795"/>
    <w:rsid w:val="00EB1C1A"/>
    <w:rsid w:val="00EB342E"/>
    <w:rsid w:val="00EB423A"/>
    <w:rsid w:val="00EB4818"/>
    <w:rsid w:val="00EB5343"/>
    <w:rsid w:val="00EB5F78"/>
    <w:rsid w:val="00EC0CA9"/>
    <w:rsid w:val="00EC39AD"/>
    <w:rsid w:val="00EC3D73"/>
    <w:rsid w:val="00EC4CA6"/>
    <w:rsid w:val="00EC5053"/>
    <w:rsid w:val="00EC5C73"/>
    <w:rsid w:val="00EC5DA7"/>
    <w:rsid w:val="00EC6CDC"/>
    <w:rsid w:val="00EC7319"/>
    <w:rsid w:val="00EC7A5F"/>
    <w:rsid w:val="00ED3376"/>
    <w:rsid w:val="00ED3A92"/>
    <w:rsid w:val="00ED5436"/>
    <w:rsid w:val="00ED5BF2"/>
    <w:rsid w:val="00ED5E0F"/>
    <w:rsid w:val="00ED5EDC"/>
    <w:rsid w:val="00ED7240"/>
    <w:rsid w:val="00ED7910"/>
    <w:rsid w:val="00EE034A"/>
    <w:rsid w:val="00EE24AA"/>
    <w:rsid w:val="00EE2DC8"/>
    <w:rsid w:val="00EE44F9"/>
    <w:rsid w:val="00EE45B4"/>
    <w:rsid w:val="00EE595B"/>
    <w:rsid w:val="00EE6B1C"/>
    <w:rsid w:val="00EF070D"/>
    <w:rsid w:val="00EF0A87"/>
    <w:rsid w:val="00EF1CC9"/>
    <w:rsid w:val="00EF2769"/>
    <w:rsid w:val="00EF27DA"/>
    <w:rsid w:val="00EF3D0A"/>
    <w:rsid w:val="00EF5BF1"/>
    <w:rsid w:val="00EF6731"/>
    <w:rsid w:val="00EF6997"/>
    <w:rsid w:val="00EF70FB"/>
    <w:rsid w:val="00EF7228"/>
    <w:rsid w:val="00EF79AA"/>
    <w:rsid w:val="00EF7E8F"/>
    <w:rsid w:val="00F00C9B"/>
    <w:rsid w:val="00F01012"/>
    <w:rsid w:val="00F0113F"/>
    <w:rsid w:val="00F0165F"/>
    <w:rsid w:val="00F0458E"/>
    <w:rsid w:val="00F05CBB"/>
    <w:rsid w:val="00F1069A"/>
    <w:rsid w:val="00F10E1E"/>
    <w:rsid w:val="00F11157"/>
    <w:rsid w:val="00F13651"/>
    <w:rsid w:val="00F13EE4"/>
    <w:rsid w:val="00F146A7"/>
    <w:rsid w:val="00F14DAC"/>
    <w:rsid w:val="00F17BFD"/>
    <w:rsid w:val="00F2030B"/>
    <w:rsid w:val="00F20748"/>
    <w:rsid w:val="00F21371"/>
    <w:rsid w:val="00F21A12"/>
    <w:rsid w:val="00F21B40"/>
    <w:rsid w:val="00F21C58"/>
    <w:rsid w:val="00F21FE7"/>
    <w:rsid w:val="00F22463"/>
    <w:rsid w:val="00F22C3C"/>
    <w:rsid w:val="00F26941"/>
    <w:rsid w:val="00F26BDB"/>
    <w:rsid w:val="00F30DDA"/>
    <w:rsid w:val="00F31D5E"/>
    <w:rsid w:val="00F32653"/>
    <w:rsid w:val="00F32A80"/>
    <w:rsid w:val="00F32CD9"/>
    <w:rsid w:val="00F33F6A"/>
    <w:rsid w:val="00F340A9"/>
    <w:rsid w:val="00F344E4"/>
    <w:rsid w:val="00F357FD"/>
    <w:rsid w:val="00F35D43"/>
    <w:rsid w:val="00F35DAC"/>
    <w:rsid w:val="00F35EBE"/>
    <w:rsid w:val="00F402BA"/>
    <w:rsid w:val="00F40984"/>
    <w:rsid w:val="00F41BA8"/>
    <w:rsid w:val="00F43692"/>
    <w:rsid w:val="00F44752"/>
    <w:rsid w:val="00F45550"/>
    <w:rsid w:val="00F45948"/>
    <w:rsid w:val="00F45A80"/>
    <w:rsid w:val="00F45CDB"/>
    <w:rsid w:val="00F45D49"/>
    <w:rsid w:val="00F46E81"/>
    <w:rsid w:val="00F47890"/>
    <w:rsid w:val="00F479C2"/>
    <w:rsid w:val="00F47B04"/>
    <w:rsid w:val="00F512CD"/>
    <w:rsid w:val="00F51B3D"/>
    <w:rsid w:val="00F5205A"/>
    <w:rsid w:val="00F537F7"/>
    <w:rsid w:val="00F54D77"/>
    <w:rsid w:val="00F558BE"/>
    <w:rsid w:val="00F55B8C"/>
    <w:rsid w:val="00F56009"/>
    <w:rsid w:val="00F568C2"/>
    <w:rsid w:val="00F573A4"/>
    <w:rsid w:val="00F5749B"/>
    <w:rsid w:val="00F57BFC"/>
    <w:rsid w:val="00F57D3A"/>
    <w:rsid w:val="00F60C27"/>
    <w:rsid w:val="00F61AD0"/>
    <w:rsid w:val="00F6302A"/>
    <w:rsid w:val="00F63567"/>
    <w:rsid w:val="00F6378A"/>
    <w:rsid w:val="00F655B4"/>
    <w:rsid w:val="00F655C0"/>
    <w:rsid w:val="00F67058"/>
    <w:rsid w:val="00F67EA9"/>
    <w:rsid w:val="00F70A09"/>
    <w:rsid w:val="00F70D8E"/>
    <w:rsid w:val="00F71BF6"/>
    <w:rsid w:val="00F71C4D"/>
    <w:rsid w:val="00F72389"/>
    <w:rsid w:val="00F728F2"/>
    <w:rsid w:val="00F72E4E"/>
    <w:rsid w:val="00F735E8"/>
    <w:rsid w:val="00F737F8"/>
    <w:rsid w:val="00F73F19"/>
    <w:rsid w:val="00F74F23"/>
    <w:rsid w:val="00F75390"/>
    <w:rsid w:val="00F80714"/>
    <w:rsid w:val="00F8122A"/>
    <w:rsid w:val="00F8130B"/>
    <w:rsid w:val="00F81F7C"/>
    <w:rsid w:val="00F832D1"/>
    <w:rsid w:val="00F83831"/>
    <w:rsid w:val="00F8494F"/>
    <w:rsid w:val="00F859B3"/>
    <w:rsid w:val="00F86DAE"/>
    <w:rsid w:val="00F87A2B"/>
    <w:rsid w:val="00F87F14"/>
    <w:rsid w:val="00F90E6B"/>
    <w:rsid w:val="00F91D5B"/>
    <w:rsid w:val="00F92396"/>
    <w:rsid w:val="00F92AF5"/>
    <w:rsid w:val="00F92FC2"/>
    <w:rsid w:val="00F93152"/>
    <w:rsid w:val="00F931BF"/>
    <w:rsid w:val="00F934E3"/>
    <w:rsid w:val="00F94B77"/>
    <w:rsid w:val="00F94F7B"/>
    <w:rsid w:val="00F95358"/>
    <w:rsid w:val="00F956A6"/>
    <w:rsid w:val="00F975DB"/>
    <w:rsid w:val="00FA09AB"/>
    <w:rsid w:val="00FA0CD0"/>
    <w:rsid w:val="00FA123B"/>
    <w:rsid w:val="00FA1303"/>
    <w:rsid w:val="00FA1690"/>
    <w:rsid w:val="00FA24B1"/>
    <w:rsid w:val="00FA5424"/>
    <w:rsid w:val="00FA79F5"/>
    <w:rsid w:val="00FB1479"/>
    <w:rsid w:val="00FB15A9"/>
    <w:rsid w:val="00FB1A12"/>
    <w:rsid w:val="00FB1E94"/>
    <w:rsid w:val="00FB20B8"/>
    <w:rsid w:val="00FB26EC"/>
    <w:rsid w:val="00FB2BF6"/>
    <w:rsid w:val="00FB6ABD"/>
    <w:rsid w:val="00FB6F35"/>
    <w:rsid w:val="00FB7CCE"/>
    <w:rsid w:val="00FC0562"/>
    <w:rsid w:val="00FC130B"/>
    <w:rsid w:val="00FC31E1"/>
    <w:rsid w:val="00FC3400"/>
    <w:rsid w:val="00FC394D"/>
    <w:rsid w:val="00FC40AB"/>
    <w:rsid w:val="00FC4144"/>
    <w:rsid w:val="00FC55B3"/>
    <w:rsid w:val="00FC5702"/>
    <w:rsid w:val="00FC5A2C"/>
    <w:rsid w:val="00FC5C20"/>
    <w:rsid w:val="00FC6067"/>
    <w:rsid w:val="00FC6719"/>
    <w:rsid w:val="00FC6827"/>
    <w:rsid w:val="00FC6939"/>
    <w:rsid w:val="00FC6C5C"/>
    <w:rsid w:val="00FC6E7A"/>
    <w:rsid w:val="00FC76DE"/>
    <w:rsid w:val="00FD1B00"/>
    <w:rsid w:val="00FD3E73"/>
    <w:rsid w:val="00FD5E66"/>
    <w:rsid w:val="00FD5EF1"/>
    <w:rsid w:val="00FD6157"/>
    <w:rsid w:val="00FE0CC9"/>
    <w:rsid w:val="00FE0DAD"/>
    <w:rsid w:val="00FE2D2C"/>
    <w:rsid w:val="00FE307B"/>
    <w:rsid w:val="00FE381E"/>
    <w:rsid w:val="00FE6052"/>
    <w:rsid w:val="00FE6890"/>
    <w:rsid w:val="00FE6B72"/>
    <w:rsid w:val="00FE6BC3"/>
    <w:rsid w:val="00FE74F3"/>
    <w:rsid w:val="00FE7838"/>
    <w:rsid w:val="00FE7CD7"/>
    <w:rsid w:val="00FF01F0"/>
    <w:rsid w:val="00FF073D"/>
    <w:rsid w:val="00FF0A1D"/>
    <w:rsid w:val="00FF22C8"/>
    <w:rsid w:val="00FF2768"/>
    <w:rsid w:val="00FF2F7F"/>
    <w:rsid w:val="00FF3086"/>
    <w:rsid w:val="00F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4C678"/>
  <w15:docId w15:val="{ECCF11E2-596F-4A59-B35D-A0BDBC95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CC3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2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5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52B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rsid w:val="000E1A66"/>
    <w:rPr>
      <w:color w:val="000000"/>
      <w:spacing w:val="1"/>
      <w:sz w:val="24"/>
      <w:szCs w:val="24"/>
    </w:rPr>
  </w:style>
  <w:style w:type="character" w:customStyle="1" w:styleId="WW8Num2z0">
    <w:name w:val="WW8Num2z0"/>
    <w:rsid w:val="000E1A66"/>
  </w:style>
  <w:style w:type="character" w:customStyle="1" w:styleId="WW8Num3z0">
    <w:name w:val="WW8Num3z0"/>
    <w:rsid w:val="000E1A66"/>
    <w:rPr>
      <w:rFonts w:ascii="Times New Roman" w:hAnsi="Times New Roman" w:cs="Times New Roman" w:hint="default"/>
      <w:b/>
      <w:bCs w:val="0"/>
      <w:color w:val="000000"/>
      <w:spacing w:val="2"/>
      <w:sz w:val="24"/>
      <w:szCs w:val="24"/>
    </w:rPr>
  </w:style>
  <w:style w:type="character" w:customStyle="1" w:styleId="WW8Num4z0">
    <w:name w:val="WW8Num4z0"/>
    <w:rsid w:val="000E1A66"/>
    <w:rPr>
      <w:color w:val="000000"/>
      <w:spacing w:val="1"/>
      <w:sz w:val="24"/>
      <w:szCs w:val="24"/>
    </w:rPr>
  </w:style>
  <w:style w:type="character" w:customStyle="1" w:styleId="WW8Num5z0">
    <w:name w:val="WW8Num5z0"/>
    <w:rsid w:val="000E1A66"/>
    <w:rPr>
      <w:rFonts w:ascii="Times New Roman" w:hAnsi="Times New Roman" w:cs="Times New Roman" w:hint="default"/>
      <w:color w:val="000000"/>
      <w:spacing w:val="1"/>
      <w:sz w:val="24"/>
      <w:szCs w:val="24"/>
    </w:rPr>
  </w:style>
  <w:style w:type="character" w:customStyle="1" w:styleId="WW8Num6z0">
    <w:name w:val="WW8Num6z0"/>
    <w:rsid w:val="000E1A66"/>
    <w:rPr>
      <w:rFonts w:ascii="Times New Roman" w:hAnsi="Times New Roman" w:cs="Times New Roman" w:hint="default"/>
      <w:color w:val="000000"/>
      <w:spacing w:val="5"/>
      <w:sz w:val="24"/>
      <w:szCs w:val="24"/>
    </w:rPr>
  </w:style>
  <w:style w:type="character" w:customStyle="1" w:styleId="WW8Num7z0">
    <w:name w:val="WW8Num7z0"/>
    <w:rsid w:val="000E1A66"/>
    <w:rPr>
      <w:rFonts w:ascii="Times New Roman" w:hAnsi="Times New Roman" w:cs="Times New Roman" w:hint="default"/>
      <w:color w:val="000000"/>
      <w:spacing w:val="3"/>
      <w:sz w:val="24"/>
      <w:szCs w:val="24"/>
    </w:rPr>
  </w:style>
  <w:style w:type="character" w:customStyle="1" w:styleId="WW8Num8z0">
    <w:name w:val="WW8Num8z0"/>
    <w:rsid w:val="000E1A66"/>
    <w:rPr>
      <w:rFonts w:ascii="Times New Roman" w:hAnsi="Times New Roman" w:cs="Times New Roman" w:hint="default"/>
      <w:b/>
      <w:bCs w:val="0"/>
      <w:color w:val="000000"/>
      <w:spacing w:val="1"/>
      <w:sz w:val="24"/>
      <w:szCs w:val="24"/>
    </w:rPr>
  </w:style>
  <w:style w:type="character" w:customStyle="1" w:styleId="WW8Num9z0">
    <w:name w:val="WW8Num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0z0">
    <w:name w:val="WW8Num10z0"/>
    <w:rsid w:val="000E1A66"/>
    <w:rPr>
      <w:rFonts w:ascii="Times New Roman" w:hAnsi="Times New Roman" w:cs="Times New Roman" w:hint="default"/>
    </w:rPr>
  </w:style>
  <w:style w:type="character" w:customStyle="1" w:styleId="WW8Num11z0">
    <w:name w:val="WW8Num11z0"/>
    <w:rsid w:val="000E1A66"/>
    <w:rPr>
      <w:rFonts w:ascii="Times New Roman" w:hAnsi="Times New Roman" w:cs="Times New Roman" w:hint="default"/>
    </w:rPr>
  </w:style>
  <w:style w:type="character" w:customStyle="1" w:styleId="WW8Num12z0">
    <w:name w:val="WW8Num12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3z0">
    <w:name w:val="WW8Num13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4z0">
    <w:name w:val="WW8Num14z0"/>
    <w:rsid w:val="000E1A66"/>
    <w:rPr>
      <w:b/>
      <w:bCs w:val="0"/>
      <w:spacing w:val="1"/>
    </w:rPr>
  </w:style>
  <w:style w:type="character" w:customStyle="1" w:styleId="WW8Num15z0">
    <w:name w:val="WW8Num15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6z0">
    <w:name w:val="WW8Num1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7z0">
    <w:name w:val="WW8Num17z0"/>
    <w:rsid w:val="000E1A6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18z0">
    <w:name w:val="WW8Num18z0"/>
    <w:rsid w:val="000E1A66"/>
    <w:rPr>
      <w:rFonts w:ascii="Times New Roman" w:hAnsi="Times New Roman" w:cs="Times New Roman" w:hint="default"/>
      <w:b/>
      <w:color w:val="000000"/>
      <w:spacing w:val="2"/>
      <w:sz w:val="24"/>
      <w:szCs w:val="24"/>
    </w:rPr>
  </w:style>
  <w:style w:type="character" w:customStyle="1" w:styleId="WW8Num18z1">
    <w:name w:val="WW8Num18z1"/>
    <w:rsid w:val="000E1A66"/>
  </w:style>
  <w:style w:type="character" w:customStyle="1" w:styleId="WW8Num18z2">
    <w:name w:val="WW8Num18z2"/>
    <w:rsid w:val="000E1A66"/>
  </w:style>
  <w:style w:type="character" w:customStyle="1" w:styleId="WW8Num18z3">
    <w:name w:val="WW8Num18z3"/>
    <w:rsid w:val="000E1A66"/>
  </w:style>
  <w:style w:type="character" w:customStyle="1" w:styleId="WW8Num18z4">
    <w:name w:val="WW8Num18z4"/>
    <w:rsid w:val="000E1A66"/>
  </w:style>
  <w:style w:type="character" w:customStyle="1" w:styleId="WW8Num18z5">
    <w:name w:val="WW8Num18z5"/>
    <w:rsid w:val="000E1A66"/>
  </w:style>
  <w:style w:type="character" w:customStyle="1" w:styleId="WW8Num18z6">
    <w:name w:val="WW8Num18z6"/>
    <w:rsid w:val="000E1A66"/>
  </w:style>
  <w:style w:type="character" w:customStyle="1" w:styleId="WW8Num18z7">
    <w:name w:val="WW8Num18z7"/>
    <w:rsid w:val="000E1A66"/>
  </w:style>
  <w:style w:type="character" w:customStyle="1" w:styleId="WW8Num18z8">
    <w:name w:val="WW8Num18z8"/>
    <w:rsid w:val="000E1A66"/>
  </w:style>
  <w:style w:type="character" w:customStyle="1" w:styleId="WW8Num19z0">
    <w:name w:val="WW8Num1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9z1">
    <w:name w:val="WW8Num19z1"/>
    <w:rsid w:val="000E1A66"/>
    <w:rPr>
      <w:rFonts w:ascii="Courier New" w:hAnsi="Courier New" w:cs="Courier New" w:hint="default"/>
    </w:rPr>
  </w:style>
  <w:style w:type="character" w:customStyle="1" w:styleId="WW8Num19z2">
    <w:name w:val="WW8Num19z2"/>
    <w:rsid w:val="000E1A66"/>
    <w:rPr>
      <w:rFonts w:ascii="Wingdings" w:hAnsi="Wingdings" w:cs="Wingdings" w:hint="default"/>
    </w:rPr>
  </w:style>
  <w:style w:type="character" w:customStyle="1" w:styleId="WW8Num19z3">
    <w:name w:val="WW8Num19z3"/>
    <w:rsid w:val="000E1A66"/>
    <w:rPr>
      <w:rFonts w:ascii="Symbol" w:hAnsi="Symbol" w:cs="Symbol" w:hint="default"/>
    </w:rPr>
  </w:style>
  <w:style w:type="character" w:customStyle="1" w:styleId="WW8Num19z4">
    <w:name w:val="WW8Num19z4"/>
    <w:rsid w:val="000E1A66"/>
  </w:style>
  <w:style w:type="character" w:customStyle="1" w:styleId="WW8Num19z5">
    <w:name w:val="WW8Num19z5"/>
    <w:rsid w:val="000E1A66"/>
  </w:style>
  <w:style w:type="character" w:customStyle="1" w:styleId="WW8Num19z6">
    <w:name w:val="WW8Num19z6"/>
    <w:rsid w:val="000E1A66"/>
  </w:style>
  <w:style w:type="character" w:customStyle="1" w:styleId="WW8Num19z7">
    <w:name w:val="WW8Num19z7"/>
    <w:rsid w:val="000E1A66"/>
  </w:style>
  <w:style w:type="character" w:customStyle="1" w:styleId="WW8Num19z8">
    <w:name w:val="WW8Num19z8"/>
    <w:rsid w:val="000E1A66"/>
  </w:style>
  <w:style w:type="character" w:customStyle="1" w:styleId="WW8Num20z0">
    <w:name w:val="WW8Num20z0"/>
    <w:rsid w:val="000E1A66"/>
    <w:rPr>
      <w:rFonts w:ascii="Times New Roman" w:hAnsi="Times New Roman" w:cs="Times New Roman" w:hint="default"/>
    </w:rPr>
  </w:style>
  <w:style w:type="character" w:customStyle="1" w:styleId="WW8Num20z1">
    <w:name w:val="WW8Num20z1"/>
    <w:rsid w:val="000E1A66"/>
    <w:rPr>
      <w:rFonts w:ascii="Courier New" w:hAnsi="Courier New" w:cs="Courier New" w:hint="default"/>
    </w:rPr>
  </w:style>
  <w:style w:type="character" w:customStyle="1" w:styleId="WW8Num20z2">
    <w:name w:val="WW8Num20z2"/>
    <w:rsid w:val="000E1A66"/>
    <w:rPr>
      <w:rFonts w:ascii="Wingdings" w:hAnsi="Wingdings" w:cs="Wingdings" w:hint="default"/>
    </w:rPr>
  </w:style>
  <w:style w:type="character" w:customStyle="1" w:styleId="WW8Num20z3">
    <w:name w:val="WW8Num20z3"/>
    <w:rsid w:val="000E1A66"/>
    <w:rPr>
      <w:rFonts w:ascii="Symbol" w:hAnsi="Symbol" w:cs="Symbol" w:hint="default"/>
    </w:rPr>
  </w:style>
  <w:style w:type="character" w:customStyle="1" w:styleId="WW8Num20z4">
    <w:name w:val="WW8Num20z4"/>
    <w:rsid w:val="000E1A66"/>
  </w:style>
  <w:style w:type="character" w:customStyle="1" w:styleId="WW8Num20z5">
    <w:name w:val="WW8Num20z5"/>
    <w:rsid w:val="000E1A66"/>
  </w:style>
  <w:style w:type="character" w:customStyle="1" w:styleId="WW8Num20z6">
    <w:name w:val="WW8Num20z6"/>
    <w:rsid w:val="000E1A66"/>
  </w:style>
  <w:style w:type="character" w:customStyle="1" w:styleId="WW8Num20z7">
    <w:name w:val="WW8Num20z7"/>
    <w:rsid w:val="000E1A66"/>
  </w:style>
  <w:style w:type="character" w:customStyle="1" w:styleId="WW8Num20z8">
    <w:name w:val="WW8Num20z8"/>
    <w:rsid w:val="000E1A66"/>
  </w:style>
  <w:style w:type="character" w:customStyle="1" w:styleId="WW8Num21z0">
    <w:name w:val="WW8Num21z0"/>
    <w:rsid w:val="000E1A66"/>
    <w:rPr>
      <w:rFonts w:ascii="Times New Roman" w:hAnsi="Times New Roman" w:cs="Times New Roman" w:hint="default"/>
    </w:rPr>
  </w:style>
  <w:style w:type="character" w:customStyle="1" w:styleId="WW8Num21z1">
    <w:name w:val="WW8Num21z1"/>
    <w:rsid w:val="000E1A66"/>
  </w:style>
  <w:style w:type="character" w:customStyle="1" w:styleId="WW8Num21z2">
    <w:name w:val="WW8Num21z2"/>
    <w:rsid w:val="000E1A66"/>
  </w:style>
  <w:style w:type="character" w:customStyle="1" w:styleId="WW8Num21z3">
    <w:name w:val="WW8Num21z3"/>
    <w:rsid w:val="000E1A66"/>
  </w:style>
  <w:style w:type="character" w:customStyle="1" w:styleId="WW8Num21z4">
    <w:name w:val="WW8Num21z4"/>
    <w:rsid w:val="000E1A66"/>
  </w:style>
  <w:style w:type="character" w:customStyle="1" w:styleId="WW8Num21z5">
    <w:name w:val="WW8Num21z5"/>
    <w:rsid w:val="000E1A66"/>
  </w:style>
  <w:style w:type="character" w:customStyle="1" w:styleId="WW8Num21z6">
    <w:name w:val="WW8Num21z6"/>
    <w:rsid w:val="000E1A66"/>
  </w:style>
  <w:style w:type="character" w:customStyle="1" w:styleId="WW8Num21z7">
    <w:name w:val="WW8Num21z7"/>
    <w:rsid w:val="000E1A66"/>
  </w:style>
  <w:style w:type="character" w:customStyle="1" w:styleId="WW8Num21z8">
    <w:name w:val="WW8Num21z8"/>
    <w:rsid w:val="000E1A66"/>
  </w:style>
  <w:style w:type="character" w:customStyle="1" w:styleId="WW8Num22z0">
    <w:name w:val="WW8Num22z0"/>
    <w:rsid w:val="000E1A66"/>
    <w:rPr>
      <w:rFonts w:ascii="Times New Roman" w:hAnsi="Times New Roman" w:cs="Times New Roman" w:hint="default"/>
      <w:color w:val="000000"/>
      <w:spacing w:val="4"/>
      <w:sz w:val="24"/>
      <w:szCs w:val="24"/>
    </w:rPr>
  </w:style>
  <w:style w:type="character" w:customStyle="1" w:styleId="WW8Num22z1">
    <w:name w:val="WW8Num22z1"/>
    <w:rsid w:val="000E1A66"/>
    <w:rPr>
      <w:rFonts w:ascii="Courier New" w:hAnsi="Courier New" w:cs="Courier New" w:hint="default"/>
    </w:rPr>
  </w:style>
  <w:style w:type="character" w:customStyle="1" w:styleId="WW8Num22z2">
    <w:name w:val="WW8Num22z2"/>
    <w:rsid w:val="000E1A66"/>
    <w:rPr>
      <w:rFonts w:ascii="Wingdings" w:hAnsi="Wingdings" w:cs="Wingdings" w:hint="default"/>
    </w:rPr>
  </w:style>
  <w:style w:type="character" w:customStyle="1" w:styleId="WW8Num22z3">
    <w:name w:val="WW8Num22z3"/>
    <w:rsid w:val="000E1A66"/>
    <w:rPr>
      <w:rFonts w:ascii="Symbol" w:hAnsi="Symbol" w:cs="Symbol" w:hint="default"/>
    </w:rPr>
  </w:style>
  <w:style w:type="character" w:customStyle="1" w:styleId="WW8Num22z4">
    <w:name w:val="WW8Num22z4"/>
    <w:rsid w:val="000E1A66"/>
  </w:style>
  <w:style w:type="character" w:customStyle="1" w:styleId="WW8Num22z5">
    <w:name w:val="WW8Num22z5"/>
    <w:rsid w:val="000E1A66"/>
  </w:style>
  <w:style w:type="character" w:customStyle="1" w:styleId="WW8Num22z6">
    <w:name w:val="WW8Num22z6"/>
    <w:rsid w:val="000E1A66"/>
  </w:style>
  <w:style w:type="character" w:customStyle="1" w:styleId="WW8Num22z7">
    <w:name w:val="WW8Num22z7"/>
    <w:rsid w:val="000E1A66"/>
  </w:style>
  <w:style w:type="character" w:customStyle="1" w:styleId="WW8Num22z8">
    <w:name w:val="WW8Num22z8"/>
    <w:rsid w:val="000E1A66"/>
  </w:style>
  <w:style w:type="character" w:customStyle="1" w:styleId="WW8Num23z0">
    <w:name w:val="WW8Num23z0"/>
    <w:rsid w:val="000E1A66"/>
    <w:rPr>
      <w:rFonts w:ascii="Times New Roman" w:hAnsi="Times New Roman" w:cs="Times New Roman" w:hint="default"/>
    </w:rPr>
  </w:style>
  <w:style w:type="character" w:customStyle="1" w:styleId="WW8Num23z1">
    <w:name w:val="WW8Num23z1"/>
    <w:rsid w:val="000E1A66"/>
    <w:rPr>
      <w:rFonts w:ascii="Courier New" w:hAnsi="Courier New" w:cs="Courier New" w:hint="default"/>
    </w:rPr>
  </w:style>
  <w:style w:type="character" w:customStyle="1" w:styleId="WW8Num23z2">
    <w:name w:val="WW8Num23z2"/>
    <w:rsid w:val="000E1A66"/>
    <w:rPr>
      <w:rFonts w:ascii="Wingdings" w:hAnsi="Wingdings" w:cs="Wingdings" w:hint="default"/>
    </w:rPr>
  </w:style>
  <w:style w:type="character" w:customStyle="1" w:styleId="WW8Num23z3">
    <w:name w:val="WW8Num23z3"/>
    <w:rsid w:val="000E1A66"/>
    <w:rPr>
      <w:rFonts w:ascii="Symbol" w:hAnsi="Symbol" w:cs="Symbol" w:hint="default"/>
    </w:rPr>
  </w:style>
  <w:style w:type="character" w:customStyle="1" w:styleId="WW8Num23z4">
    <w:name w:val="WW8Num23z4"/>
    <w:rsid w:val="000E1A66"/>
  </w:style>
  <w:style w:type="character" w:customStyle="1" w:styleId="WW8Num23z5">
    <w:name w:val="WW8Num23z5"/>
    <w:rsid w:val="000E1A66"/>
  </w:style>
  <w:style w:type="character" w:customStyle="1" w:styleId="WW8Num23z6">
    <w:name w:val="WW8Num23z6"/>
    <w:rsid w:val="000E1A66"/>
  </w:style>
  <w:style w:type="character" w:customStyle="1" w:styleId="WW8Num23z7">
    <w:name w:val="WW8Num23z7"/>
    <w:rsid w:val="000E1A66"/>
  </w:style>
  <w:style w:type="character" w:customStyle="1" w:styleId="WW8Num23z8">
    <w:name w:val="WW8Num23z8"/>
    <w:rsid w:val="000E1A66"/>
  </w:style>
  <w:style w:type="character" w:customStyle="1" w:styleId="WW8Num24z0">
    <w:name w:val="WW8Num24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4z1">
    <w:name w:val="WW8Num24z1"/>
    <w:rsid w:val="000E1A66"/>
    <w:rPr>
      <w:rFonts w:ascii="Courier New" w:hAnsi="Courier New" w:cs="Courier New" w:hint="default"/>
    </w:rPr>
  </w:style>
  <w:style w:type="character" w:customStyle="1" w:styleId="WW8Num24z2">
    <w:name w:val="WW8Num24z2"/>
    <w:rsid w:val="000E1A66"/>
    <w:rPr>
      <w:rFonts w:ascii="Wingdings" w:hAnsi="Wingdings" w:cs="Wingdings" w:hint="default"/>
    </w:rPr>
  </w:style>
  <w:style w:type="character" w:customStyle="1" w:styleId="WW8Num24z3">
    <w:name w:val="WW8Num24z3"/>
    <w:rsid w:val="000E1A66"/>
    <w:rPr>
      <w:rFonts w:ascii="Symbol" w:hAnsi="Symbol" w:cs="Symbol" w:hint="default"/>
    </w:rPr>
  </w:style>
  <w:style w:type="character" w:customStyle="1" w:styleId="WW8Num24z4">
    <w:name w:val="WW8Num24z4"/>
    <w:rsid w:val="000E1A66"/>
  </w:style>
  <w:style w:type="character" w:customStyle="1" w:styleId="WW8Num24z5">
    <w:name w:val="WW8Num24z5"/>
    <w:rsid w:val="000E1A66"/>
  </w:style>
  <w:style w:type="character" w:customStyle="1" w:styleId="WW8Num24z6">
    <w:name w:val="WW8Num24z6"/>
    <w:rsid w:val="000E1A66"/>
  </w:style>
  <w:style w:type="character" w:customStyle="1" w:styleId="WW8Num24z7">
    <w:name w:val="WW8Num24z7"/>
    <w:rsid w:val="000E1A66"/>
  </w:style>
  <w:style w:type="character" w:customStyle="1" w:styleId="WW8Num24z8">
    <w:name w:val="WW8Num24z8"/>
    <w:rsid w:val="000E1A66"/>
  </w:style>
  <w:style w:type="character" w:customStyle="1" w:styleId="WW8Num25z0">
    <w:name w:val="WW8Num25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5z1">
    <w:name w:val="WW8Num25z1"/>
    <w:rsid w:val="000E1A66"/>
    <w:rPr>
      <w:rFonts w:ascii="Courier New" w:hAnsi="Courier New" w:cs="Courier New" w:hint="default"/>
    </w:rPr>
  </w:style>
  <w:style w:type="character" w:customStyle="1" w:styleId="WW8Num25z2">
    <w:name w:val="WW8Num25z2"/>
    <w:rsid w:val="000E1A66"/>
    <w:rPr>
      <w:rFonts w:ascii="Wingdings" w:hAnsi="Wingdings" w:cs="Wingdings" w:hint="default"/>
    </w:rPr>
  </w:style>
  <w:style w:type="character" w:customStyle="1" w:styleId="WW8Num25z3">
    <w:name w:val="WW8Num25z3"/>
    <w:rsid w:val="000E1A66"/>
    <w:rPr>
      <w:rFonts w:ascii="Symbol" w:hAnsi="Symbol" w:cs="Symbol" w:hint="default"/>
    </w:rPr>
  </w:style>
  <w:style w:type="character" w:customStyle="1" w:styleId="WW8Num25z4">
    <w:name w:val="WW8Num25z4"/>
    <w:rsid w:val="000E1A66"/>
  </w:style>
  <w:style w:type="character" w:customStyle="1" w:styleId="WW8Num25z5">
    <w:name w:val="WW8Num25z5"/>
    <w:rsid w:val="000E1A66"/>
  </w:style>
  <w:style w:type="character" w:customStyle="1" w:styleId="WW8Num25z6">
    <w:name w:val="WW8Num25z6"/>
    <w:rsid w:val="000E1A66"/>
  </w:style>
  <w:style w:type="character" w:customStyle="1" w:styleId="WW8Num25z7">
    <w:name w:val="WW8Num25z7"/>
    <w:rsid w:val="000E1A66"/>
  </w:style>
  <w:style w:type="character" w:customStyle="1" w:styleId="WW8Num25z8">
    <w:name w:val="WW8Num25z8"/>
    <w:rsid w:val="000E1A66"/>
  </w:style>
  <w:style w:type="character" w:customStyle="1" w:styleId="WW8Num26z0">
    <w:name w:val="WW8Num2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6z1">
    <w:name w:val="WW8Num26z1"/>
    <w:rsid w:val="000E1A66"/>
    <w:rPr>
      <w:rFonts w:ascii="Courier New" w:hAnsi="Courier New" w:cs="Courier New" w:hint="default"/>
    </w:rPr>
  </w:style>
  <w:style w:type="character" w:customStyle="1" w:styleId="WW8Num26z2">
    <w:name w:val="WW8Num26z2"/>
    <w:rsid w:val="000E1A66"/>
    <w:rPr>
      <w:rFonts w:ascii="Wingdings" w:hAnsi="Wingdings" w:cs="Wingdings" w:hint="default"/>
    </w:rPr>
  </w:style>
  <w:style w:type="character" w:customStyle="1" w:styleId="WW8Num26z3">
    <w:name w:val="WW8Num26z3"/>
    <w:rsid w:val="000E1A66"/>
    <w:rPr>
      <w:rFonts w:ascii="Symbol" w:hAnsi="Symbol" w:cs="Symbol" w:hint="default"/>
    </w:rPr>
  </w:style>
  <w:style w:type="character" w:customStyle="1" w:styleId="WW8Num26z4">
    <w:name w:val="WW8Num26z4"/>
    <w:rsid w:val="000E1A66"/>
  </w:style>
  <w:style w:type="character" w:customStyle="1" w:styleId="WW8Num26z5">
    <w:name w:val="WW8Num26z5"/>
    <w:rsid w:val="000E1A66"/>
  </w:style>
  <w:style w:type="character" w:customStyle="1" w:styleId="WW8Num26z6">
    <w:name w:val="WW8Num26z6"/>
    <w:rsid w:val="000E1A66"/>
  </w:style>
  <w:style w:type="character" w:customStyle="1" w:styleId="WW8Num26z7">
    <w:name w:val="WW8Num26z7"/>
    <w:rsid w:val="000E1A66"/>
  </w:style>
  <w:style w:type="character" w:customStyle="1" w:styleId="WW8Num26z8">
    <w:name w:val="WW8Num26z8"/>
    <w:rsid w:val="000E1A66"/>
  </w:style>
  <w:style w:type="character" w:customStyle="1" w:styleId="WW8Num27z0">
    <w:name w:val="WW8Num27z0"/>
    <w:rsid w:val="000E1A66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WW8Num27z1">
    <w:name w:val="WW8Num27z1"/>
    <w:rsid w:val="000E1A66"/>
    <w:rPr>
      <w:rFonts w:ascii="Courier New" w:hAnsi="Courier New" w:cs="Courier New" w:hint="default"/>
    </w:rPr>
  </w:style>
  <w:style w:type="character" w:customStyle="1" w:styleId="WW8Num27z2">
    <w:name w:val="WW8Num27z2"/>
    <w:rsid w:val="000E1A66"/>
    <w:rPr>
      <w:rFonts w:ascii="Wingdings" w:hAnsi="Wingdings" w:cs="Wingdings" w:hint="default"/>
    </w:rPr>
  </w:style>
  <w:style w:type="character" w:customStyle="1" w:styleId="WW8Num27z3">
    <w:name w:val="WW8Num27z3"/>
    <w:rsid w:val="000E1A66"/>
    <w:rPr>
      <w:rFonts w:ascii="Symbol" w:hAnsi="Symbol" w:cs="Symbol" w:hint="default"/>
    </w:rPr>
  </w:style>
  <w:style w:type="character" w:customStyle="1" w:styleId="WW8Num27z4">
    <w:name w:val="WW8Num27z4"/>
    <w:rsid w:val="000E1A66"/>
  </w:style>
  <w:style w:type="character" w:customStyle="1" w:styleId="WW8Num27z5">
    <w:name w:val="WW8Num27z5"/>
    <w:rsid w:val="000E1A66"/>
  </w:style>
  <w:style w:type="character" w:customStyle="1" w:styleId="WW8Num27z6">
    <w:name w:val="WW8Num27z6"/>
    <w:rsid w:val="000E1A66"/>
  </w:style>
  <w:style w:type="character" w:customStyle="1" w:styleId="WW8Num27z7">
    <w:name w:val="WW8Num27z7"/>
    <w:rsid w:val="000E1A66"/>
  </w:style>
  <w:style w:type="character" w:customStyle="1" w:styleId="WW8Num27z8">
    <w:name w:val="WW8Num27z8"/>
    <w:rsid w:val="000E1A66"/>
  </w:style>
  <w:style w:type="character" w:customStyle="1" w:styleId="WW8Num28z0">
    <w:name w:val="WW8Num28z0"/>
    <w:rsid w:val="000E1A66"/>
    <w:rPr>
      <w:rFonts w:ascii="Times New Roman" w:hAnsi="Times New Roman" w:cs="Times New Roman" w:hint="default"/>
      <w:b/>
      <w:color w:val="000000"/>
      <w:sz w:val="24"/>
      <w:szCs w:val="24"/>
    </w:rPr>
  </w:style>
  <w:style w:type="character" w:customStyle="1" w:styleId="WW8Num28z1">
    <w:name w:val="WW8Num28z1"/>
    <w:rsid w:val="000E1A66"/>
    <w:rPr>
      <w:rFonts w:ascii="Courier New" w:hAnsi="Courier New" w:cs="Courier New" w:hint="default"/>
    </w:rPr>
  </w:style>
  <w:style w:type="character" w:customStyle="1" w:styleId="WW8Num28z2">
    <w:name w:val="WW8Num28z2"/>
    <w:rsid w:val="000E1A66"/>
    <w:rPr>
      <w:rFonts w:ascii="Wingdings" w:hAnsi="Wingdings" w:cs="Wingdings" w:hint="default"/>
    </w:rPr>
  </w:style>
  <w:style w:type="character" w:customStyle="1" w:styleId="WW8Num28z3">
    <w:name w:val="WW8Num28z3"/>
    <w:rsid w:val="000E1A66"/>
    <w:rPr>
      <w:rFonts w:ascii="Symbol" w:hAnsi="Symbol" w:cs="Symbol" w:hint="default"/>
    </w:rPr>
  </w:style>
  <w:style w:type="character" w:customStyle="1" w:styleId="WW8Num28z4">
    <w:name w:val="WW8Num28z4"/>
    <w:rsid w:val="000E1A66"/>
  </w:style>
  <w:style w:type="character" w:customStyle="1" w:styleId="WW8Num28z5">
    <w:name w:val="WW8Num28z5"/>
    <w:rsid w:val="000E1A66"/>
  </w:style>
  <w:style w:type="character" w:customStyle="1" w:styleId="WW8Num28z6">
    <w:name w:val="WW8Num28z6"/>
    <w:rsid w:val="000E1A66"/>
  </w:style>
  <w:style w:type="character" w:customStyle="1" w:styleId="WW8Num28z7">
    <w:name w:val="WW8Num28z7"/>
    <w:rsid w:val="000E1A66"/>
  </w:style>
  <w:style w:type="character" w:customStyle="1" w:styleId="WW8Num28z8">
    <w:name w:val="WW8Num28z8"/>
    <w:rsid w:val="000E1A66"/>
  </w:style>
  <w:style w:type="character" w:customStyle="1" w:styleId="WW8Num29z0">
    <w:name w:val="WW8Num29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9z1">
    <w:name w:val="WW8Num29z1"/>
    <w:rsid w:val="000E1A66"/>
    <w:rPr>
      <w:rFonts w:ascii="Courier New" w:hAnsi="Courier New" w:cs="Courier New" w:hint="default"/>
    </w:rPr>
  </w:style>
  <w:style w:type="character" w:customStyle="1" w:styleId="WW8Num29z2">
    <w:name w:val="WW8Num29z2"/>
    <w:rsid w:val="000E1A66"/>
    <w:rPr>
      <w:rFonts w:ascii="Wingdings" w:hAnsi="Wingdings" w:cs="Wingdings" w:hint="default"/>
    </w:rPr>
  </w:style>
  <w:style w:type="character" w:customStyle="1" w:styleId="WW8Num29z3">
    <w:name w:val="WW8Num29z3"/>
    <w:rsid w:val="000E1A66"/>
    <w:rPr>
      <w:rFonts w:ascii="Symbol" w:hAnsi="Symbol" w:cs="Symbol" w:hint="default"/>
    </w:rPr>
  </w:style>
  <w:style w:type="character" w:customStyle="1" w:styleId="WW8Num29z4">
    <w:name w:val="WW8Num29z4"/>
    <w:rsid w:val="000E1A66"/>
  </w:style>
  <w:style w:type="character" w:customStyle="1" w:styleId="WW8Num29z5">
    <w:name w:val="WW8Num29z5"/>
    <w:rsid w:val="000E1A66"/>
  </w:style>
  <w:style w:type="character" w:customStyle="1" w:styleId="WW8Num29z6">
    <w:name w:val="WW8Num29z6"/>
    <w:rsid w:val="000E1A66"/>
  </w:style>
  <w:style w:type="character" w:customStyle="1" w:styleId="WW8Num29z7">
    <w:name w:val="WW8Num29z7"/>
    <w:rsid w:val="000E1A66"/>
  </w:style>
  <w:style w:type="character" w:customStyle="1" w:styleId="WW8Num29z8">
    <w:name w:val="WW8Num29z8"/>
    <w:rsid w:val="000E1A66"/>
  </w:style>
  <w:style w:type="character" w:customStyle="1" w:styleId="WW8Num30z0">
    <w:name w:val="WW8Num30z0"/>
    <w:rsid w:val="000E1A6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0z1">
    <w:name w:val="WW8Num30z1"/>
    <w:rsid w:val="000E1A66"/>
    <w:rPr>
      <w:rFonts w:ascii="Courier New" w:hAnsi="Courier New" w:cs="Courier New" w:hint="default"/>
    </w:rPr>
  </w:style>
  <w:style w:type="character" w:customStyle="1" w:styleId="WW8Num30z2">
    <w:name w:val="WW8Num30z2"/>
    <w:rsid w:val="000E1A66"/>
    <w:rPr>
      <w:rFonts w:ascii="Wingdings" w:hAnsi="Wingdings" w:cs="Wingdings" w:hint="default"/>
    </w:rPr>
  </w:style>
  <w:style w:type="character" w:customStyle="1" w:styleId="WW8Num30z3">
    <w:name w:val="WW8Num30z3"/>
    <w:rsid w:val="000E1A66"/>
    <w:rPr>
      <w:rFonts w:ascii="Symbol" w:hAnsi="Symbol" w:cs="Symbol" w:hint="default"/>
    </w:rPr>
  </w:style>
  <w:style w:type="character" w:customStyle="1" w:styleId="WW8Num30z4">
    <w:name w:val="WW8Num30z4"/>
    <w:rsid w:val="000E1A66"/>
  </w:style>
  <w:style w:type="character" w:customStyle="1" w:styleId="WW8Num30z5">
    <w:name w:val="WW8Num30z5"/>
    <w:rsid w:val="000E1A66"/>
  </w:style>
  <w:style w:type="character" w:customStyle="1" w:styleId="WW8Num30z6">
    <w:name w:val="WW8Num30z6"/>
    <w:rsid w:val="000E1A66"/>
  </w:style>
  <w:style w:type="character" w:customStyle="1" w:styleId="WW8Num30z7">
    <w:name w:val="WW8Num30z7"/>
    <w:rsid w:val="000E1A66"/>
  </w:style>
  <w:style w:type="character" w:customStyle="1" w:styleId="WW8Num30z8">
    <w:name w:val="WW8Num30z8"/>
    <w:rsid w:val="000E1A66"/>
  </w:style>
  <w:style w:type="character" w:customStyle="1" w:styleId="WW8Num31z0">
    <w:name w:val="WW8Num31z0"/>
    <w:rsid w:val="000E1A66"/>
    <w:rPr>
      <w:rFonts w:eastAsia="Times New Roman" w:cs="Times New Roman"/>
      <w:b/>
      <w:bCs w:val="0"/>
      <w:i/>
      <w:iCs/>
      <w:color w:val="000000"/>
      <w:spacing w:val="2"/>
      <w:sz w:val="24"/>
      <w:szCs w:val="24"/>
    </w:rPr>
  </w:style>
  <w:style w:type="character" w:customStyle="1" w:styleId="WW8Num31z1">
    <w:name w:val="WW8Num31z1"/>
    <w:rsid w:val="000E1A66"/>
  </w:style>
  <w:style w:type="character" w:customStyle="1" w:styleId="WW8Num31z2">
    <w:name w:val="WW8Num31z2"/>
    <w:rsid w:val="000E1A66"/>
  </w:style>
  <w:style w:type="character" w:customStyle="1" w:styleId="WW8Num31z3">
    <w:name w:val="WW8Num31z3"/>
    <w:rsid w:val="000E1A66"/>
  </w:style>
  <w:style w:type="character" w:customStyle="1" w:styleId="WW8Num31z4">
    <w:name w:val="WW8Num31z4"/>
    <w:rsid w:val="000E1A66"/>
  </w:style>
  <w:style w:type="character" w:customStyle="1" w:styleId="WW8Num31z5">
    <w:name w:val="WW8Num31z5"/>
    <w:rsid w:val="000E1A66"/>
  </w:style>
  <w:style w:type="character" w:customStyle="1" w:styleId="WW8Num31z6">
    <w:name w:val="WW8Num31z6"/>
    <w:rsid w:val="000E1A66"/>
  </w:style>
  <w:style w:type="character" w:customStyle="1" w:styleId="WW8Num31z7">
    <w:name w:val="WW8Num31z7"/>
    <w:rsid w:val="000E1A66"/>
  </w:style>
  <w:style w:type="character" w:customStyle="1" w:styleId="WW8Num31z8">
    <w:name w:val="WW8Num31z8"/>
    <w:rsid w:val="000E1A66"/>
  </w:style>
  <w:style w:type="character" w:customStyle="1" w:styleId="WW8Num32z0">
    <w:name w:val="WW8Num32z0"/>
    <w:rsid w:val="000E1A66"/>
    <w:rPr>
      <w:b w:val="0"/>
      <w:bCs w:val="0"/>
    </w:rPr>
  </w:style>
  <w:style w:type="character" w:customStyle="1" w:styleId="WW8Num32z1">
    <w:name w:val="WW8Num32z1"/>
    <w:rsid w:val="000E1A66"/>
  </w:style>
  <w:style w:type="character" w:customStyle="1" w:styleId="WW8Num32z2">
    <w:name w:val="WW8Num32z2"/>
    <w:rsid w:val="000E1A66"/>
  </w:style>
  <w:style w:type="character" w:customStyle="1" w:styleId="WW8Num32z3">
    <w:name w:val="WW8Num32z3"/>
    <w:rsid w:val="000E1A66"/>
  </w:style>
  <w:style w:type="character" w:customStyle="1" w:styleId="WW8Num32z4">
    <w:name w:val="WW8Num32z4"/>
    <w:rsid w:val="000E1A66"/>
  </w:style>
  <w:style w:type="character" w:customStyle="1" w:styleId="WW8Num32z5">
    <w:name w:val="WW8Num32z5"/>
    <w:rsid w:val="000E1A66"/>
  </w:style>
  <w:style w:type="character" w:customStyle="1" w:styleId="WW8Num32z6">
    <w:name w:val="WW8Num32z6"/>
    <w:rsid w:val="000E1A66"/>
  </w:style>
  <w:style w:type="character" w:customStyle="1" w:styleId="WW8Num32z7">
    <w:name w:val="WW8Num32z7"/>
    <w:rsid w:val="000E1A66"/>
  </w:style>
  <w:style w:type="character" w:customStyle="1" w:styleId="WW8Num32z8">
    <w:name w:val="WW8Num32z8"/>
    <w:rsid w:val="000E1A66"/>
  </w:style>
  <w:style w:type="character" w:customStyle="1" w:styleId="WW8NumSt33z1">
    <w:name w:val="WW8NumSt33z1"/>
    <w:rsid w:val="000E1A66"/>
  </w:style>
  <w:style w:type="character" w:customStyle="1" w:styleId="WW8NumSt33z2">
    <w:name w:val="WW8NumSt33z2"/>
    <w:rsid w:val="000E1A66"/>
  </w:style>
  <w:style w:type="character" w:customStyle="1" w:styleId="WW8NumSt33z3">
    <w:name w:val="WW8NumSt33z3"/>
    <w:rsid w:val="000E1A66"/>
  </w:style>
  <w:style w:type="character" w:customStyle="1" w:styleId="WW8NumSt33z4">
    <w:name w:val="WW8NumSt33z4"/>
    <w:rsid w:val="000E1A66"/>
  </w:style>
  <w:style w:type="character" w:customStyle="1" w:styleId="WW8NumSt33z5">
    <w:name w:val="WW8NumSt33z5"/>
    <w:rsid w:val="000E1A66"/>
  </w:style>
  <w:style w:type="character" w:customStyle="1" w:styleId="WW8NumSt33z6">
    <w:name w:val="WW8NumSt33z6"/>
    <w:rsid w:val="000E1A66"/>
  </w:style>
  <w:style w:type="character" w:customStyle="1" w:styleId="WW8NumSt33z7">
    <w:name w:val="WW8NumSt33z7"/>
    <w:rsid w:val="000E1A66"/>
  </w:style>
  <w:style w:type="character" w:customStyle="1" w:styleId="WW8NumSt33z8">
    <w:name w:val="WW8NumSt33z8"/>
    <w:rsid w:val="000E1A66"/>
  </w:style>
  <w:style w:type="character" w:customStyle="1" w:styleId="Domylnaczcionkaakapitu5">
    <w:name w:val="Domyślna czcionka akapitu5"/>
    <w:rsid w:val="000E1A66"/>
  </w:style>
  <w:style w:type="character" w:customStyle="1" w:styleId="WW8Num2z1">
    <w:name w:val="WW8Num2z1"/>
    <w:rsid w:val="000E1A66"/>
  </w:style>
  <w:style w:type="character" w:customStyle="1" w:styleId="WW8Num2z2">
    <w:name w:val="WW8Num2z2"/>
    <w:rsid w:val="000E1A66"/>
  </w:style>
  <w:style w:type="character" w:customStyle="1" w:styleId="WW8Num2z3">
    <w:name w:val="WW8Num2z3"/>
    <w:rsid w:val="000E1A66"/>
  </w:style>
  <w:style w:type="character" w:customStyle="1" w:styleId="WW8Num2z4">
    <w:name w:val="WW8Num2z4"/>
    <w:rsid w:val="000E1A66"/>
  </w:style>
  <w:style w:type="character" w:customStyle="1" w:styleId="WW8Num2z5">
    <w:name w:val="WW8Num2z5"/>
    <w:rsid w:val="000E1A66"/>
  </w:style>
  <w:style w:type="character" w:customStyle="1" w:styleId="WW8Num2z6">
    <w:name w:val="WW8Num2z6"/>
    <w:rsid w:val="000E1A66"/>
  </w:style>
  <w:style w:type="character" w:customStyle="1" w:styleId="WW8Num2z7">
    <w:name w:val="WW8Num2z7"/>
    <w:rsid w:val="000E1A66"/>
  </w:style>
  <w:style w:type="character" w:customStyle="1" w:styleId="WW8Num2z8">
    <w:name w:val="WW8Num2z8"/>
    <w:rsid w:val="000E1A66"/>
  </w:style>
  <w:style w:type="character" w:customStyle="1" w:styleId="WW8Num3z1">
    <w:name w:val="WW8Num3z1"/>
    <w:rsid w:val="000E1A66"/>
  </w:style>
  <w:style w:type="character" w:customStyle="1" w:styleId="WW8Num3z2">
    <w:name w:val="WW8Num3z2"/>
    <w:rsid w:val="000E1A66"/>
  </w:style>
  <w:style w:type="character" w:customStyle="1" w:styleId="WW8Num3z3">
    <w:name w:val="WW8Num3z3"/>
    <w:rsid w:val="000E1A66"/>
  </w:style>
  <w:style w:type="character" w:customStyle="1" w:styleId="WW8Num3z4">
    <w:name w:val="WW8Num3z4"/>
    <w:rsid w:val="000E1A66"/>
  </w:style>
  <w:style w:type="character" w:customStyle="1" w:styleId="WW8Num3z5">
    <w:name w:val="WW8Num3z5"/>
    <w:rsid w:val="000E1A66"/>
  </w:style>
  <w:style w:type="character" w:customStyle="1" w:styleId="WW8Num3z6">
    <w:name w:val="WW8Num3z6"/>
    <w:rsid w:val="000E1A66"/>
  </w:style>
  <w:style w:type="character" w:customStyle="1" w:styleId="WW8Num3z7">
    <w:name w:val="WW8Num3z7"/>
    <w:rsid w:val="000E1A66"/>
  </w:style>
  <w:style w:type="character" w:customStyle="1" w:styleId="WW8Num3z8">
    <w:name w:val="WW8Num3z8"/>
    <w:rsid w:val="000E1A66"/>
  </w:style>
  <w:style w:type="character" w:customStyle="1" w:styleId="WW8Num33z0">
    <w:name w:val="WW8Num33z0"/>
    <w:rsid w:val="000E1A66"/>
    <w:rPr>
      <w:rFonts w:ascii="Times New Roman" w:hAnsi="Times New Roman" w:cs="Times New Roman" w:hint="default"/>
    </w:rPr>
  </w:style>
  <w:style w:type="character" w:customStyle="1" w:styleId="WW8Num33z1">
    <w:name w:val="WW8Num33z1"/>
    <w:rsid w:val="000E1A66"/>
  </w:style>
  <w:style w:type="character" w:customStyle="1" w:styleId="WW8Num33z2">
    <w:name w:val="WW8Num33z2"/>
    <w:rsid w:val="000E1A66"/>
  </w:style>
  <w:style w:type="character" w:customStyle="1" w:styleId="WW8Num33z3">
    <w:name w:val="WW8Num33z3"/>
    <w:rsid w:val="000E1A66"/>
  </w:style>
  <w:style w:type="character" w:customStyle="1" w:styleId="WW8Num33z4">
    <w:name w:val="WW8Num33z4"/>
    <w:rsid w:val="000E1A66"/>
  </w:style>
  <w:style w:type="character" w:customStyle="1" w:styleId="WW8Num33z5">
    <w:name w:val="WW8Num33z5"/>
    <w:rsid w:val="000E1A66"/>
  </w:style>
  <w:style w:type="character" w:customStyle="1" w:styleId="WW8Num33z6">
    <w:name w:val="WW8Num33z6"/>
    <w:rsid w:val="000E1A66"/>
  </w:style>
  <w:style w:type="character" w:customStyle="1" w:styleId="WW8Num33z7">
    <w:name w:val="WW8Num33z7"/>
    <w:rsid w:val="000E1A66"/>
  </w:style>
  <w:style w:type="character" w:customStyle="1" w:styleId="WW8Num33z8">
    <w:name w:val="WW8Num33z8"/>
    <w:rsid w:val="000E1A66"/>
  </w:style>
  <w:style w:type="character" w:customStyle="1" w:styleId="WW8Num34z0">
    <w:name w:val="WW8Num34z0"/>
    <w:rsid w:val="000E1A66"/>
    <w:rPr>
      <w:rFonts w:ascii="Times New Roman" w:hAnsi="Times New Roman" w:cs="Times New Roman" w:hint="default"/>
    </w:rPr>
  </w:style>
  <w:style w:type="character" w:customStyle="1" w:styleId="WW8Num34z1">
    <w:name w:val="WW8Num34z1"/>
    <w:rsid w:val="000E1A66"/>
  </w:style>
  <w:style w:type="character" w:customStyle="1" w:styleId="WW8Num34z2">
    <w:name w:val="WW8Num34z2"/>
    <w:rsid w:val="000E1A66"/>
  </w:style>
  <w:style w:type="character" w:customStyle="1" w:styleId="WW8Num34z3">
    <w:name w:val="WW8Num34z3"/>
    <w:rsid w:val="000E1A66"/>
  </w:style>
  <w:style w:type="character" w:customStyle="1" w:styleId="WW8Num34z4">
    <w:name w:val="WW8Num34z4"/>
    <w:rsid w:val="000E1A66"/>
  </w:style>
  <w:style w:type="character" w:customStyle="1" w:styleId="WW8Num34z5">
    <w:name w:val="WW8Num34z5"/>
    <w:rsid w:val="000E1A66"/>
  </w:style>
  <w:style w:type="character" w:customStyle="1" w:styleId="WW8Num34z6">
    <w:name w:val="WW8Num34z6"/>
    <w:rsid w:val="000E1A66"/>
  </w:style>
  <w:style w:type="character" w:customStyle="1" w:styleId="WW8Num34z7">
    <w:name w:val="WW8Num34z7"/>
    <w:rsid w:val="000E1A66"/>
  </w:style>
  <w:style w:type="character" w:customStyle="1" w:styleId="WW8Num34z8">
    <w:name w:val="WW8Num34z8"/>
    <w:rsid w:val="000E1A66"/>
  </w:style>
  <w:style w:type="character" w:customStyle="1" w:styleId="WW8Num35z0">
    <w:name w:val="WW8Num35z0"/>
    <w:rsid w:val="000E1A66"/>
    <w:rPr>
      <w:rFonts w:ascii="Times New Roman" w:hAnsi="Times New Roman" w:cs="Times New Roman" w:hint="default"/>
    </w:rPr>
  </w:style>
  <w:style w:type="character" w:customStyle="1" w:styleId="WW8Num35z1">
    <w:name w:val="WW8Num35z1"/>
    <w:rsid w:val="000E1A66"/>
    <w:rPr>
      <w:rFonts w:ascii="Courier New" w:hAnsi="Courier New" w:cs="Courier New" w:hint="default"/>
    </w:rPr>
  </w:style>
  <w:style w:type="character" w:customStyle="1" w:styleId="WW8Num35z2">
    <w:name w:val="WW8Num35z2"/>
    <w:rsid w:val="000E1A66"/>
    <w:rPr>
      <w:rFonts w:ascii="Wingdings" w:hAnsi="Wingdings" w:cs="Wingdings" w:hint="default"/>
    </w:rPr>
  </w:style>
  <w:style w:type="character" w:customStyle="1" w:styleId="WW8Num35z3">
    <w:name w:val="WW8Num35z3"/>
    <w:rsid w:val="000E1A66"/>
    <w:rPr>
      <w:rFonts w:ascii="Symbol" w:hAnsi="Symbol" w:cs="Symbol" w:hint="default"/>
    </w:rPr>
  </w:style>
  <w:style w:type="character" w:customStyle="1" w:styleId="WW8Num35z4">
    <w:name w:val="WW8Num35z4"/>
    <w:rsid w:val="000E1A66"/>
  </w:style>
  <w:style w:type="character" w:customStyle="1" w:styleId="WW8Num35z5">
    <w:name w:val="WW8Num35z5"/>
    <w:rsid w:val="000E1A66"/>
  </w:style>
  <w:style w:type="character" w:customStyle="1" w:styleId="WW8Num35z6">
    <w:name w:val="WW8Num35z6"/>
    <w:rsid w:val="000E1A66"/>
  </w:style>
  <w:style w:type="character" w:customStyle="1" w:styleId="WW8Num35z7">
    <w:name w:val="WW8Num35z7"/>
    <w:rsid w:val="000E1A66"/>
  </w:style>
  <w:style w:type="character" w:customStyle="1" w:styleId="WW8Num35z8">
    <w:name w:val="WW8Num35z8"/>
    <w:rsid w:val="000E1A66"/>
  </w:style>
  <w:style w:type="character" w:customStyle="1" w:styleId="WW8Num36z0">
    <w:name w:val="WW8Num36z0"/>
    <w:rsid w:val="000E1A66"/>
    <w:rPr>
      <w:rFonts w:ascii="Times New Roman" w:hAnsi="Times New Roman" w:cs="Times New Roman" w:hint="default"/>
    </w:rPr>
  </w:style>
  <w:style w:type="character" w:customStyle="1" w:styleId="WW8Num36z1">
    <w:name w:val="WW8Num36z1"/>
    <w:rsid w:val="000E1A66"/>
    <w:rPr>
      <w:rFonts w:ascii="Courier New" w:hAnsi="Courier New" w:cs="Courier New" w:hint="default"/>
    </w:rPr>
  </w:style>
  <w:style w:type="character" w:customStyle="1" w:styleId="WW8Num36z2">
    <w:name w:val="WW8Num36z2"/>
    <w:rsid w:val="000E1A66"/>
    <w:rPr>
      <w:rFonts w:ascii="Wingdings" w:hAnsi="Wingdings" w:cs="Wingdings" w:hint="default"/>
    </w:rPr>
  </w:style>
  <w:style w:type="character" w:customStyle="1" w:styleId="WW8Num36z3">
    <w:name w:val="WW8Num36z3"/>
    <w:rsid w:val="000E1A66"/>
    <w:rPr>
      <w:rFonts w:ascii="Symbol" w:hAnsi="Symbol" w:cs="Symbol" w:hint="default"/>
    </w:rPr>
  </w:style>
  <w:style w:type="character" w:customStyle="1" w:styleId="WW8Num36z4">
    <w:name w:val="WW8Num36z4"/>
    <w:rsid w:val="000E1A66"/>
  </w:style>
  <w:style w:type="character" w:customStyle="1" w:styleId="WW8Num36z5">
    <w:name w:val="WW8Num36z5"/>
    <w:rsid w:val="000E1A66"/>
  </w:style>
  <w:style w:type="character" w:customStyle="1" w:styleId="WW8Num36z6">
    <w:name w:val="WW8Num36z6"/>
    <w:rsid w:val="000E1A66"/>
  </w:style>
  <w:style w:type="character" w:customStyle="1" w:styleId="WW8Num36z7">
    <w:name w:val="WW8Num36z7"/>
    <w:rsid w:val="000E1A66"/>
  </w:style>
  <w:style w:type="character" w:customStyle="1" w:styleId="WW8Num36z8">
    <w:name w:val="WW8Num36z8"/>
    <w:rsid w:val="000E1A66"/>
  </w:style>
  <w:style w:type="character" w:customStyle="1" w:styleId="WW8Num37z0">
    <w:name w:val="WW8Num37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7z1">
    <w:name w:val="WW8Num37z1"/>
    <w:rsid w:val="000E1A66"/>
  </w:style>
  <w:style w:type="character" w:customStyle="1" w:styleId="WW8Num37z2">
    <w:name w:val="WW8Num37z2"/>
    <w:rsid w:val="000E1A66"/>
  </w:style>
  <w:style w:type="character" w:customStyle="1" w:styleId="WW8Num37z3">
    <w:name w:val="WW8Num37z3"/>
    <w:rsid w:val="000E1A66"/>
  </w:style>
  <w:style w:type="character" w:customStyle="1" w:styleId="WW8Num37z4">
    <w:name w:val="WW8Num37z4"/>
    <w:rsid w:val="000E1A66"/>
  </w:style>
  <w:style w:type="character" w:customStyle="1" w:styleId="WW8Num37z5">
    <w:name w:val="WW8Num37z5"/>
    <w:rsid w:val="000E1A66"/>
  </w:style>
  <w:style w:type="character" w:customStyle="1" w:styleId="WW8Num37z6">
    <w:name w:val="WW8Num37z6"/>
    <w:rsid w:val="000E1A66"/>
  </w:style>
  <w:style w:type="character" w:customStyle="1" w:styleId="WW8Num37z7">
    <w:name w:val="WW8Num37z7"/>
    <w:rsid w:val="000E1A66"/>
  </w:style>
  <w:style w:type="character" w:customStyle="1" w:styleId="WW8Num37z8">
    <w:name w:val="WW8Num37z8"/>
    <w:rsid w:val="000E1A66"/>
  </w:style>
  <w:style w:type="character" w:customStyle="1" w:styleId="WW8Num38z0">
    <w:name w:val="WW8Num38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8z1">
    <w:name w:val="WW8Num38z1"/>
    <w:rsid w:val="000E1A66"/>
  </w:style>
  <w:style w:type="character" w:customStyle="1" w:styleId="WW8Num38z2">
    <w:name w:val="WW8Num38z2"/>
    <w:rsid w:val="000E1A66"/>
  </w:style>
  <w:style w:type="character" w:customStyle="1" w:styleId="WW8Num38z3">
    <w:name w:val="WW8Num38z3"/>
    <w:rsid w:val="000E1A66"/>
  </w:style>
  <w:style w:type="character" w:customStyle="1" w:styleId="WW8Num38z4">
    <w:name w:val="WW8Num38z4"/>
    <w:rsid w:val="000E1A66"/>
  </w:style>
  <w:style w:type="character" w:customStyle="1" w:styleId="WW8Num38z5">
    <w:name w:val="WW8Num38z5"/>
    <w:rsid w:val="000E1A66"/>
  </w:style>
  <w:style w:type="character" w:customStyle="1" w:styleId="WW8Num38z6">
    <w:name w:val="WW8Num38z6"/>
    <w:rsid w:val="000E1A66"/>
  </w:style>
  <w:style w:type="character" w:customStyle="1" w:styleId="WW8Num38z7">
    <w:name w:val="WW8Num38z7"/>
    <w:rsid w:val="000E1A66"/>
  </w:style>
  <w:style w:type="character" w:customStyle="1" w:styleId="WW8Num38z8">
    <w:name w:val="WW8Num38z8"/>
    <w:rsid w:val="000E1A66"/>
  </w:style>
  <w:style w:type="character" w:customStyle="1" w:styleId="WW8Num39z0">
    <w:name w:val="WW8Num39z0"/>
    <w:rsid w:val="000E1A66"/>
    <w:rPr>
      <w:rFonts w:ascii="Symbol" w:hAnsi="Symbol" w:cs="StarSymbol" w:hint="default"/>
      <w:sz w:val="18"/>
      <w:szCs w:val="18"/>
    </w:rPr>
  </w:style>
  <w:style w:type="character" w:customStyle="1" w:styleId="WW8Num39z1">
    <w:name w:val="WW8Num39z1"/>
    <w:rsid w:val="000E1A66"/>
  </w:style>
  <w:style w:type="character" w:customStyle="1" w:styleId="WW8Num39z2">
    <w:name w:val="WW8Num39z2"/>
    <w:rsid w:val="000E1A66"/>
  </w:style>
  <w:style w:type="character" w:customStyle="1" w:styleId="WW8Num39z3">
    <w:name w:val="WW8Num39z3"/>
    <w:rsid w:val="000E1A66"/>
  </w:style>
  <w:style w:type="character" w:customStyle="1" w:styleId="WW8Num39z4">
    <w:name w:val="WW8Num39z4"/>
    <w:rsid w:val="000E1A66"/>
  </w:style>
  <w:style w:type="character" w:customStyle="1" w:styleId="WW8Num39z5">
    <w:name w:val="WW8Num39z5"/>
    <w:rsid w:val="000E1A66"/>
  </w:style>
  <w:style w:type="character" w:customStyle="1" w:styleId="WW8Num39z6">
    <w:name w:val="WW8Num39z6"/>
    <w:rsid w:val="000E1A66"/>
  </w:style>
  <w:style w:type="character" w:customStyle="1" w:styleId="WW8Num39z7">
    <w:name w:val="WW8Num39z7"/>
    <w:rsid w:val="000E1A66"/>
  </w:style>
  <w:style w:type="character" w:customStyle="1" w:styleId="WW8Num39z8">
    <w:name w:val="WW8Num39z8"/>
    <w:rsid w:val="000E1A66"/>
  </w:style>
  <w:style w:type="character" w:customStyle="1" w:styleId="WW8Num40z0">
    <w:name w:val="WW8Num40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40z1">
    <w:name w:val="WW8Num40z1"/>
    <w:rsid w:val="000E1A66"/>
    <w:rPr>
      <w:rFonts w:ascii="Courier New" w:hAnsi="Courier New" w:cs="Courier New" w:hint="default"/>
    </w:rPr>
  </w:style>
  <w:style w:type="character" w:customStyle="1" w:styleId="WW8Num40z2">
    <w:name w:val="WW8Num40z2"/>
    <w:rsid w:val="000E1A66"/>
    <w:rPr>
      <w:rFonts w:ascii="Wingdings" w:hAnsi="Wingdings" w:cs="Wingdings" w:hint="default"/>
    </w:rPr>
  </w:style>
  <w:style w:type="character" w:customStyle="1" w:styleId="WW8Num40z3">
    <w:name w:val="WW8Num40z3"/>
    <w:rsid w:val="000E1A66"/>
    <w:rPr>
      <w:rFonts w:ascii="Symbol" w:hAnsi="Symbol" w:cs="Symbol" w:hint="default"/>
    </w:rPr>
  </w:style>
  <w:style w:type="character" w:customStyle="1" w:styleId="WW8Num40z4">
    <w:name w:val="WW8Num40z4"/>
    <w:rsid w:val="000E1A66"/>
  </w:style>
  <w:style w:type="character" w:customStyle="1" w:styleId="WW8Num40z5">
    <w:name w:val="WW8Num40z5"/>
    <w:rsid w:val="000E1A66"/>
  </w:style>
  <w:style w:type="character" w:customStyle="1" w:styleId="WW8Num40z6">
    <w:name w:val="WW8Num40z6"/>
    <w:rsid w:val="000E1A66"/>
  </w:style>
  <w:style w:type="character" w:customStyle="1" w:styleId="WW8Num40z7">
    <w:name w:val="WW8Num40z7"/>
    <w:rsid w:val="000E1A66"/>
  </w:style>
  <w:style w:type="character" w:customStyle="1" w:styleId="WW8Num40z8">
    <w:name w:val="WW8Num40z8"/>
    <w:rsid w:val="000E1A66"/>
  </w:style>
  <w:style w:type="character" w:customStyle="1" w:styleId="WW8Num41z0">
    <w:name w:val="WW8Num41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41z1">
    <w:name w:val="WW8Num41z1"/>
    <w:rsid w:val="000E1A66"/>
  </w:style>
  <w:style w:type="character" w:customStyle="1" w:styleId="WW8Num41z2">
    <w:name w:val="WW8Num41z2"/>
    <w:rsid w:val="000E1A66"/>
  </w:style>
  <w:style w:type="character" w:customStyle="1" w:styleId="WW8Num41z3">
    <w:name w:val="WW8Num41z3"/>
    <w:rsid w:val="000E1A66"/>
  </w:style>
  <w:style w:type="character" w:customStyle="1" w:styleId="WW8Num41z4">
    <w:name w:val="WW8Num41z4"/>
    <w:rsid w:val="000E1A66"/>
  </w:style>
  <w:style w:type="character" w:customStyle="1" w:styleId="WW8Num41z5">
    <w:name w:val="WW8Num41z5"/>
    <w:rsid w:val="000E1A66"/>
  </w:style>
  <w:style w:type="character" w:customStyle="1" w:styleId="WW8Num41z6">
    <w:name w:val="WW8Num41z6"/>
    <w:rsid w:val="000E1A66"/>
  </w:style>
  <w:style w:type="character" w:customStyle="1" w:styleId="WW8Num41z7">
    <w:name w:val="WW8Num41z7"/>
    <w:rsid w:val="000E1A66"/>
  </w:style>
  <w:style w:type="character" w:customStyle="1" w:styleId="WW8Num41z8">
    <w:name w:val="WW8Num41z8"/>
    <w:rsid w:val="000E1A66"/>
  </w:style>
  <w:style w:type="character" w:customStyle="1" w:styleId="WW8Num42z0">
    <w:name w:val="WW8Num42z0"/>
    <w:rsid w:val="000E1A66"/>
    <w:rPr>
      <w:b/>
      <w:bCs w:val="0"/>
      <w:sz w:val="24"/>
      <w:szCs w:val="24"/>
    </w:rPr>
  </w:style>
  <w:style w:type="character" w:customStyle="1" w:styleId="WW8Num42z1">
    <w:name w:val="WW8Num42z1"/>
    <w:rsid w:val="000E1A66"/>
  </w:style>
  <w:style w:type="character" w:customStyle="1" w:styleId="WW8Num42z2">
    <w:name w:val="WW8Num42z2"/>
    <w:rsid w:val="000E1A66"/>
  </w:style>
  <w:style w:type="character" w:customStyle="1" w:styleId="WW8Num42z3">
    <w:name w:val="WW8Num42z3"/>
    <w:rsid w:val="000E1A66"/>
  </w:style>
  <w:style w:type="character" w:customStyle="1" w:styleId="WW8Num42z4">
    <w:name w:val="WW8Num42z4"/>
    <w:rsid w:val="000E1A66"/>
  </w:style>
  <w:style w:type="character" w:customStyle="1" w:styleId="WW8Num42z5">
    <w:name w:val="WW8Num42z5"/>
    <w:rsid w:val="000E1A66"/>
  </w:style>
  <w:style w:type="character" w:customStyle="1" w:styleId="WW8Num42z6">
    <w:name w:val="WW8Num42z6"/>
    <w:rsid w:val="000E1A66"/>
  </w:style>
  <w:style w:type="character" w:customStyle="1" w:styleId="WW8Num42z7">
    <w:name w:val="WW8Num42z7"/>
    <w:rsid w:val="000E1A66"/>
  </w:style>
  <w:style w:type="character" w:customStyle="1" w:styleId="WW8Num42z8">
    <w:name w:val="WW8Num42z8"/>
    <w:rsid w:val="000E1A66"/>
  </w:style>
  <w:style w:type="character" w:customStyle="1" w:styleId="Domylnaczcionkaakapitu4">
    <w:name w:val="Domyślna czcionka akapitu4"/>
    <w:rsid w:val="000E1A66"/>
  </w:style>
  <w:style w:type="character" w:customStyle="1" w:styleId="TekstprzypisudolnegoZnak1">
    <w:name w:val="Tekst przypisu dolnego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1">
    <w:name w:val="Stopk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4"/>
    <w:uiPriority w:val="99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4"/>
    <w:rsid w:val="000E1A66"/>
    <w:rPr>
      <w:rFonts w:ascii="Tahoma" w:eastAsia="Times New Roman" w:hAnsi="Tahoma" w:cs="Tahoma"/>
      <w:sz w:val="16"/>
      <w:szCs w:val="16"/>
    </w:rPr>
  </w:style>
  <w:style w:type="character" w:customStyle="1" w:styleId="Absatz-Standardschriftart">
    <w:name w:val="Absatz-Standardschriftart"/>
    <w:rsid w:val="000E1A66"/>
  </w:style>
  <w:style w:type="character" w:customStyle="1" w:styleId="WW-Absatz-Standardschriftart">
    <w:name w:val="WW-Absatz-Standardschriftart"/>
    <w:rsid w:val="000E1A66"/>
  </w:style>
  <w:style w:type="character" w:customStyle="1" w:styleId="WW-Absatz-Standardschriftart1">
    <w:name w:val="WW-Absatz-Standardschriftart1"/>
    <w:rsid w:val="000E1A66"/>
  </w:style>
  <w:style w:type="character" w:customStyle="1" w:styleId="Domylnaczcionkaakapitu3">
    <w:name w:val="Domyślna czcionka akapitu3"/>
    <w:rsid w:val="000E1A66"/>
  </w:style>
  <w:style w:type="character" w:customStyle="1" w:styleId="WW-Absatz-Standardschriftart11">
    <w:name w:val="WW-Absatz-Standardschriftart11"/>
    <w:rsid w:val="000E1A66"/>
  </w:style>
  <w:style w:type="character" w:customStyle="1" w:styleId="WW-Absatz-Standardschriftart111">
    <w:name w:val="WW-Absatz-Standardschriftart111"/>
    <w:rsid w:val="000E1A66"/>
  </w:style>
  <w:style w:type="character" w:customStyle="1" w:styleId="WW-Absatz-Standardschriftart1111">
    <w:name w:val="WW-Absatz-Standardschriftart1111"/>
    <w:rsid w:val="000E1A66"/>
  </w:style>
  <w:style w:type="character" w:customStyle="1" w:styleId="WW-Absatz-Standardschriftart11111">
    <w:name w:val="WW-Absatz-Standardschriftart11111"/>
    <w:rsid w:val="000E1A66"/>
  </w:style>
  <w:style w:type="character" w:customStyle="1" w:styleId="WW-Absatz-Standardschriftart111111">
    <w:name w:val="WW-Absatz-Standardschriftart111111"/>
    <w:rsid w:val="000E1A66"/>
  </w:style>
  <w:style w:type="character" w:customStyle="1" w:styleId="WW-Absatz-Standardschriftart1111111">
    <w:name w:val="WW-Absatz-Standardschriftart1111111"/>
    <w:rsid w:val="000E1A66"/>
  </w:style>
  <w:style w:type="character" w:customStyle="1" w:styleId="WW-Absatz-Standardschriftart11111111">
    <w:name w:val="WW-Absatz-Standardschriftart11111111"/>
    <w:rsid w:val="000E1A66"/>
  </w:style>
  <w:style w:type="character" w:customStyle="1" w:styleId="WW-Absatz-Standardschriftart111111111">
    <w:name w:val="WW-Absatz-Standardschriftart111111111"/>
    <w:rsid w:val="000E1A66"/>
  </w:style>
  <w:style w:type="character" w:customStyle="1" w:styleId="WW-Absatz-Standardschriftart1111111111">
    <w:name w:val="WW-Absatz-Standardschriftart1111111111"/>
    <w:rsid w:val="000E1A66"/>
  </w:style>
  <w:style w:type="character" w:customStyle="1" w:styleId="WW8Num11z1">
    <w:name w:val="WW8Num11z1"/>
    <w:rsid w:val="000E1A66"/>
    <w:rPr>
      <w:rFonts w:ascii="Courier New" w:hAnsi="Courier New" w:cs="Courier New" w:hint="default"/>
    </w:rPr>
  </w:style>
  <w:style w:type="character" w:customStyle="1" w:styleId="WW8Num11z2">
    <w:name w:val="WW8Num11z2"/>
    <w:rsid w:val="000E1A66"/>
    <w:rPr>
      <w:rFonts w:ascii="Wingdings" w:hAnsi="Wingdings" w:cs="Wingdings" w:hint="default"/>
    </w:rPr>
  </w:style>
  <w:style w:type="character" w:customStyle="1" w:styleId="WW8Num11z3">
    <w:name w:val="WW8Num11z3"/>
    <w:rsid w:val="000E1A66"/>
    <w:rPr>
      <w:rFonts w:ascii="Symbol" w:hAnsi="Symbol" w:cs="Symbol" w:hint="default"/>
    </w:rPr>
  </w:style>
  <w:style w:type="character" w:customStyle="1" w:styleId="WW8Num12z1">
    <w:name w:val="WW8Num12z1"/>
    <w:rsid w:val="000E1A66"/>
    <w:rPr>
      <w:rFonts w:ascii="Courier New" w:hAnsi="Courier New" w:cs="Courier New" w:hint="default"/>
    </w:rPr>
  </w:style>
  <w:style w:type="character" w:customStyle="1" w:styleId="WW8Num12z2">
    <w:name w:val="WW8Num12z2"/>
    <w:rsid w:val="000E1A66"/>
    <w:rPr>
      <w:rFonts w:ascii="Wingdings" w:hAnsi="Wingdings" w:cs="Wingdings" w:hint="default"/>
    </w:rPr>
  </w:style>
  <w:style w:type="character" w:customStyle="1" w:styleId="WW8Num12z3">
    <w:name w:val="WW8Num12z3"/>
    <w:rsid w:val="000E1A66"/>
    <w:rPr>
      <w:rFonts w:ascii="Symbol" w:hAnsi="Symbol" w:cs="Symbol" w:hint="default"/>
    </w:rPr>
  </w:style>
  <w:style w:type="character" w:customStyle="1" w:styleId="WW8Num16z1">
    <w:name w:val="WW8Num16z1"/>
    <w:rsid w:val="000E1A66"/>
    <w:rPr>
      <w:rFonts w:ascii="Courier New" w:hAnsi="Courier New" w:cs="Courier New" w:hint="default"/>
    </w:rPr>
  </w:style>
  <w:style w:type="character" w:customStyle="1" w:styleId="WW8Num16z2">
    <w:name w:val="WW8Num16z2"/>
    <w:rsid w:val="000E1A66"/>
    <w:rPr>
      <w:rFonts w:ascii="Wingdings" w:hAnsi="Wingdings" w:cs="Wingdings" w:hint="default"/>
    </w:rPr>
  </w:style>
  <w:style w:type="character" w:customStyle="1" w:styleId="WW8Num16z3">
    <w:name w:val="WW8Num16z3"/>
    <w:rsid w:val="000E1A66"/>
    <w:rPr>
      <w:rFonts w:ascii="Symbol" w:hAnsi="Symbol" w:cs="Symbol" w:hint="default"/>
    </w:rPr>
  </w:style>
  <w:style w:type="character" w:customStyle="1" w:styleId="WW8Num17z1">
    <w:name w:val="WW8Num17z1"/>
    <w:rsid w:val="000E1A66"/>
    <w:rPr>
      <w:rFonts w:ascii="Courier New" w:hAnsi="Courier New" w:cs="Courier New" w:hint="default"/>
    </w:rPr>
  </w:style>
  <w:style w:type="character" w:customStyle="1" w:styleId="WW8Num17z2">
    <w:name w:val="WW8Num17z2"/>
    <w:rsid w:val="000E1A66"/>
    <w:rPr>
      <w:rFonts w:ascii="Wingdings" w:hAnsi="Wingdings" w:cs="Wingdings" w:hint="default"/>
    </w:rPr>
  </w:style>
  <w:style w:type="character" w:customStyle="1" w:styleId="WW8Num17z3">
    <w:name w:val="WW8Num17z3"/>
    <w:rsid w:val="000E1A66"/>
    <w:rPr>
      <w:rFonts w:ascii="Symbol" w:hAnsi="Symbol" w:cs="Symbol" w:hint="default"/>
    </w:rPr>
  </w:style>
  <w:style w:type="character" w:customStyle="1" w:styleId="Domylnaczcionkaakapitu2">
    <w:name w:val="Domyślna czcionka akapitu2"/>
    <w:rsid w:val="000E1A66"/>
  </w:style>
  <w:style w:type="character" w:customStyle="1" w:styleId="WW8NumSt1z0">
    <w:name w:val="WW8NumSt1z0"/>
    <w:rsid w:val="000E1A66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0E1A66"/>
    <w:rPr>
      <w:rFonts w:ascii="Times New Roman" w:hAnsi="Times New Roman" w:cs="Times New Roman" w:hint="default"/>
    </w:rPr>
  </w:style>
  <w:style w:type="character" w:customStyle="1" w:styleId="WW8NumSt4z0">
    <w:name w:val="WW8NumSt4z0"/>
    <w:rsid w:val="000E1A66"/>
    <w:rPr>
      <w:rFonts w:ascii="Times New Roman" w:hAnsi="Times New Roman" w:cs="Times New Roman" w:hint="default"/>
    </w:rPr>
  </w:style>
  <w:style w:type="character" w:customStyle="1" w:styleId="WW8NumSt5z0">
    <w:name w:val="WW8NumSt5z0"/>
    <w:rsid w:val="000E1A66"/>
    <w:rPr>
      <w:rFonts w:ascii="Times New Roman" w:hAnsi="Times New Roman" w:cs="Times New Roman" w:hint="default"/>
    </w:rPr>
  </w:style>
  <w:style w:type="character" w:customStyle="1" w:styleId="WW8NumSt6z0">
    <w:name w:val="WW8NumSt6z0"/>
    <w:rsid w:val="000E1A66"/>
    <w:rPr>
      <w:rFonts w:ascii="Times New Roman" w:hAnsi="Times New Roman" w:cs="Times New Roman" w:hint="default"/>
    </w:rPr>
  </w:style>
  <w:style w:type="character" w:customStyle="1" w:styleId="WW8NumSt7z0">
    <w:name w:val="WW8NumSt7z0"/>
    <w:rsid w:val="000E1A66"/>
    <w:rPr>
      <w:rFonts w:ascii="Times New Roman" w:hAnsi="Times New Roman" w:cs="Times New Roman" w:hint="default"/>
    </w:rPr>
  </w:style>
  <w:style w:type="character" w:customStyle="1" w:styleId="WW8NumSt8z0">
    <w:name w:val="WW8NumSt8z0"/>
    <w:rsid w:val="000E1A66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0E1A66"/>
  </w:style>
  <w:style w:type="character" w:customStyle="1" w:styleId="Odwoaniedokomentarza1">
    <w:name w:val="Odwołanie do komentarza1"/>
    <w:rsid w:val="000E1A66"/>
    <w:rPr>
      <w:sz w:val="16"/>
      <w:szCs w:val="16"/>
    </w:rPr>
  </w:style>
  <w:style w:type="character" w:customStyle="1" w:styleId="Znakiprzypiswkocowych">
    <w:name w:val="Znaki przypisów końcowych"/>
    <w:rsid w:val="000E1A66"/>
    <w:rPr>
      <w:vertAlign w:val="superscript"/>
    </w:rPr>
  </w:style>
  <w:style w:type="character" w:customStyle="1" w:styleId="Odwoaniedokomentarza2">
    <w:name w:val="Odwołanie do komentarza2"/>
    <w:rsid w:val="000E1A66"/>
    <w:rPr>
      <w:sz w:val="16"/>
      <w:szCs w:val="16"/>
    </w:rPr>
  </w:style>
  <w:style w:type="character" w:customStyle="1" w:styleId="Znakiprzypiswdolnych">
    <w:name w:val="Znaki przypisów dolnych"/>
    <w:rsid w:val="000E1A66"/>
    <w:rPr>
      <w:vertAlign w:val="superscript"/>
    </w:rPr>
  </w:style>
  <w:style w:type="character" w:customStyle="1" w:styleId="Symbolewypunktowania">
    <w:name w:val="Symbole wypunktowania"/>
    <w:rsid w:val="000E1A66"/>
    <w:rPr>
      <w:rFonts w:ascii="StarSymbol" w:eastAsia="StarSymbol" w:hAnsi="StarSymbol" w:cs="StarSymbol" w:hint="eastAsia"/>
      <w:sz w:val="18"/>
      <w:szCs w:val="18"/>
    </w:rPr>
  </w:style>
  <w:style w:type="character" w:customStyle="1" w:styleId="apple-converted-space">
    <w:name w:val="apple-converted-space"/>
    <w:basedOn w:val="Domylnaczcionkaakapitu3"/>
    <w:rsid w:val="000E1A66"/>
  </w:style>
  <w:style w:type="character" w:customStyle="1" w:styleId="Znakinumeracji">
    <w:name w:val="Znaki numeracji"/>
    <w:rsid w:val="000E1A66"/>
  </w:style>
  <w:style w:type="character" w:customStyle="1" w:styleId="TematkomentarzaZnak">
    <w:name w:val="Temat komentarza Znak"/>
    <w:basedOn w:val="TekstkomentarzaZnak"/>
    <w:rsid w:val="000E1A6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basedOn w:val="Domylnaczcionkaakapitu4"/>
    <w:qFormat/>
    <w:rsid w:val="000E1A66"/>
    <w:rPr>
      <w:b/>
      <w:bCs/>
    </w:rPr>
  </w:style>
  <w:style w:type="paragraph" w:customStyle="1" w:styleId="Nagwek5">
    <w:name w:val="Nagłówek5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0E1A6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0E1A66"/>
    <w:rPr>
      <w:rFonts w:ascii="Times New Roman" w:eastAsia="Times New Roman" w:hAnsi="Times New Roman"/>
      <w:lang w:eastAsia="ar-SA"/>
    </w:rPr>
  </w:style>
  <w:style w:type="paragraph" w:styleId="Lista">
    <w:name w:val="List"/>
    <w:basedOn w:val="Tekstpodstawowy"/>
    <w:rsid w:val="000E1A66"/>
    <w:rPr>
      <w:rFonts w:cs="Mangal"/>
    </w:rPr>
  </w:style>
  <w:style w:type="paragraph" w:customStyle="1" w:styleId="Podpis5">
    <w:name w:val="Podpis5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0E1A66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2"/>
    <w:rsid w:val="000E1A66"/>
  </w:style>
  <w:style w:type="character" w:customStyle="1" w:styleId="TekstprzypisudolnegoZnak2">
    <w:name w:val="Tekst przypisu dolnego Znak2"/>
    <w:basedOn w:val="Domylnaczcionkaakapitu"/>
    <w:link w:val="Tekstprzypisudolnego"/>
    <w:rsid w:val="000E1A66"/>
    <w:rPr>
      <w:rFonts w:ascii="Times New Roman" w:eastAsia="Times New Roman" w:hAnsi="Times New Roman"/>
      <w:lang w:eastAsia="ar-SA"/>
    </w:rPr>
  </w:style>
  <w:style w:type="paragraph" w:customStyle="1" w:styleId="Tekstkomentarza3">
    <w:name w:val="Tekst komentarza3"/>
    <w:basedOn w:val="Normalny"/>
    <w:rsid w:val="000E1A66"/>
  </w:style>
  <w:style w:type="paragraph" w:styleId="Nagwek">
    <w:name w:val="header"/>
    <w:basedOn w:val="Normalny"/>
    <w:link w:val="NagwekZnak1"/>
    <w:rsid w:val="000E1A66"/>
  </w:style>
  <w:style w:type="character" w:customStyle="1" w:styleId="NagwekZnak1">
    <w:name w:val="Nagłówek Znak1"/>
    <w:basedOn w:val="Domylnaczcionkaakapitu"/>
    <w:link w:val="Nagwek"/>
    <w:rsid w:val="000E1A66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2"/>
    <w:uiPriority w:val="99"/>
    <w:rsid w:val="000E1A66"/>
  </w:style>
  <w:style w:type="character" w:customStyle="1" w:styleId="StopkaZnak2">
    <w:name w:val="Stopka Znak2"/>
    <w:basedOn w:val="Domylnaczcionkaakapitu"/>
    <w:link w:val="Stopka"/>
    <w:rsid w:val="000E1A66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1"/>
    <w:rsid w:val="000E1A66"/>
  </w:style>
  <w:style w:type="character" w:customStyle="1" w:styleId="TekstprzypisukocowegoZnak1">
    <w:name w:val="Tekst przypisu końcowego Znak1"/>
    <w:basedOn w:val="Domylnaczcionkaakapitu"/>
    <w:link w:val="Tekstprzypisukocowego"/>
    <w:rsid w:val="000E1A66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1"/>
    <w:rsid w:val="000E1A66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0E1A6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E1A66"/>
    <w:pPr>
      <w:ind w:left="720"/>
    </w:pPr>
  </w:style>
  <w:style w:type="paragraph" w:customStyle="1" w:styleId="Nagwek3">
    <w:name w:val="Nagłówek3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komentarza1">
    <w:name w:val="Tekst komentarza1"/>
    <w:basedOn w:val="Normalny"/>
    <w:rsid w:val="000E1A66"/>
  </w:style>
  <w:style w:type="paragraph" w:customStyle="1" w:styleId="Zawartotabeli">
    <w:name w:val="Zawartość tabeli"/>
    <w:basedOn w:val="Normalny"/>
    <w:rsid w:val="000E1A66"/>
    <w:pPr>
      <w:suppressLineNumbers/>
    </w:pPr>
  </w:style>
  <w:style w:type="paragraph" w:customStyle="1" w:styleId="Nagwektabeli">
    <w:name w:val="Nagłówek tabeli"/>
    <w:basedOn w:val="Zawartotabeli"/>
    <w:rsid w:val="000E1A6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E1A66"/>
  </w:style>
  <w:style w:type="paragraph" w:customStyle="1" w:styleId="Tekstkomentarza2">
    <w:name w:val="Tekst komentarza2"/>
    <w:basedOn w:val="Normalny"/>
    <w:rsid w:val="000E1A66"/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0E1A66"/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0E1A66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3"/>
    <w:next w:val="Tekstkomentarza3"/>
    <w:link w:val="TematkomentarzaZnak1"/>
    <w:rsid w:val="000E1A66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0E1A66"/>
    <w:rPr>
      <w:rFonts w:ascii="Times New Roman" w:eastAsia="Times New Roman" w:hAnsi="Times New Roman"/>
      <w:b/>
      <w:bCs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1A66"/>
    <w:rPr>
      <w:sz w:val="16"/>
      <w:szCs w:val="16"/>
    </w:rPr>
  </w:style>
  <w:style w:type="table" w:styleId="Tabela-Siatka">
    <w:name w:val="Table Grid"/>
    <w:basedOn w:val="Standardowy"/>
    <w:uiPriority w:val="59"/>
    <w:rsid w:val="00195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5E9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Bezodstpw">
    <w:name w:val="No Spacing"/>
    <w:uiPriority w:val="1"/>
    <w:qFormat/>
    <w:rsid w:val="002B55E9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2B55E9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1E471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71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6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AB0E7-A153-4F4D-B2B1-E9AFD10E3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6951</Words>
  <Characters>41712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Notatnik</dc:creator>
  <cp:lastModifiedBy>Miejsko-Gminny Ośrodek Kultury i Rekreacji w Mroczy - 2</cp:lastModifiedBy>
  <cp:revision>2</cp:revision>
  <cp:lastPrinted>2023-02-02T10:30:00Z</cp:lastPrinted>
  <dcterms:created xsi:type="dcterms:W3CDTF">2023-03-10T08:17:00Z</dcterms:created>
  <dcterms:modified xsi:type="dcterms:W3CDTF">2023-03-10T08:17:00Z</dcterms:modified>
</cp:coreProperties>
</file>